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54368" w:rsidR="00454368" w:rsidP="00454368" w:rsidRDefault="00D439E5" w14:paraId="75C2BB6B" w14:textId="0682F2A7">
      <w:pPr>
        <w:ind w:left="-284"/>
        <w15:collapsed w:val="false"/>
        <w:rPr>
          <w:rFonts w:ascii="Arial" w:hAnsi="Arial" w:cs="Arial"/>
        </w:rPr>
      </w:pPr>
      <w:bookmarkStart w:name="_GoBack" w:id="0"/>
      <w:bookmarkEnd w:id="0"/>
      <w:r>
        <w:rPr>
          <w:rFonts w:ascii="Arial" w:hAnsi="Arial" w:cs="Arial"/>
        </w:rPr>
        <w:t xml:space="preserve">   </w:t>
      </w:r>
      <w:r w:rsidRPr="00454368">
        <w:rPr>
          <w:rFonts w:ascii="Arial" w:hAnsi="Arial" w:cs="Arial"/>
        </w:rPr>
        <w:t>Republika Hrvatska</w:t>
      </w:r>
    </w:p>
    <w:p w:rsidR="00C03CC5" w:rsidP="0043585A" w:rsidRDefault="00D439E5" w14:paraId="4A9CEF15" w14:textId="5D1031E5">
      <w:pPr>
        <w:ind w:left="-284"/>
        <w:rPr>
          <w:rFonts w:ascii="Arial" w:hAnsi="Arial" w:cs="Arial"/>
        </w:rPr>
      </w:pPr>
      <w:r>
        <w:rPr>
          <w:rFonts w:ascii="Arial" w:hAnsi="Arial" w:cs="Arial"/>
        </w:rPr>
        <w:t>Trgovački sud u Osijeku</w:t>
      </w:r>
    </w:p>
    <w:p w:rsidR="00C03CC5" w:rsidP="00C03CC5" w:rsidRDefault="00E2590F" w14:paraId="018CD22C" w14:textId="14DA0A04">
      <w:pPr>
        <w:rPr>
          <w:rFonts w:ascii="Arial" w:hAnsi="Arial" w:cs="Arial"/>
        </w:rPr>
      </w:pPr>
      <w:r>
        <w:rPr>
          <w:rFonts w:ascii="Arial" w:hAnsi="Arial" w:cs="Arial"/>
        </w:rPr>
        <w:t xml:space="preserve"> </w:t>
      </w:r>
      <w:r w:rsidR="00C03CC5">
        <w:rPr>
          <w:rFonts w:ascii="Arial" w:hAnsi="Arial" w:cs="Arial"/>
        </w:rPr>
        <w:t xml:space="preserve">Zagrebačka 2, Osijek   </w:t>
      </w:r>
    </w:p>
    <w:p w:rsidR="00C03CC5" w:rsidP="00C03CC5" w:rsidRDefault="00C03CC5" w14:paraId="126797C9" w14:textId="77777777">
      <w:r>
        <w:tab/>
      </w:r>
      <w:r>
        <w:tab/>
      </w:r>
      <w:r>
        <w:tab/>
      </w:r>
      <w:r>
        <w:tab/>
      </w:r>
      <w:r>
        <w:tab/>
        <w:t xml:space="preserve">                              </w:t>
      </w:r>
    </w:p>
    <w:p w:rsidR="00C03CC5" w:rsidP="00C03CC5" w:rsidRDefault="00C03CC5" w14:paraId="2B36BD88" w14:textId="77777777"/>
    <w:p w:rsidR="00C03CC5" w:rsidP="00C03CC5" w:rsidRDefault="00C33935" w14:paraId="6E11E2A2" w14:textId="31B139F7">
      <w:pPr>
        <w:jc w:val="right"/>
        <w:rPr>
          <w:rFonts w:ascii="Arial" w:hAnsi="Arial" w:cs="Arial"/>
        </w:rPr>
      </w:pPr>
      <w:r>
        <w:rPr>
          <w:rFonts w:ascii="Arial" w:hAnsi="Arial" w:cs="Arial"/>
        </w:rPr>
        <w:t xml:space="preserve">Poslovni broj: </w:t>
      </w:r>
      <w:r w:rsidR="00D94A55">
        <w:rPr>
          <w:rFonts w:ascii="Arial" w:hAnsi="Arial" w:cs="Arial"/>
        </w:rPr>
        <w:t xml:space="preserve"> St-</w:t>
      </w:r>
      <w:r>
        <w:rPr>
          <w:rFonts w:ascii="Arial" w:hAnsi="Arial" w:cs="Arial"/>
        </w:rPr>
        <w:t>246/2024-</w:t>
      </w:r>
      <w:r w:rsidR="007B35D3">
        <w:rPr>
          <w:rFonts w:ascii="Arial" w:hAnsi="Arial" w:cs="Arial"/>
        </w:rPr>
        <w:t>15</w:t>
      </w:r>
      <w:r w:rsidR="00C03CC5">
        <w:rPr>
          <w:rFonts w:ascii="Arial" w:hAnsi="Arial" w:cs="Arial"/>
        </w:rPr>
        <w:t xml:space="preserve">                        </w:t>
      </w:r>
    </w:p>
    <w:p w:rsidR="00C03CC5" w:rsidP="00C03CC5" w:rsidRDefault="00C03CC5" w14:paraId="3F304957" w14:textId="77777777">
      <w:pPr>
        <w:jc w:val="right"/>
        <w:rPr>
          <w:rFonts w:ascii="Arial" w:hAnsi="Arial" w:cs="Arial"/>
        </w:rPr>
      </w:pPr>
      <w:r>
        <w:rPr>
          <w:rFonts w:ascii="Arial" w:hAnsi="Arial" w:cs="Arial"/>
        </w:rPr>
        <w:t xml:space="preserve">                          </w:t>
      </w:r>
    </w:p>
    <w:p w:rsidRPr="001D2BE1" w:rsidR="00C03CC5" w:rsidP="00C03CC5" w:rsidRDefault="00C03CC5" w14:paraId="3A7A60CD" w14:textId="77777777">
      <w:pPr>
        <w:jc w:val="right"/>
        <w:rPr>
          <w:rFonts w:ascii="Arial" w:hAnsi="Arial" w:cs="Arial"/>
        </w:rPr>
      </w:pPr>
      <w:r w:rsidRPr="001D2BE1">
        <w:rPr>
          <w:rFonts w:ascii="Arial" w:hAnsi="Arial" w:cs="Arial"/>
        </w:rPr>
        <w:t xml:space="preserve">                          </w:t>
      </w:r>
    </w:p>
    <w:p w:rsidRPr="001421A7" w:rsidR="00C03CC5" w:rsidP="00C03CC5" w:rsidRDefault="00C03CC5" w14:paraId="03E07C48" w14:textId="77777777">
      <w:pPr>
        <w:jc w:val="center"/>
        <w:rPr>
          <w:rFonts w:ascii="Arial" w:hAnsi="Arial" w:cs="Arial"/>
        </w:rPr>
      </w:pPr>
      <w:r w:rsidRPr="001421A7">
        <w:rPr>
          <w:rFonts w:ascii="Arial" w:hAnsi="Arial" w:cs="Arial"/>
        </w:rPr>
        <w:t>Z A P I S N I K</w:t>
      </w:r>
    </w:p>
    <w:p w:rsidRPr="001D2BE1" w:rsidR="00C03CC5" w:rsidP="00C03CC5" w:rsidRDefault="00C03CC5" w14:paraId="560C8788" w14:textId="77777777">
      <w:pPr>
        <w:jc w:val="center"/>
        <w:rPr>
          <w:rFonts w:ascii="Arial" w:hAnsi="Arial" w:cs="Arial"/>
          <w:b/>
        </w:rPr>
      </w:pPr>
    </w:p>
    <w:p w:rsidR="003A5601" w:rsidP="003A5601" w:rsidRDefault="003A5601" w14:paraId="39B86125" w14:textId="77777777">
      <w:pPr>
        <w:jc w:val="both"/>
        <w:rPr>
          <w:rFonts w:ascii="Arial" w:hAnsi="Arial" w:cs="Arial"/>
        </w:rPr>
      </w:pPr>
      <w:r>
        <w:rPr>
          <w:rFonts w:ascii="Arial" w:hAnsi="Arial" w:cs="Arial"/>
        </w:rPr>
        <w:t xml:space="preserve">s ročišta radi ispitivanja tražbina održanog dana </w:t>
      </w:r>
      <w:r w:rsidR="00C33935">
        <w:rPr>
          <w:rFonts w:ascii="Arial" w:hAnsi="Arial" w:cs="Arial"/>
        </w:rPr>
        <w:t>6. rujna 2024</w:t>
      </w:r>
      <w:r>
        <w:rPr>
          <w:rFonts w:ascii="Arial" w:hAnsi="Arial" w:cs="Arial"/>
        </w:rPr>
        <w:t xml:space="preserve">.  u predstečajnom postupku nad dužnikom </w:t>
      </w:r>
      <w:r w:rsidR="00C33935">
        <w:rPr>
          <w:rFonts w:ascii="Arial" w:hAnsi="Arial" w:cs="Arial"/>
        </w:rPr>
        <w:t>ROJE GRADNJA d.o.o. za građevinarstvo, proizvodnju i trgovinu, Vukovar, Sajmište 158, MBS: 030102519, OIB: 36761398765</w:t>
      </w:r>
      <w:r>
        <w:rPr>
          <w:rFonts w:ascii="Arial" w:hAnsi="Arial" w:cs="Arial"/>
        </w:rPr>
        <w:t>, pred Trgovačkim sudom u Osijeku.</w:t>
      </w:r>
    </w:p>
    <w:p w:rsidRPr="001D2BE1" w:rsidR="005D17A0" w:rsidP="00A82CBC" w:rsidRDefault="005D17A0" w14:paraId="7C1FB615" w14:textId="77777777">
      <w:pPr>
        <w:jc w:val="both"/>
        <w:rPr>
          <w:rFonts w:ascii="Arial" w:hAnsi="Arial" w:cs="Arial"/>
        </w:rPr>
      </w:pPr>
    </w:p>
    <w:p w:rsidRPr="001421A7" w:rsidR="00A82CBC" w:rsidP="00A82CBC" w:rsidRDefault="00A82CBC" w14:paraId="67994B9F" w14:textId="77777777">
      <w:pPr>
        <w:jc w:val="both"/>
        <w:rPr>
          <w:rFonts w:ascii="Arial" w:hAnsi="Arial" w:cs="Arial"/>
        </w:rPr>
      </w:pPr>
      <w:r w:rsidRPr="001D2BE1">
        <w:rPr>
          <w:rFonts w:ascii="Arial" w:hAnsi="Arial" w:cs="Arial"/>
        </w:rPr>
        <w:tab/>
      </w:r>
      <w:r w:rsidRPr="001421A7">
        <w:rPr>
          <w:rFonts w:ascii="Arial" w:hAnsi="Arial" w:cs="Arial"/>
        </w:rPr>
        <w:t>Nazočni od strane suda:</w:t>
      </w:r>
    </w:p>
    <w:p w:rsidRPr="002A3AE3" w:rsidR="001175DF" w:rsidP="00A82CBC" w:rsidRDefault="001175DF" w14:paraId="7EF706AC" w14:textId="77777777">
      <w:pPr>
        <w:jc w:val="both"/>
        <w:rPr>
          <w:rFonts w:ascii="Arial" w:hAnsi="Arial" w:cs="Arial"/>
          <w:b/>
        </w:rPr>
      </w:pPr>
    </w:p>
    <w:p w:rsidRPr="001D2BE1" w:rsidR="00A82CBC" w:rsidP="00A82CBC" w:rsidRDefault="007A0D13" w14:paraId="65C7F49C" w14:textId="77777777">
      <w:pPr>
        <w:numPr>
          <w:ilvl w:val="0"/>
          <w:numId w:val="1"/>
        </w:numPr>
        <w:jc w:val="both"/>
        <w:rPr>
          <w:rFonts w:ascii="Arial" w:hAnsi="Arial" w:cs="Arial"/>
        </w:rPr>
      </w:pPr>
      <w:r>
        <w:rPr>
          <w:rFonts w:ascii="Arial" w:hAnsi="Arial" w:cs="Arial"/>
        </w:rPr>
        <w:t>Željka Matijević</w:t>
      </w:r>
      <w:r w:rsidRPr="001D2BE1" w:rsidR="00092D0C">
        <w:rPr>
          <w:rFonts w:ascii="Arial" w:hAnsi="Arial" w:cs="Arial"/>
        </w:rPr>
        <w:t>, su</w:t>
      </w:r>
      <w:r>
        <w:rPr>
          <w:rFonts w:ascii="Arial" w:hAnsi="Arial" w:cs="Arial"/>
        </w:rPr>
        <w:t>tkinja</w:t>
      </w:r>
      <w:r w:rsidRPr="001D2BE1" w:rsidR="00092D0C">
        <w:rPr>
          <w:rFonts w:ascii="Arial" w:hAnsi="Arial" w:cs="Arial"/>
        </w:rPr>
        <w:t xml:space="preserve"> </w:t>
      </w:r>
    </w:p>
    <w:p w:rsidRPr="001D2BE1" w:rsidR="00AB36DD" w:rsidP="00A82CBC" w:rsidRDefault="007A0D13" w14:paraId="42FFF5E3" w14:textId="77777777">
      <w:pPr>
        <w:numPr>
          <w:ilvl w:val="0"/>
          <w:numId w:val="1"/>
        </w:numPr>
        <w:jc w:val="both"/>
        <w:rPr>
          <w:rFonts w:ascii="Arial" w:hAnsi="Arial" w:cs="Arial"/>
        </w:rPr>
      </w:pPr>
      <w:r>
        <w:rPr>
          <w:rFonts w:ascii="Arial" w:hAnsi="Arial" w:cs="Arial"/>
        </w:rPr>
        <w:t>Gordana Harc</w:t>
      </w:r>
      <w:r w:rsidRPr="001D2BE1" w:rsidR="00092D0C">
        <w:rPr>
          <w:rFonts w:ascii="Arial" w:hAnsi="Arial" w:cs="Arial"/>
        </w:rPr>
        <w:t>,</w:t>
      </w:r>
      <w:r w:rsidRPr="001D2BE1" w:rsidR="00A82CBC">
        <w:rPr>
          <w:rFonts w:ascii="Arial" w:hAnsi="Arial" w:cs="Arial"/>
        </w:rPr>
        <w:t xml:space="preserve"> zapisničar.</w:t>
      </w:r>
    </w:p>
    <w:p w:rsidRPr="001D2BE1" w:rsidR="00EB0156" w:rsidP="00A82CBC" w:rsidRDefault="00EB0156" w14:paraId="7088F0E9" w14:textId="77777777">
      <w:pPr>
        <w:jc w:val="both"/>
        <w:rPr>
          <w:rFonts w:ascii="Arial" w:hAnsi="Arial" w:cs="Arial"/>
        </w:rPr>
      </w:pPr>
    </w:p>
    <w:p w:rsidRPr="001D2BE1" w:rsidR="00EB0156" w:rsidP="00480E2C" w:rsidRDefault="00104E98" w14:paraId="508F069E" w14:textId="77777777">
      <w:pPr>
        <w:jc w:val="both"/>
        <w:rPr>
          <w:rFonts w:ascii="Arial" w:hAnsi="Arial" w:cs="Arial"/>
        </w:rPr>
      </w:pPr>
      <w:r w:rsidRPr="001D2BE1">
        <w:rPr>
          <w:rFonts w:ascii="Arial" w:hAnsi="Arial" w:cs="Arial"/>
        </w:rPr>
        <w:t xml:space="preserve">Početak u 10,00 sati. Sud otvara ročište za ispitivanje tražbina. Ročište je javno. </w:t>
      </w:r>
    </w:p>
    <w:p w:rsidRPr="001D2BE1" w:rsidR="00104E98" w:rsidP="00480E2C" w:rsidRDefault="00104E98" w14:paraId="19FDAB80" w14:textId="77777777">
      <w:pPr>
        <w:jc w:val="both"/>
        <w:rPr>
          <w:rFonts w:ascii="Arial" w:hAnsi="Arial" w:cs="Arial"/>
        </w:rPr>
      </w:pPr>
    </w:p>
    <w:p w:rsidRPr="001D2BE1" w:rsidR="00104E98" w:rsidP="00480E2C" w:rsidRDefault="00104E98" w14:paraId="33A907A5" w14:textId="77777777">
      <w:pPr>
        <w:jc w:val="both"/>
        <w:rPr>
          <w:rFonts w:ascii="Arial" w:hAnsi="Arial" w:cs="Arial"/>
        </w:rPr>
      </w:pPr>
      <w:r w:rsidRPr="001D2BE1">
        <w:rPr>
          <w:rFonts w:ascii="Arial" w:hAnsi="Arial" w:cs="Arial"/>
        </w:rPr>
        <w:t>Utvrđuje se da su na ročište pristupili:</w:t>
      </w:r>
    </w:p>
    <w:p w:rsidRPr="001D2BE1" w:rsidR="005D17A0" w:rsidP="00FE0F2A" w:rsidRDefault="001D2BE1" w14:paraId="76971CFB" w14:textId="77777777">
      <w:pPr>
        <w:jc w:val="both"/>
        <w:rPr>
          <w:rFonts w:ascii="Arial" w:hAnsi="Arial" w:cs="Arial"/>
        </w:rPr>
      </w:pPr>
      <w:r w:rsidRPr="001D2BE1">
        <w:rPr>
          <w:rFonts w:ascii="Arial" w:hAnsi="Arial" w:cs="Arial"/>
        </w:rPr>
        <w:t xml:space="preserve">                </w:t>
      </w:r>
    </w:p>
    <w:p w:rsidR="00395C53" w:rsidP="001D2BE1" w:rsidRDefault="00A825EB" w14:paraId="1E3FB36F" w14:textId="7673CB70">
      <w:pPr>
        <w:jc w:val="both"/>
        <w:rPr>
          <w:rFonts w:ascii="Arial" w:hAnsi="Arial" w:cs="Arial"/>
        </w:rPr>
      </w:pPr>
      <w:r w:rsidRPr="001D2BE1">
        <w:rPr>
          <w:rFonts w:ascii="Arial" w:hAnsi="Arial" w:cs="Arial"/>
        </w:rPr>
        <w:t xml:space="preserve">- </w:t>
      </w:r>
      <w:r w:rsidR="00016640">
        <w:rPr>
          <w:rFonts w:ascii="Arial" w:hAnsi="Arial" w:cs="Arial"/>
        </w:rPr>
        <w:t xml:space="preserve">za dužnika: </w:t>
      </w:r>
      <w:r w:rsidR="007B35D3">
        <w:rPr>
          <w:rFonts w:ascii="Arial" w:hAnsi="Arial" w:cs="Arial"/>
        </w:rPr>
        <w:t xml:space="preserve">Željko Zrno, odvjetnik u Osijeku, po punomoći u spisu </w:t>
      </w:r>
      <w:r w:rsidR="007A0D13">
        <w:rPr>
          <w:rFonts w:ascii="Arial" w:hAnsi="Arial" w:cs="Arial"/>
        </w:rPr>
        <w:t xml:space="preserve"> </w:t>
      </w:r>
      <w:r w:rsidRPr="001D2BE1" w:rsidR="00803225">
        <w:rPr>
          <w:rFonts w:ascii="Arial" w:hAnsi="Arial" w:cs="Arial"/>
        </w:rPr>
        <w:t xml:space="preserve">  </w:t>
      </w:r>
    </w:p>
    <w:p w:rsidR="00A836A6" w:rsidP="00016640" w:rsidRDefault="00A836A6" w14:paraId="0CD372AF" w14:textId="77777777">
      <w:pPr>
        <w:jc w:val="both"/>
        <w:rPr>
          <w:rFonts w:ascii="Arial" w:hAnsi="Arial" w:cs="Arial"/>
        </w:rPr>
      </w:pPr>
    </w:p>
    <w:p w:rsidRPr="00016640" w:rsidR="00FE0F2A" w:rsidP="00016640" w:rsidRDefault="00016640" w14:paraId="26E35062" w14:textId="77777777">
      <w:pPr>
        <w:jc w:val="both"/>
        <w:rPr>
          <w:rFonts w:ascii="Arial" w:hAnsi="Arial" w:cs="Arial"/>
        </w:rPr>
      </w:pPr>
      <w:r>
        <w:rPr>
          <w:rFonts w:ascii="Arial" w:hAnsi="Arial" w:cs="Arial"/>
        </w:rPr>
        <w:t>-</w:t>
      </w:r>
      <w:r w:rsidRPr="00016640">
        <w:rPr>
          <w:rFonts w:ascii="Arial" w:hAnsi="Arial" w:cs="Arial"/>
        </w:rPr>
        <w:t xml:space="preserve">za povjerenika </w:t>
      </w:r>
      <w:r w:rsidR="00C33935">
        <w:rPr>
          <w:rFonts w:ascii="Arial" w:hAnsi="Arial" w:cs="Arial"/>
        </w:rPr>
        <w:t>Karlo Goričanec, Zagreb</w:t>
      </w:r>
      <w:r w:rsidRPr="00016640" w:rsidR="00803225">
        <w:rPr>
          <w:rFonts w:ascii="Arial" w:hAnsi="Arial" w:cs="Arial"/>
        </w:rPr>
        <w:t xml:space="preserve">                            </w:t>
      </w:r>
    </w:p>
    <w:p w:rsidRPr="001D2BE1" w:rsidR="00F6793F" w:rsidP="00755421" w:rsidRDefault="00F6793F" w14:paraId="798F8AE7" w14:textId="77777777">
      <w:pPr>
        <w:jc w:val="both"/>
        <w:rPr>
          <w:rFonts w:ascii="Arial" w:hAnsi="Arial" w:cs="Arial"/>
          <w:b/>
        </w:rPr>
      </w:pPr>
    </w:p>
    <w:p w:rsidR="00E55FA5" w:rsidP="002675EC" w:rsidRDefault="00755421" w14:paraId="12D0AED1" w14:textId="7CBF4CA9">
      <w:pPr>
        <w:jc w:val="both"/>
        <w:rPr>
          <w:rFonts w:ascii="Arial" w:hAnsi="Arial" w:cs="Arial"/>
        </w:rPr>
      </w:pPr>
      <w:r>
        <w:rPr>
          <w:rFonts w:ascii="Arial" w:hAnsi="Arial" w:cs="Arial"/>
        </w:rPr>
        <w:t xml:space="preserve">-za </w:t>
      </w:r>
      <w:r w:rsidRPr="00755421" w:rsidR="00016640">
        <w:rPr>
          <w:rFonts w:ascii="Arial" w:hAnsi="Arial" w:cs="Arial"/>
        </w:rPr>
        <w:t xml:space="preserve"> vjerovnike:   </w:t>
      </w:r>
      <w:r w:rsidRPr="002675EC" w:rsidR="007A0D13">
        <w:rPr>
          <w:rFonts w:ascii="Arial" w:hAnsi="Arial" w:cs="Arial"/>
        </w:rPr>
        <w:t xml:space="preserve">Ministarstvo financija, Porezna uprava, OIB: 18683136487, kojeg zastupa </w:t>
      </w:r>
      <w:r w:rsidRPr="002675EC" w:rsidR="002675EC">
        <w:rPr>
          <w:rFonts w:ascii="Arial" w:hAnsi="Arial" w:cs="Arial"/>
        </w:rPr>
        <w:t xml:space="preserve">Županijsko državno odvjetništvo u </w:t>
      </w:r>
      <w:r w:rsidR="007B35D3">
        <w:rPr>
          <w:rFonts w:ascii="Arial" w:hAnsi="Arial" w:cs="Arial"/>
        </w:rPr>
        <w:t>Vukovaru po zamjenici</w:t>
      </w:r>
      <w:r w:rsidRPr="002675EC" w:rsidR="002675EC">
        <w:rPr>
          <w:rFonts w:ascii="Arial" w:hAnsi="Arial" w:cs="Arial"/>
        </w:rPr>
        <w:t xml:space="preserve"> </w:t>
      </w:r>
      <w:r w:rsidR="007B35D3">
        <w:rPr>
          <w:rFonts w:ascii="Arial" w:hAnsi="Arial" w:cs="Arial"/>
        </w:rPr>
        <w:t>Danki Kapelac Ilić</w:t>
      </w:r>
    </w:p>
    <w:p w:rsidR="007B35D3" w:rsidP="002675EC" w:rsidRDefault="007B35D3" w14:paraId="6760A54C" w14:textId="77777777">
      <w:pPr>
        <w:jc w:val="both"/>
        <w:rPr>
          <w:rFonts w:ascii="Arial" w:hAnsi="Arial" w:cs="Arial"/>
        </w:rPr>
      </w:pPr>
    </w:p>
    <w:p w:rsidRPr="007B35D3" w:rsidR="007B35D3" w:rsidP="007B35D3" w:rsidRDefault="007B35D3" w14:paraId="01B24382" w14:textId="5E6F11BA">
      <w:pPr>
        <w:pStyle w:val="Odlomakpopisa"/>
        <w:numPr>
          <w:ilvl w:val="0"/>
          <w:numId w:val="6"/>
        </w:numPr>
        <w:tabs>
          <w:tab w:val="left" w:pos="142"/>
        </w:tabs>
        <w:ind w:left="0" w:firstLine="0"/>
        <w:jc w:val="both"/>
        <w:rPr>
          <w:rFonts w:ascii="Arial" w:hAnsi="Arial" w:cs="Arial"/>
        </w:rPr>
      </w:pPr>
      <w:r>
        <w:rPr>
          <w:rFonts w:ascii="Arial" w:hAnsi="Arial" w:cs="Arial"/>
        </w:rPr>
        <w:t xml:space="preserve">za vjerovnika: Projektni biro Vinski d.o.o., punomoćnica Mirjana Oredić, odvjetnica u OD Rožman &amp; Oredić, Karlovac. </w:t>
      </w:r>
    </w:p>
    <w:p w:rsidRPr="006B5D52" w:rsidR="008776C0" w:rsidP="002675EC" w:rsidRDefault="008776C0" w14:paraId="6ACF34CE" w14:textId="77777777">
      <w:pPr>
        <w:jc w:val="both"/>
        <w:rPr>
          <w:rFonts w:ascii="Arial" w:hAnsi="Arial" w:cs="Arial"/>
        </w:rPr>
      </w:pPr>
    </w:p>
    <w:p w:rsidR="00424B0C" w:rsidP="00625F5D" w:rsidRDefault="00625F5D" w14:paraId="2A29BB79" w14:textId="77777777">
      <w:pPr>
        <w:ind w:firstLine="360"/>
        <w:jc w:val="both"/>
        <w:rPr>
          <w:rFonts w:ascii="Arial" w:hAnsi="Arial" w:cs="Arial"/>
        </w:rPr>
      </w:pPr>
      <w:r>
        <w:rPr>
          <w:rFonts w:ascii="Arial" w:hAnsi="Arial" w:cs="Arial"/>
        </w:rPr>
        <w:t xml:space="preserve">Utvrđuje se da je rješenjem ovog suda poslovni broj </w:t>
      </w:r>
      <w:r w:rsidR="00C33935">
        <w:rPr>
          <w:rFonts w:ascii="Arial" w:hAnsi="Arial" w:cs="Arial"/>
        </w:rPr>
        <w:t>St-246/2024-4</w:t>
      </w:r>
      <w:r>
        <w:rPr>
          <w:rFonts w:ascii="Arial" w:hAnsi="Arial" w:cs="Arial"/>
        </w:rPr>
        <w:t xml:space="preserve"> od </w:t>
      </w:r>
      <w:r w:rsidR="00C33935">
        <w:rPr>
          <w:rFonts w:ascii="Arial" w:hAnsi="Arial" w:cs="Arial"/>
        </w:rPr>
        <w:t>29. travnja 2024</w:t>
      </w:r>
      <w:r>
        <w:rPr>
          <w:rFonts w:ascii="Arial" w:hAnsi="Arial" w:cs="Arial"/>
        </w:rPr>
        <w:t xml:space="preserve">. otvoren predstečajni postupak nad dužnikom </w:t>
      </w:r>
      <w:r w:rsidR="00C33935">
        <w:rPr>
          <w:rFonts w:ascii="Arial" w:hAnsi="Arial" w:cs="Arial"/>
        </w:rPr>
        <w:t>ROJE GRADNJA d.o.o. za građevinarstvo, proizvodnju i trgovinu, Vukovar, Sajmište 158, MBS: 030102519, OIB: 36761398765</w:t>
      </w:r>
      <w:r w:rsidRPr="001A1E91" w:rsidR="00BE4C61">
        <w:rPr>
          <w:rFonts w:ascii="Arial" w:hAnsi="Arial" w:cs="Arial"/>
        </w:rPr>
        <w:t xml:space="preserve">, </w:t>
      </w:r>
      <w:r w:rsidR="00A1769C">
        <w:rPr>
          <w:rFonts w:ascii="Arial" w:hAnsi="Arial" w:cs="Arial"/>
        </w:rPr>
        <w:t xml:space="preserve">a rješenjem od </w:t>
      </w:r>
      <w:r w:rsidR="00C33935">
        <w:rPr>
          <w:rFonts w:ascii="Arial" w:hAnsi="Arial" w:cs="Arial"/>
        </w:rPr>
        <w:t>30. srpnja 2024</w:t>
      </w:r>
      <w:r w:rsidR="00A1769C">
        <w:rPr>
          <w:rFonts w:ascii="Arial" w:hAnsi="Arial" w:cs="Arial"/>
        </w:rPr>
        <w:t xml:space="preserve">. je produljen rok za </w:t>
      </w:r>
      <w:r w:rsidR="001B44EA">
        <w:rPr>
          <w:rFonts w:ascii="Arial" w:hAnsi="Arial" w:cs="Arial"/>
        </w:rPr>
        <w:t xml:space="preserve">završetak </w:t>
      </w:r>
      <w:r w:rsidR="00A1769C">
        <w:rPr>
          <w:rFonts w:ascii="Arial" w:hAnsi="Arial" w:cs="Arial"/>
        </w:rPr>
        <w:t>predstečajnog</w:t>
      </w:r>
      <w:r w:rsidR="00CD5855">
        <w:rPr>
          <w:rFonts w:ascii="Arial" w:hAnsi="Arial" w:cs="Arial"/>
        </w:rPr>
        <w:t xml:space="preserve"> postupka za daljnjih 180 dana.</w:t>
      </w:r>
    </w:p>
    <w:p w:rsidR="003701CD" w:rsidP="00625F5D" w:rsidRDefault="003701CD" w14:paraId="1E09D585" w14:textId="77777777">
      <w:pPr>
        <w:ind w:firstLine="360"/>
        <w:jc w:val="both"/>
        <w:rPr>
          <w:rFonts w:ascii="Arial" w:hAnsi="Arial" w:cs="Arial"/>
        </w:rPr>
      </w:pPr>
    </w:p>
    <w:p w:rsidR="00CD5855" w:rsidP="00625F5D" w:rsidRDefault="00A34CA8" w14:paraId="33726580" w14:textId="0BD5A21B">
      <w:pPr>
        <w:ind w:firstLine="360"/>
        <w:jc w:val="both"/>
        <w:rPr>
          <w:rFonts w:ascii="Arial" w:hAnsi="Arial" w:cs="Arial"/>
        </w:rPr>
      </w:pPr>
      <w:r>
        <w:rPr>
          <w:rFonts w:ascii="Arial" w:hAnsi="Arial" w:cs="Arial"/>
        </w:rPr>
        <w:t xml:space="preserve">Zadnji dan roka za prijavu tražbina vjerovnika je bio </w:t>
      </w:r>
      <w:r w:rsidR="008F4962">
        <w:rPr>
          <w:rFonts w:ascii="Arial" w:hAnsi="Arial" w:cs="Arial"/>
        </w:rPr>
        <w:t>29. svibnja 2024.</w:t>
      </w:r>
    </w:p>
    <w:p w:rsidRPr="00DB6126" w:rsidR="0039275C" w:rsidP="00F074E0" w:rsidRDefault="0039275C" w14:paraId="46ACA2C9" w14:textId="77777777">
      <w:pPr>
        <w:jc w:val="both"/>
        <w:rPr>
          <w:rFonts w:ascii="Arial" w:hAnsi="Arial" w:cs="Arial"/>
        </w:rPr>
      </w:pPr>
    </w:p>
    <w:p w:rsidRPr="005A5356" w:rsidR="006C2C7E" w:rsidP="000816D7" w:rsidRDefault="00D37E37" w14:paraId="67EDD734" w14:textId="37CC8B74">
      <w:pPr>
        <w:ind w:firstLine="360"/>
        <w:jc w:val="both"/>
        <w:rPr>
          <w:rFonts w:ascii="Arial" w:hAnsi="Arial" w:cs="Arial"/>
        </w:rPr>
      </w:pPr>
      <w:r>
        <w:rPr>
          <w:rFonts w:ascii="Arial" w:hAnsi="Arial" w:cs="Arial"/>
        </w:rPr>
        <w:t xml:space="preserve">Utvrđuje se da je FINA </w:t>
      </w:r>
      <w:r w:rsidR="000816D7">
        <w:rPr>
          <w:rFonts w:ascii="Arial" w:hAnsi="Arial" w:cs="Arial"/>
        </w:rPr>
        <w:t>sukladno čl. 43</w:t>
      </w:r>
      <w:r w:rsidR="00F074E0">
        <w:rPr>
          <w:rFonts w:ascii="Arial" w:hAnsi="Arial" w:cs="Arial"/>
        </w:rPr>
        <w:t>.</w:t>
      </w:r>
      <w:r w:rsidR="000816D7">
        <w:rPr>
          <w:rFonts w:ascii="Arial" w:hAnsi="Arial" w:cs="Arial"/>
        </w:rPr>
        <w:t xml:space="preserve"> Stečajnog zakona sastavila tablicu prijavljenih tražbina i tablicu osporenih tražbina </w:t>
      </w:r>
      <w:r w:rsidRPr="008F4962" w:rsidR="000816D7">
        <w:rPr>
          <w:rFonts w:ascii="Arial" w:hAnsi="Arial" w:cs="Arial"/>
        </w:rPr>
        <w:t xml:space="preserve">te je dostavila sudu </w:t>
      </w:r>
      <w:r w:rsidRPr="008F4962">
        <w:rPr>
          <w:rFonts w:ascii="Arial" w:hAnsi="Arial" w:cs="Arial"/>
        </w:rPr>
        <w:t>prijave tražbina vjerov</w:t>
      </w:r>
      <w:r w:rsidRPr="008F4962" w:rsidR="008F4962">
        <w:rPr>
          <w:rFonts w:ascii="Arial" w:hAnsi="Arial" w:cs="Arial"/>
        </w:rPr>
        <w:t>nika te</w:t>
      </w:r>
      <w:r w:rsidRPr="008F4962">
        <w:rPr>
          <w:rFonts w:ascii="Arial" w:hAnsi="Arial" w:cs="Arial"/>
        </w:rPr>
        <w:t xml:space="preserve"> očitovanje </w:t>
      </w:r>
      <w:r w:rsidRPr="008F4962" w:rsidR="008F4962">
        <w:rPr>
          <w:rFonts w:ascii="Arial" w:hAnsi="Arial" w:cs="Arial"/>
        </w:rPr>
        <w:t xml:space="preserve">povjerenika i </w:t>
      </w:r>
      <w:r w:rsidRPr="008F4962">
        <w:rPr>
          <w:rFonts w:ascii="Arial" w:hAnsi="Arial" w:cs="Arial"/>
        </w:rPr>
        <w:t>dužnika o prijavljenim tražbinama</w:t>
      </w:r>
      <w:r w:rsidRPr="00C33935" w:rsidR="00625F5D">
        <w:rPr>
          <w:rFonts w:ascii="Arial" w:hAnsi="Arial" w:cs="Arial"/>
          <w:color w:val="FF0000"/>
        </w:rPr>
        <w:t>.</w:t>
      </w:r>
      <w:r w:rsidRPr="00C33935" w:rsidR="00EF05E7">
        <w:rPr>
          <w:rFonts w:ascii="Arial" w:hAnsi="Arial" w:cs="Arial"/>
          <w:color w:val="FF0000"/>
        </w:rPr>
        <w:t xml:space="preserve"> </w:t>
      </w:r>
    </w:p>
    <w:p w:rsidR="006B3DCD" w:rsidP="000816D7" w:rsidRDefault="006B3DCD" w14:paraId="2A65CC18" w14:textId="77777777">
      <w:pPr>
        <w:ind w:firstLine="360"/>
        <w:jc w:val="both"/>
        <w:rPr>
          <w:rFonts w:ascii="Arial" w:hAnsi="Arial" w:cs="Arial"/>
        </w:rPr>
      </w:pPr>
    </w:p>
    <w:p w:rsidR="0047277A" w:rsidP="005A5356" w:rsidRDefault="00730CF1" w14:paraId="1E538545" w14:textId="6D07BF6D">
      <w:pPr>
        <w:ind w:firstLine="360"/>
        <w:jc w:val="both"/>
        <w:rPr>
          <w:rFonts w:ascii="Arial" w:hAnsi="Arial" w:cs="Arial"/>
        </w:rPr>
      </w:pPr>
      <w:r>
        <w:rPr>
          <w:rFonts w:ascii="Arial" w:hAnsi="Arial" w:cs="Arial"/>
        </w:rPr>
        <w:t>Utvrđuje se da je</w:t>
      </w:r>
      <w:r w:rsidRPr="009A4404" w:rsidR="006B3DCD">
        <w:rPr>
          <w:rFonts w:ascii="Arial" w:hAnsi="Arial" w:cs="Arial"/>
        </w:rPr>
        <w:t xml:space="preserve"> nakon proteka ro</w:t>
      </w:r>
      <w:r>
        <w:rPr>
          <w:rFonts w:ascii="Arial" w:hAnsi="Arial" w:cs="Arial"/>
        </w:rPr>
        <w:t xml:space="preserve">ka za prijavu tražbine </w:t>
      </w:r>
      <w:r w:rsidRPr="009A4404">
        <w:rPr>
          <w:rFonts w:ascii="Arial" w:hAnsi="Arial" w:cs="Arial"/>
        </w:rPr>
        <w:t>vjerovni</w:t>
      </w:r>
      <w:r>
        <w:rPr>
          <w:rFonts w:ascii="Arial" w:hAnsi="Arial" w:cs="Arial"/>
        </w:rPr>
        <w:t>k</w:t>
      </w:r>
      <w:r w:rsidRPr="0047277A">
        <w:rPr>
          <w:rFonts w:ascii="Arial" w:hAnsi="Arial" w:cs="Arial"/>
        </w:rPr>
        <w:t xml:space="preserve"> </w:t>
      </w:r>
      <w:r w:rsidR="000E7883">
        <w:rPr>
          <w:rFonts w:ascii="Arial" w:hAnsi="Arial" w:cs="Arial"/>
        </w:rPr>
        <w:t xml:space="preserve">Grad Karlovac OIB: 25654647153, Banjavčićeva 9, Karlovac, koji je </w:t>
      </w:r>
      <w:r w:rsidRPr="000E7883">
        <w:rPr>
          <w:rFonts w:ascii="Arial" w:hAnsi="Arial" w:cs="Arial"/>
        </w:rPr>
        <w:t>dostavio</w:t>
      </w:r>
      <w:r w:rsidRPr="000E7883" w:rsidR="006B3DCD">
        <w:rPr>
          <w:rFonts w:ascii="Arial" w:hAnsi="Arial" w:cs="Arial"/>
        </w:rPr>
        <w:t xml:space="preserve"> prijavu tražbine </w:t>
      </w:r>
      <w:r w:rsidRPr="000E7883" w:rsidR="000E7883">
        <w:rPr>
          <w:rFonts w:ascii="Arial" w:hAnsi="Arial" w:cs="Arial"/>
        </w:rPr>
        <w:t>putem pošte</w:t>
      </w:r>
      <w:r w:rsidRPr="000E7883" w:rsidR="005A5356">
        <w:rPr>
          <w:rFonts w:ascii="Arial" w:hAnsi="Arial" w:cs="Arial"/>
        </w:rPr>
        <w:t xml:space="preserve"> </w:t>
      </w:r>
      <w:r w:rsidRPr="000E7883" w:rsidR="000E7883">
        <w:rPr>
          <w:rFonts w:ascii="Arial" w:hAnsi="Arial" w:cs="Arial"/>
        </w:rPr>
        <w:t>5. lipnja 2024</w:t>
      </w:r>
      <w:r w:rsidRPr="009D7516" w:rsidR="005A5356">
        <w:rPr>
          <w:rFonts w:ascii="Arial" w:hAnsi="Arial" w:cs="Arial"/>
        </w:rPr>
        <w:t xml:space="preserve">. što je sud utvrdio uvidom u kovertu priloženu uz prijavu tražbine. </w:t>
      </w:r>
      <w:r w:rsidRPr="009D7516" w:rsidR="0047277A">
        <w:rPr>
          <w:rFonts w:ascii="Arial" w:hAnsi="Arial" w:cs="Arial"/>
        </w:rPr>
        <w:t xml:space="preserve"> </w:t>
      </w:r>
      <w:r w:rsidRPr="009D7516" w:rsidR="005A5356">
        <w:rPr>
          <w:rFonts w:ascii="Arial" w:hAnsi="Arial" w:cs="Arial"/>
        </w:rPr>
        <w:t>S</w:t>
      </w:r>
      <w:r w:rsidRPr="009D7516" w:rsidR="00DC08DF">
        <w:rPr>
          <w:rFonts w:ascii="Arial" w:hAnsi="Arial" w:cs="Arial"/>
        </w:rPr>
        <w:t xml:space="preserve">lijedom čega </w:t>
      </w:r>
      <w:r w:rsidRPr="009D7516" w:rsidR="005A5356">
        <w:rPr>
          <w:rFonts w:ascii="Arial" w:hAnsi="Arial" w:cs="Arial"/>
        </w:rPr>
        <w:t>j</w:t>
      </w:r>
      <w:r w:rsidRPr="009D7516" w:rsidR="000E7883">
        <w:rPr>
          <w:rFonts w:ascii="Arial" w:hAnsi="Arial" w:cs="Arial"/>
        </w:rPr>
        <w:t>e navedena prijava nepravodobna</w:t>
      </w:r>
      <w:r w:rsidRPr="009D7516" w:rsidR="005A5356">
        <w:rPr>
          <w:rFonts w:ascii="Arial" w:hAnsi="Arial" w:cs="Arial"/>
        </w:rPr>
        <w:t>.</w:t>
      </w:r>
    </w:p>
    <w:p w:rsidR="009D7516" w:rsidP="005A5356" w:rsidRDefault="009D7516" w14:paraId="7C96150E" w14:textId="77777777">
      <w:pPr>
        <w:ind w:firstLine="360"/>
        <w:jc w:val="both"/>
        <w:rPr>
          <w:rFonts w:ascii="Arial" w:hAnsi="Arial" w:cs="Arial"/>
        </w:rPr>
      </w:pPr>
    </w:p>
    <w:p w:rsidRPr="005A5356" w:rsidR="009D7516" w:rsidP="005A5356" w:rsidRDefault="009D7516" w14:paraId="739A72BD" w14:textId="38BE6E31">
      <w:pPr>
        <w:ind w:firstLine="360"/>
        <w:jc w:val="both"/>
        <w:rPr>
          <w:rFonts w:ascii="Arial" w:hAnsi="Arial" w:cs="Arial"/>
        </w:rPr>
      </w:pPr>
      <w:r w:rsidRPr="007B35D3">
        <w:rPr>
          <w:rFonts w:ascii="Arial" w:hAnsi="Arial" w:cs="Arial"/>
        </w:rPr>
        <w:lastRenderedPageBreak/>
        <w:t>U odnosu na vjerovnika Čistoća d.o.o., uvidom u kovertu priloženu uz prijavu tražbine sud je utvrdio da je navedena prijava tražbine pravodobna, budući da je na poštu predana 28. svibnja 2024., stoga proizlaze neutemeljenim navodi FINA-e, kao i povjerenika i dužnika da je navedena tražbina nepravodobna.</w:t>
      </w:r>
    </w:p>
    <w:p w:rsidR="00D30147" w:rsidP="0047277A" w:rsidRDefault="00D30147" w14:paraId="052C65A9" w14:textId="77777777">
      <w:pPr>
        <w:jc w:val="both"/>
      </w:pPr>
    </w:p>
    <w:p w:rsidR="00643B41" w:rsidP="009D7516" w:rsidRDefault="005A5356" w14:paraId="1344C3B6" w14:textId="075F83A0">
      <w:pPr>
        <w:ind w:firstLine="360"/>
        <w:jc w:val="both"/>
        <w:rPr>
          <w:rFonts w:ascii="Arial" w:hAnsi="Arial" w:cs="Arial"/>
        </w:rPr>
      </w:pPr>
      <w:r>
        <w:rPr>
          <w:rFonts w:ascii="Arial" w:hAnsi="Arial" w:cs="Arial"/>
        </w:rPr>
        <w:t>U tablici osporenih tražbina FINA navodi da</w:t>
      </w:r>
      <w:r w:rsidRPr="005A5356">
        <w:rPr>
          <w:rFonts w:ascii="Arial" w:hAnsi="Arial" w:cs="Arial"/>
        </w:rPr>
        <w:t xml:space="preserve"> do dana objave tablice osporenih tražbina nije zaprimila osporavanje tražbina koje je temeljem čl. 42. Stečajnog zakona vjerovnik mogao podnijeti nadležnoj jedinici Financijske agencije.</w:t>
      </w:r>
    </w:p>
    <w:p w:rsidR="00AB08AC" w:rsidP="005A5356" w:rsidRDefault="00AB08AC" w14:paraId="5014E340" w14:textId="77777777">
      <w:pPr>
        <w:jc w:val="both"/>
        <w:rPr>
          <w:rFonts w:ascii="Arial" w:hAnsi="Arial" w:cs="Arial"/>
        </w:rPr>
      </w:pPr>
    </w:p>
    <w:p w:rsidR="00AB08AC" w:rsidP="009D7516" w:rsidRDefault="00AB08AC" w14:paraId="4C5EE8B0" w14:textId="5E5A8F3D">
      <w:pPr>
        <w:ind w:firstLine="360"/>
        <w:jc w:val="both"/>
        <w:rPr>
          <w:rFonts w:ascii="Arial" w:hAnsi="Arial" w:cs="Arial"/>
        </w:rPr>
      </w:pPr>
      <w:r>
        <w:rPr>
          <w:rFonts w:ascii="Arial" w:hAnsi="Arial" w:cs="Arial"/>
        </w:rPr>
        <w:t xml:space="preserve">Dužnik i povjerenik su se pravovremeno očitovali o prijavljenim tražbinama na isti datum, </w:t>
      </w:r>
      <w:r w:rsidR="00D40DC3">
        <w:rPr>
          <w:rFonts w:ascii="Arial" w:hAnsi="Arial" w:cs="Arial"/>
        </w:rPr>
        <w:t>3. srpnja 2024</w:t>
      </w:r>
      <w:r>
        <w:rPr>
          <w:rFonts w:ascii="Arial" w:hAnsi="Arial" w:cs="Arial"/>
        </w:rPr>
        <w:t xml:space="preserve">. Prilikom osporavanja i priznavanja tražbina dali su identične izjave. </w:t>
      </w:r>
    </w:p>
    <w:p w:rsidR="00AB08AC" w:rsidP="005A5356" w:rsidRDefault="00AB08AC" w14:paraId="70118AFD" w14:textId="77777777">
      <w:pPr>
        <w:jc w:val="both"/>
        <w:rPr>
          <w:rFonts w:ascii="Arial" w:hAnsi="Arial" w:cs="Arial"/>
        </w:rPr>
      </w:pPr>
    </w:p>
    <w:p w:rsidRPr="001815C8" w:rsidR="00AB08AC" w:rsidP="00AB08AC" w:rsidRDefault="00956670" w14:paraId="6C0E110E" w14:textId="77777777">
      <w:pPr>
        <w:pStyle w:val="Default"/>
        <w:jc w:val="both"/>
        <w:rPr>
          <w:rFonts w:ascii="Arial" w:hAnsi="Arial" w:cs="Arial"/>
        </w:rPr>
      </w:pPr>
      <w:r w:rsidRPr="001815C8">
        <w:rPr>
          <w:rFonts w:ascii="Arial" w:hAnsi="Arial" w:cs="Arial"/>
        </w:rPr>
        <w:t xml:space="preserve">Redni broj tražbine iz tablice prijavljenih tražbina </w:t>
      </w:r>
      <w:r w:rsidRPr="001815C8" w:rsidR="00AB08AC">
        <w:rPr>
          <w:rFonts w:ascii="Arial" w:hAnsi="Arial" w:cs="Arial"/>
        </w:rPr>
        <w:t xml:space="preserve">1 </w:t>
      </w:r>
    </w:p>
    <w:p w:rsidRPr="001815C8" w:rsidR="00956670" w:rsidP="00956670" w:rsidRDefault="00956670" w14:paraId="149AA560"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5F2672" w14:paraId="0BC71764" w14:textId="77777777">
      <w:pPr>
        <w:pStyle w:val="Default"/>
        <w:jc w:val="both"/>
        <w:rPr>
          <w:rFonts w:ascii="Arial" w:hAnsi="Arial" w:cs="Arial"/>
        </w:rPr>
      </w:pPr>
      <w:r>
        <w:rPr>
          <w:rFonts w:ascii="Arial" w:hAnsi="Arial" w:cs="Arial"/>
          <w:bCs/>
        </w:rPr>
        <w:t>GUMIIMPEX-GRP d.o.o., OIB: 82298562620, Ulica Mihovila Pavleka Miškine 64c, Varaždin</w:t>
      </w:r>
    </w:p>
    <w:p w:rsidRPr="001815C8" w:rsidR="00956670" w:rsidP="00956670" w:rsidRDefault="00956670" w14:paraId="6FD8FDB0"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5F2672">
        <w:rPr>
          <w:rFonts w:ascii="Arial" w:hAnsi="Arial" w:cs="Arial"/>
        </w:rPr>
        <w:t>3.932,82 EUR</w:t>
      </w:r>
      <w:r w:rsidRPr="001815C8">
        <w:rPr>
          <w:rFonts w:ascii="Arial" w:hAnsi="Arial" w:cs="Arial"/>
        </w:rPr>
        <w:t xml:space="preserve"> </w:t>
      </w:r>
    </w:p>
    <w:p w:rsidRPr="001815C8" w:rsidR="00956670" w:rsidP="00956670" w:rsidRDefault="00956670" w14:paraId="72894923"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005F2672">
        <w:rPr>
          <w:rFonts w:ascii="Arial" w:hAnsi="Arial" w:cs="Arial"/>
        </w:rPr>
        <w:t>3.932,82 EUR</w:t>
      </w:r>
      <w:r w:rsidRPr="001815C8">
        <w:rPr>
          <w:rFonts w:ascii="Arial" w:hAnsi="Arial" w:cs="Arial"/>
        </w:rPr>
        <w:t xml:space="preserve"> </w:t>
      </w:r>
    </w:p>
    <w:p w:rsidRPr="001815C8" w:rsidR="00956670" w:rsidP="00956670" w:rsidRDefault="00956670" w14:paraId="17C7BBD4"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w:t>
      </w:r>
      <w:r w:rsidRPr="001815C8">
        <w:rPr>
          <w:rFonts w:ascii="Arial" w:hAnsi="Arial" w:cs="Arial"/>
        </w:rPr>
        <w:t xml:space="preserve"> osporava</w:t>
      </w:r>
      <w:r w:rsidR="00AB08AC">
        <w:rPr>
          <w:rFonts w:ascii="Arial" w:hAnsi="Arial" w:cs="Arial"/>
        </w:rPr>
        <w:t>ju</w:t>
      </w:r>
      <w:r w:rsidRPr="001815C8">
        <w:rPr>
          <w:rFonts w:ascii="Arial" w:hAnsi="Arial" w:cs="Arial"/>
        </w:rPr>
        <w:t xml:space="preserve"> prijavljenu tražbinu u iznosu i po osnovi 159,00 (kn) </w:t>
      </w:r>
    </w:p>
    <w:p w:rsidRPr="001815C8" w:rsidR="00956670" w:rsidP="00956670" w:rsidRDefault="00956670" w14:paraId="647D6E15" w14:textId="77777777">
      <w:pPr>
        <w:pStyle w:val="Default"/>
        <w:jc w:val="both"/>
        <w:rPr>
          <w:rFonts w:ascii="Arial" w:hAnsi="Arial" w:cs="Arial"/>
        </w:rPr>
      </w:pPr>
      <w:r w:rsidRPr="001815C8">
        <w:rPr>
          <w:rFonts w:ascii="Arial" w:hAnsi="Arial" w:cs="Arial"/>
        </w:rPr>
        <w:t xml:space="preserve">Razlozi osporavanja </w:t>
      </w:r>
    </w:p>
    <w:p w:rsidR="005F2672" w:rsidP="005F2672" w:rsidRDefault="005F2672" w14:paraId="3AF51311"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956670" w:rsidP="001815C8" w:rsidRDefault="00956670" w14:paraId="66E93B2E" w14:textId="77777777">
      <w:pPr>
        <w:pStyle w:val="Default"/>
      </w:pPr>
    </w:p>
    <w:p w:rsidRPr="001815C8" w:rsidR="00956670" w:rsidP="00956670" w:rsidRDefault="00956670" w14:paraId="1C9042E8" w14:textId="25CBADA7">
      <w:pPr>
        <w:pStyle w:val="Default"/>
        <w:jc w:val="both"/>
        <w:rPr>
          <w:rFonts w:ascii="Arial" w:hAnsi="Arial" w:cs="Arial"/>
        </w:rPr>
      </w:pPr>
      <w:r w:rsidRPr="001815C8">
        <w:rPr>
          <w:rFonts w:ascii="Arial" w:hAnsi="Arial" w:cs="Arial"/>
        </w:rPr>
        <w:t xml:space="preserve">Redni broj </w:t>
      </w:r>
      <w:r w:rsidR="00D439E5">
        <w:rPr>
          <w:rFonts w:ascii="Arial" w:hAnsi="Arial" w:cs="Arial"/>
        </w:rPr>
        <w:t xml:space="preserve">2 </w:t>
      </w:r>
      <w:r w:rsidRPr="001815C8">
        <w:rPr>
          <w:rFonts w:ascii="Arial" w:hAnsi="Arial" w:cs="Arial"/>
        </w:rPr>
        <w:t xml:space="preserve">tražbine iz tablice prijavljenih tražbina </w:t>
      </w:r>
    </w:p>
    <w:p w:rsidRPr="001815C8" w:rsidR="00956670" w:rsidP="00956670" w:rsidRDefault="00956670" w14:paraId="36404C6C"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5F2672" w14:paraId="5BC09124" w14:textId="77777777">
      <w:pPr>
        <w:pStyle w:val="Default"/>
        <w:jc w:val="both"/>
        <w:rPr>
          <w:rFonts w:ascii="Arial" w:hAnsi="Arial" w:cs="Arial"/>
        </w:rPr>
      </w:pPr>
      <w:r>
        <w:rPr>
          <w:rFonts w:ascii="Arial" w:hAnsi="Arial" w:cs="Arial"/>
          <w:bCs/>
        </w:rPr>
        <w:t>HRVATSKE VODE, OIB: 28921383001, Ulica grada Vukovara 220, Zagreb</w:t>
      </w:r>
    </w:p>
    <w:p w:rsidRPr="001815C8" w:rsidR="00956670" w:rsidP="00956670" w:rsidRDefault="00956670" w14:paraId="058CFDFB"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5F2672">
        <w:rPr>
          <w:rFonts w:ascii="Arial" w:hAnsi="Arial" w:cs="Arial"/>
        </w:rPr>
        <w:t>193,71 EUR</w:t>
      </w:r>
      <w:r w:rsidRPr="001815C8">
        <w:rPr>
          <w:rFonts w:ascii="Arial" w:hAnsi="Arial" w:cs="Arial"/>
        </w:rPr>
        <w:t xml:space="preserve"> </w:t>
      </w:r>
    </w:p>
    <w:p w:rsidRPr="001815C8" w:rsidR="00956670" w:rsidP="00956670" w:rsidRDefault="00AB08AC" w14:paraId="0CF828E1"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w:t>
      </w:r>
      <w:r w:rsidRPr="001815C8" w:rsidR="00956670">
        <w:rPr>
          <w:rFonts w:ascii="Arial" w:hAnsi="Arial" w:cs="Arial"/>
        </w:rPr>
        <w:t xml:space="preserve"> tražbinu u iznosu i po osnovi </w:t>
      </w:r>
      <w:r w:rsidR="005F2672">
        <w:rPr>
          <w:rFonts w:ascii="Arial" w:hAnsi="Arial" w:cs="Arial"/>
        </w:rPr>
        <w:t>193,71 EUR</w:t>
      </w:r>
      <w:r w:rsidRPr="001815C8" w:rsidR="00956670">
        <w:rPr>
          <w:rFonts w:ascii="Arial" w:hAnsi="Arial" w:cs="Arial"/>
        </w:rPr>
        <w:t xml:space="preserve"> </w:t>
      </w:r>
    </w:p>
    <w:p w:rsidRPr="001815C8" w:rsidR="00956670" w:rsidP="00956670" w:rsidRDefault="00956670" w14:paraId="2744F70A" w14:textId="77777777">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0,00 (kn) </w:t>
      </w:r>
    </w:p>
    <w:p w:rsidRPr="001815C8" w:rsidR="00956670" w:rsidP="00956670" w:rsidRDefault="00956670" w14:paraId="1BC5F00F" w14:textId="77777777">
      <w:pPr>
        <w:jc w:val="both"/>
        <w:rPr>
          <w:rFonts w:ascii="Arial" w:hAnsi="Arial" w:cs="Arial"/>
        </w:rPr>
      </w:pPr>
      <w:r w:rsidRPr="001815C8">
        <w:rPr>
          <w:rFonts w:ascii="Arial" w:hAnsi="Arial" w:cs="Arial"/>
        </w:rPr>
        <w:t>Razlozi osporavanja</w:t>
      </w:r>
    </w:p>
    <w:p w:rsidR="00956670" w:rsidP="00956670" w:rsidRDefault="00956670" w14:paraId="1397367C" w14:textId="77777777">
      <w:pPr>
        <w:jc w:val="both"/>
        <w:rPr>
          <w:rFonts w:ascii="Arial" w:hAnsi="Arial" w:cs="Arial"/>
        </w:rPr>
      </w:pPr>
      <w:r w:rsidRPr="001815C8">
        <w:rPr>
          <w:rFonts w:ascii="Arial" w:hAnsi="Arial" w:cs="Arial"/>
        </w:rPr>
        <w:t>Navedenu tražbinu priznajem</w:t>
      </w:r>
      <w:r w:rsidR="005F2672">
        <w:rPr>
          <w:rFonts w:ascii="Arial" w:hAnsi="Arial" w:cs="Arial"/>
        </w:rPr>
        <w:t>o</w:t>
      </w:r>
      <w:r w:rsidRPr="001815C8">
        <w:rPr>
          <w:rFonts w:ascii="Arial" w:hAnsi="Arial" w:cs="Arial"/>
        </w:rPr>
        <w:t xml:space="preserve"> u cijelosti.</w:t>
      </w:r>
    </w:p>
    <w:p w:rsidR="00AB08AC" w:rsidP="00956670" w:rsidRDefault="00AB08AC" w14:paraId="2B11EE04" w14:textId="77777777">
      <w:pPr>
        <w:pStyle w:val="Default"/>
        <w:jc w:val="both"/>
        <w:rPr>
          <w:rFonts w:ascii="Arial" w:hAnsi="Arial" w:cs="Arial"/>
        </w:rPr>
      </w:pPr>
    </w:p>
    <w:p w:rsidRPr="001815C8" w:rsidR="00956670" w:rsidP="00956670" w:rsidRDefault="00956670" w14:paraId="69E4E76B" w14:textId="6D52162D">
      <w:pPr>
        <w:pStyle w:val="Default"/>
        <w:jc w:val="both"/>
        <w:rPr>
          <w:rFonts w:ascii="Arial" w:hAnsi="Arial" w:cs="Arial"/>
        </w:rPr>
      </w:pPr>
      <w:r w:rsidRPr="001815C8">
        <w:rPr>
          <w:rFonts w:ascii="Arial" w:hAnsi="Arial" w:cs="Arial"/>
        </w:rPr>
        <w:t xml:space="preserve">Redni broj </w:t>
      </w:r>
      <w:r w:rsidR="00D439E5">
        <w:rPr>
          <w:rFonts w:ascii="Arial" w:hAnsi="Arial" w:cs="Arial"/>
        </w:rPr>
        <w:t>3</w:t>
      </w:r>
      <w:r w:rsidRPr="001815C8" w:rsidR="00D439E5">
        <w:rPr>
          <w:rFonts w:ascii="Arial" w:hAnsi="Arial" w:cs="Arial"/>
        </w:rPr>
        <w:t xml:space="preserve"> </w:t>
      </w:r>
      <w:r w:rsidRPr="001815C8">
        <w:rPr>
          <w:rFonts w:ascii="Arial" w:hAnsi="Arial" w:cs="Arial"/>
        </w:rPr>
        <w:t xml:space="preserve">tražbine iz tablice prijavljenih tražbina </w:t>
      </w:r>
    </w:p>
    <w:p w:rsidRPr="001815C8" w:rsidR="00956670" w:rsidP="00956670" w:rsidRDefault="00956670" w14:paraId="3BE0C07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956670" w14:paraId="38458CFF" w14:textId="77777777">
      <w:pPr>
        <w:pStyle w:val="Default"/>
        <w:jc w:val="both"/>
        <w:rPr>
          <w:rFonts w:ascii="Arial" w:hAnsi="Arial" w:cs="Arial"/>
        </w:rPr>
      </w:pPr>
      <w:r w:rsidRPr="001815C8">
        <w:rPr>
          <w:rFonts w:ascii="Arial" w:hAnsi="Arial" w:cs="Arial"/>
          <w:bCs/>
        </w:rPr>
        <w:t xml:space="preserve">Hep elektra d.o.o., OIB: 43965974818, Ulica grada Vukovara 37, 10000 Zageb </w:t>
      </w:r>
    </w:p>
    <w:p w:rsidRPr="001815C8" w:rsidR="00956670" w:rsidP="00956670" w:rsidRDefault="00956670" w14:paraId="5F3EE9B4"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5F2672">
        <w:rPr>
          <w:rFonts w:ascii="Arial" w:hAnsi="Arial" w:cs="Arial"/>
        </w:rPr>
        <w:t>1.971,26 EUR</w:t>
      </w:r>
    </w:p>
    <w:p w:rsidRPr="001815C8" w:rsidR="00956670" w:rsidP="00956670" w:rsidRDefault="00956670" w14:paraId="0B987AC8"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w:t>
      </w:r>
      <w:r w:rsidRPr="001815C8">
        <w:rPr>
          <w:rFonts w:ascii="Arial" w:hAnsi="Arial" w:cs="Arial"/>
        </w:rPr>
        <w:t xml:space="preserve"> </w:t>
      </w:r>
      <w:r w:rsidR="00AB08AC">
        <w:rPr>
          <w:rFonts w:ascii="Arial" w:hAnsi="Arial" w:cs="Arial"/>
        </w:rPr>
        <w:t>priznaju</w:t>
      </w:r>
      <w:r w:rsidRPr="001815C8">
        <w:rPr>
          <w:rFonts w:ascii="Arial" w:hAnsi="Arial" w:cs="Arial"/>
        </w:rPr>
        <w:t xml:space="preserve"> prijavljenu</w:t>
      </w:r>
      <w:r w:rsidR="005F2672">
        <w:rPr>
          <w:rFonts w:ascii="Arial" w:hAnsi="Arial" w:cs="Arial"/>
        </w:rPr>
        <w:t xml:space="preserve"> tražbinu u iznosu i po osnovi 1.971,26 EUR</w:t>
      </w:r>
      <w:r w:rsidRPr="001815C8">
        <w:rPr>
          <w:rFonts w:ascii="Arial" w:hAnsi="Arial" w:cs="Arial"/>
        </w:rPr>
        <w:t xml:space="preserve">) </w:t>
      </w:r>
    </w:p>
    <w:p w:rsidRPr="001815C8" w:rsidR="00956670" w:rsidP="00956670" w:rsidRDefault="00956670" w14:paraId="73AAFCB5" w14:textId="77777777">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w:t>
      </w:r>
      <w:r w:rsidR="005F2672">
        <w:rPr>
          <w:rFonts w:ascii="Arial" w:hAnsi="Arial" w:cs="Arial"/>
        </w:rPr>
        <w:t>0,00 EUR</w:t>
      </w:r>
      <w:r w:rsidRPr="001815C8">
        <w:rPr>
          <w:rFonts w:ascii="Arial" w:hAnsi="Arial" w:cs="Arial"/>
        </w:rPr>
        <w:t xml:space="preserve"> </w:t>
      </w:r>
    </w:p>
    <w:p w:rsidRPr="001815C8" w:rsidR="00956670" w:rsidP="00956670" w:rsidRDefault="00956670" w14:paraId="01AD927C" w14:textId="77777777">
      <w:pPr>
        <w:pStyle w:val="Default"/>
        <w:jc w:val="both"/>
        <w:rPr>
          <w:rFonts w:ascii="Arial" w:hAnsi="Arial" w:cs="Arial"/>
        </w:rPr>
      </w:pPr>
      <w:r w:rsidRPr="001815C8">
        <w:rPr>
          <w:rFonts w:ascii="Arial" w:hAnsi="Arial" w:cs="Arial"/>
        </w:rPr>
        <w:t xml:space="preserve">Razlozi osporavanja </w:t>
      </w:r>
    </w:p>
    <w:p w:rsidR="005F2672" w:rsidP="005F2672" w:rsidRDefault="005F2672" w14:paraId="7AD953B8"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956670" w:rsidP="001815C8" w:rsidRDefault="00956670" w14:paraId="7E6DAE48" w14:textId="77777777">
      <w:pPr>
        <w:pStyle w:val="Default"/>
        <w:jc w:val="both"/>
        <w:rPr>
          <w:rFonts w:ascii="Arial" w:hAnsi="Arial" w:cs="Arial"/>
        </w:rPr>
      </w:pPr>
    </w:p>
    <w:p w:rsidRPr="001815C8" w:rsidR="00956670" w:rsidP="00956670" w:rsidRDefault="00956670" w14:paraId="50C3FB6A" w14:textId="05B644D2">
      <w:pPr>
        <w:pStyle w:val="Default"/>
        <w:jc w:val="both"/>
        <w:rPr>
          <w:rFonts w:ascii="Arial" w:hAnsi="Arial" w:cs="Arial"/>
        </w:rPr>
      </w:pPr>
      <w:r w:rsidRPr="001815C8">
        <w:rPr>
          <w:rFonts w:ascii="Arial" w:hAnsi="Arial" w:cs="Arial"/>
        </w:rPr>
        <w:t xml:space="preserve">Redni broj </w:t>
      </w:r>
      <w:r w:rsidR="00D439E5">
        <w:rPr>
          <w:rFonts w:ascii="Arial" w:hAnsi="Arial" w:cs="Arial"/>
        </w:rPr>
        <w:t>4</w:t>
      </w:r>
      <w:r w:rsidRPr="001815C8" w:rsidR="00D439E5">
        <w:rPr>
          <w:rFonts w:ascii="Arial" w:hAnsi="Arial" w:cs="Arial"/>
        </w:rPr>
        <w:t xml:space="preserve"> </w:t>
      </w:r>
      <w:r w:rsidRPr="001815C8">
        <w:rPr>
          <w:rFonts w:ascii="Arial" w:hAnsi="Arial" w:cs="Arial"/>
        </w:rPr>
        <w:t xml:space="preserve">tražbine iz tablice prijavljenih tražbina </w:t>
      </w:r>
    </w:p>
    <w:p w:rsidRPr="001815C8" w:rsidR="00956670" w:rsidP="00956670" w:rsidRDefault="00956670" w14:paraId="167C5433"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5F2672" w14:paraId="3AB6D9E8" w14:textId="77777777">
      <w:pPr>
        <w:pStyle w:val="Default"/>
        <w:jc w:val="both"/>
        <w:rPr>
          <w:rFonts w:ascii="Arial" w:hAnsi="Arial" w:cs="Arial"/>
        </w:rPr>
      </w:pPr>
      <w:r>
        <w:rPr>
          <w:rFonts w:ascii="Arial" w:hAnsi="Arial" w:cs="Arial"/>
          <w:bCs/>
        </w:rPr>
        <w:t>GRAD VUKOVAR, OIB: 50041264710, Dr. Franje Tuđmana 1, Vukovar</w:t>
      </w:r>
    </w:p>
    <w:p w:rsidRPr="001815C8" w:rsidR="00956670" w:rsidP="00956670" w:rsidRDefault="00956670" w14:paraId="13D267A9"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5F2672">
        <w:rPr>
          <w:rFonts w:ascii="Arial" w:hAnsi="Arial" w:cs="Arial"/>
        </w:rPr>
        <w:t>114,22 EUR</w:t>
      </w:r>
    </w:p>
    <w:p w:rsidRPr="001815C8" w:rsidR="00956670" w:rsidP="00956670" w:rsidRDefault="00956670" w14:paraId="09DF71B9"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005F2672">
        <w:rPr>
          <w:rFonts w:ascii="Arial" w:hAnsi="Arial" w:cs="Arial"/>
        </w:rPr>
        <w:t>114,22 EUR</w:t>
      </w:r>
    </w:p>
    <w:p w:rsidRPr="001815C8" w:rsidR="00956670" w:rsidP="00956670" w:rsidRDefault="00956670" w14:paraId="5C1A89F1" w14:textId="77777777">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0,00 (kn) </w:t>
      </w:r>
    </w:p>
    <w:p w:rsidRPr="001815C8" w:rsidR="00956670" w:rsidP="00956670" w:rsidRDefault="00956670" w14:paraId="012AC430" w14:textId="77777777">
      <w:pPr>
        <w:pStyle w:val="Default"/>
        <w:jc w:val="both"/>
        <w:rPr>
          <w:rFonts w:ascii="Arial" w:hAnsi="Arial" w:cs="Arial"/>
        </w:rPr>
      </w:pPr>
      <w:r w:rsidRPr="001815C8">
        <w:rPr>
          <w:rFonts w:ascii="Arial" w:hAnsi="Arial" w:cs="Arial"/>
        </w:rPr>
        <w:t xml:space="preserve">Razlozi osporavanja </w:t>
      </w:r>
    </w:p>
    <w:p w:rsidRPr="001815C8" w:rsidR="00956670" w:rsidP="00956670" w:rsidRDefault="00956670" w14:paraId="60B50C8C" w14:textId="77777777">
      <w:pPr>
        <w:pStyle w:val="Default"/>
        <w:jc w:val="both"/>
        <w:rPr>
          <w:rFonts w:ascii="Arial" w:hAnsi="Arial" w:cs="Arial"/>
        </w:rPr>
      </w:pPr>
      <w:r w:rsidRPr="001815C8">
        <w:rPr>
          <w:rFonts w:ascii="Arial" w:hAnsi="Arial" w:cs="Arial"/>
        </w:rPr>
        <w:t>Navedenu tražbinu priznajem</w:t>
      </w:r>
      <w:r w:rsidR="00AB08AC">
        <w:rPr>
          <w:rFonts w:ascii="Arial" w:hAnsi="Arial" w:cs="Arial"/>
        </w:rPr>
        <w:t>o</w:t>
      </w:r>
      <w:r w:rsidRPr="001815C8">
        <w:rPr>
          <w:rFonts w:ascii="Arial" w:hAnsi="Arial" w:cs="Arial"/>
        </w:rPr>
        <w:t xml:space="preserve"> u cijelosti. </w:t>
      </w:r>
    </w:p>
    <w:p w:rsidR="00956670" w:rsidP="001815C8" w:rsidRDefault="00956670" w14:paraId="1CAF5006" w14:textId="77777777">
      <w:pPr>
        <w:pStyle w:val="Default"/>
        <w:jc w:val="both"/>
        <w:rPr>
          <w:rFonts w:ascii="Arial" w:hAnsi="Arial" w:cs="Arial"/>
        </w:rPr>
      </w:pPr>
    </w:p>
    <w:p w:rsidRPr="001815C8" w:rsidR="00956670" w:rsidP="00956670" w:rsidRDefault="00956670" w14:paraId="0C9DAA1C" w14:textId="195FA264">
      <w:pPr>
        <w:pStyle w:val="Default"/>
        <w:jc w:val="both"/>
        <w:rPr>
          <w:rFonts w:ascii="Arial" w:hAnsi="Arial" w:cs="Arial"/>
        </w:rPr>
      </w:pPr>
      <w:r w:rsidRPr="001815C8">
        <w:rPr>
          <w:rFonts w:ascii="Arial" w:hAnsi="Arial" w:cs="Arial"/>
        </w:rPr>
        <w:lastRenderedPageBreak/>
        <w:t xml:space="preserve">Redni broj </w:t>
      </w:r>
      <w:r w:rsidRPr="001815C8" w:rsidR="00D439E5">
        <w:rPr>
          <w:rFonts w:ascii="Arial" w:hAnsi="Arial" w:cs="Arial"/>
        </w:rPr>
        <w:t>5</w:t>
      </w:r>
      <w:r w:rsidR="00D439E5">
        <w:rPr>
          <w:rFonts w:ascii="Arial" w:hAnsi="Arial" w:cs="Arial"/>
        </w:rPr>
        <w:t xml:space="preserve"> </w:t>
      </w:r>
      <w:r w:rsidRPr="001815C8">
        <w:rPr>
          <w:rFonts w:ascii="Arial" w:hAnsi="Arial" w:cs="Arial"/>
        </w:rPr>
        <w:t xml:space="preserve">tražbine iz tablice prijavljenih tražbina </w:t>
      </w:r>
    </w:p>
    <w:p w:rsidRPr="001815C8" w:rsidR="00956670" w:rsidP="00956670" w:rsidRDefault="00956670" w14:paraId="15DE452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956670" w14:paraId="0B0EAD1A" w14:textId="77777777">
      <w:pPr>
        <w:pStyle w:val="Default"/>
        <w:jc w:val="both"/>
        <w:rPr>
          <w:rFonts w:ascii="Arial" w:hAnsi="Arial" w:cs="Arial"/>
        </w:rPr>
      </w:pPr>
      <w:r w:rsidRPr="001815C8">
        <w:rPr>
          <w:rFonts w:ascii="Arial" w:hAnsi="Arial" w:cs="Arial"/>
          <w:bCs/>
        </w:rPr>
        <w:t xml:space="preserve">Hrvatski telekom d.d., OIB: 81793146560, Radnička cesta 21,10000 Zagreb </w:t>
      </w:r>
    </w:p>
    <w:p w:rsidRPr="001815C8" w:rsidR="00956670" w:rsidP="00956670" w:rsidRDefault="00956670" w14:paraId="4D137511"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5F2672">
        <w:rPr>
          <w:rFonts w:ascii="Arial" w:hAnsi="Arial" w:cs="Arial"/>
        </w:rPr>
        <w:t>4.822,91 EUR</w:t>
      </w:r>
      <w:r w:rsidRPr="001815C8">
        <w:rPr>
          <w:rFonts w:ascii="Arial" w:hAnsi="Arial" w:cs="Arial"/>
        </w:rPr>
        <w:t xml:space="preserve"> </w:t>
      </w:r>
    </w:p>
    <w:p w:rsidRPr="001815C8" w:rsidR="00956670" w:rsidP="00956670" w:rsidRDefault="00956670" w14:paraId="7E7EF6F9"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005F2672">
        <w:rPr>
          <w:rFonts w:ascii="Arial" w:hAnsi="Arial" w:cs="Arial"/>
        </w:rPr>
        <w:t>4.822,91 EUR</w:t>
      </w:r>
      <w:r w:rsidRPr="001815C8" w:rsidR="005F2672">
        <w:rPr>
          <w:rFonts w:ascii="Arial" w:hAnsi="Arial" w:cs="Arial"/>
        </w:rPr>
        <w:t xml:space="preserve"> </w:t>
      </w:r>
      <w:r w:rsidRPr="001815C8">
        <w:rPr>
          <w:rFonts w:ascii="Arial" w:hAnsi="Arial" w:cs="Arial"/>
        </w:rPr>
        <w:t>Povjerenik</w:t>
      </w:r>
      <w:r w:rsidR="00AB08AC">
        <w:rPr>
          <w:rFonts w:ascii="Arial" w:hAnsi="Arial" w:cs="Arial"/>
        </w:rPr>
        <w:t xml:space="preserve"> i dužnik</w:t>
      </w:r>
      <w:r w:rsidRPr="001815C8">
        <w:rPr>
          <w:rFonts w:ascii="Arial" w:hAnsi="Arial" w:cs="Arial"/>
        </w:rPr>
        <w:t xml:space="preserve"> osporava</w:t>
      </w:r>
      <w:r w:rsidR="00AB08AC">
        <w:rPr>
          <w:rFonts w:ascii="Arial" w:hAnsi="Arial" w:cs="Arial"/>
        </w:rPr>
        <w:t>ju</w:t>
      </w:r>
      <w:r w:rsidRPr="001815C8">
        <w:rPr>
          <w:rFonts w:ascii="Arial" w:hAnsi="Arial" w:cs="Arial"/>
        </w:rPr>
        <w:t xml:space="preserve"> prijavljenu tražbinu u iznosu i po osnovi </w:t>
      </w:r>
      <w:r w:rsidR="005F2672">
        <w:rPr>
          <w:rFonts w:ascii="Arial" w:hAnsi="Arial" w:cs="Arial"/>
        </w:rPr>
        <w:t>0,00 EUR</w:t>
      </w:r>
      <w:r w:rsidRPr="001815C8">
        <w:rPr>
          <w:rFonts w:ascii="Arial" w:hAnsi="Arial" w:cs="Arial"/>
        </w:rPr>
        <w:t xml:space="preserve"> </w:t>
      </w:r>
    </w:p>
    <w:p w:rsidRPr="001815C8" w:rsidR="00956670" w:rsidP="00956670" w:rsidRDefault="00956670" w14:paraId="67D59A94" w14:textId="77777777">
      <w:pPr>
        <w:pStyle w:val="Default"/>
        <w:jc w:val="both"/>
        <w:rPr>
          <w:rFonts w:ascii="Arial" w:hAnsi="Arial" w:cs="Arial"/>
        </w:rPr>
      </w:pPr>
      <w:r w:rsidRPr="001815C8">
        <w:rPr>
          <w:rFonts w:ascii="Arial" w:hAnsi="Arial" w:cs="Arial"/>
        </w:rPr>
        <w:t xml:space="preserve">Razlozi osporavanja </w:t>
      </w:r>
    </w:p>
    <w:p w:rsidRPr="001815C8" w:rsidR="005F2672" w:rsidP="005F2672" w:rsidRDefault="005F2672" w14:paraId="0897FDCE" w14:textId="77777777">
      <w:pPr>
        <w:pStyle w:val="Default"/>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 </w:t>
      </w:r>
    </w:p>
    <w:p w:rsidR="00956670" w:rsidP="001815C8" w:rsidRDefault="00956670" w14:paraId="49F079BD" w14:textId="77777777">
      <w:pPr>
        <w:pStyle w:val="Default"/>
        <w:jc w:val="both"/>
        <w:rPr>
          <w:rFonts w:ascii="Arial" w:hAnsi="Arial" w:cs="Arial"/>
        </w:rPr>
      </w:pPr>
    </w:p>
    <w:p w:rsidRPr="001815C8" w:rsidR="00956670" w:rsidP="00956670" w:rsidRDefault="00956670" w14:paraId="297B2074" w14:textId="2B941CC2">
      <w:pPr>
        <w:pStyle w:val="Default"/>
        <w:jc w:val="both"/>
        <w:rPr>
          <w:rFonts w:ascii="Arial" w:hAnsi="Arial" w:cs="Arial"/>
        </w:rPr>
      </w:pPr>
      <w:r w:rsidRPr="001815C8">
        <w:rPr>
          <w:rFonts w:ascii="Arial" w:hAnsi="Arial" w:cs="Arial"/>
        </w:rPr>
        <w:t xml:space="preserve">Redni broj </w:t>
      </w:r>
      <w:r w:rsidRPr="001815C8" w:rsidR="00D439E5">
        <w:rPr>
          <w:rFonts w:ascii="Arial" w:hAnsi="Arial" w:cs="Arial"/>
        </w:rPr>
        <w:t xml:space="preserve">6 </w:t>
      </w:r>
      <w:r w:rsidRPr="001815C8">
        <w:rPr>
          <w:rFonts w:ascii="Arial" w:hAnsi="Arial" w:cs="Arial"/>
        </w:rPr>
        <w:t xml:space="preserve">tražbine iz tablice prijavljenih tražbina </w:t>
      </w:r>
    </w:p>
    <w:p w:rsidRPr="001815C8" w:rsidR="00956670" w:rsidP="00956670" w:rsidRDefault="00956670" w14:paraId="45E38FE8"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956670" w:rsidP="00956670" w:rsidRDefault="005F2672" w14:paraId="46148056" w14:textId="77777777">
      <w:pPr>
        <w:pStyle w:val="Default"/>
        <w:jc w:val="both"/>
        <w:rPr>
          <w:rFonts w:ascii="Arial" w:hAnsi="Arial" w:cs="Arial"/>
        </w:rPr>
      </w:pPr>
      <w:r>
        <w:rPr>
          <w:rFonts w:ascii="Arial" w:hAnsi="Arial" w:cs="Arial"/>
          <w:bCs/>
        </w:rPr>
        <w:t>Hrvatska radiotelevizija, OIB: 68419124305, Prisavlje 3, Zagreb</w:t>
      </w:r>
    </w:p>
    <w:p w:rsidRPr="001815C8" w:rsidR="00956670" w:rsidP="00956670" w:rsidRDefault="00956670" w14:paraId="1B8C40E8"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5F2672">
        <w:rPr>
          <w:rFonts w:ascii="Arial" w:hAnsi="Arial" w:cs="Arial"/>
        </w:rPr>
        <w:t>172,95 EUR</w:t>
      </w:r>
      <w:r w:rsidRPr="001815C8">
        <w:rPr>
          <w:rFonts w:ascii="Arial" w:hAnsi="Arial" w:cs="Arial"/>
        </w:rPr>
        <w:t xml:space="preserve"> </w:t>
      </w:r>
    </w:p>
    <w:p w:rsidRPr="001815C8" w:rsidR="00956670" w:rsidP="00956670" w:rsidRDefault="00956670" w14:paraId="6EA2B9B4"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005F2672">
        <w:rPr>
          <w:rFonts w:ascii="Arial" w:hAnsi="Arial" w:cs="Arial"/>
        </w:rPr>
        <w:t>172,95 EUR</w:t>
      </w:r>
    </w:p>
    <w:p w:rsidRPr="001815C8" w:rsidR="00956670" w:rsidP="00956670" w:rsidRDefault="00956670" w14:paraId="73BB1BC8" w14:textId="77777777">
      <w:pPr>
        <w:pStyle w:val="Default"/>
        <w:jc w:val="both"/>
        <w:rPr>
          <w:rFonts w:ascii="Arial" w:hAnsi="Arial" w:cs="Arial"/>
        </w:rPr>
      </w:pPr>
      <w:r w:rsidRPr="001815C8">
        <w:rPr>
          <w:rFonts w:ascii="Arial" w:hAnsi="Arial" w:cs="Arial"/>
        </w:rPr>
        <w:t xml:space="preserve">Povjerenik </w:t>
      </w:r>
      <w:r w:rsidR="00AB08AC">
        <w:rPr>
          <w:rFonts w:ascii="Arial" w:hAnsi="Arial" w:cs="Arial"/>
        </w:rPr>
        <w:t xml:space="preserve">i dužnik </w:t>
      </w:r>
      <w:r w:rsidRPr="001815C8">
        <w:rPr>
          <w:rFonts w:ascii="Arial" w:hAnsi="Arial" w:cs="Arial"/>
        </w:rPr>
        <w:t>osporava</w:t>
      </w:r>
      <w:r w:rsidR="00AB08AC">
        <w:rPr>
          <w:rFonts w:ascii="Arial" w:hAnsi="Arial" w:cs="Arial"/>
        </w:rPr>
        <w:t>ju</w:t>
      </w:r>
      <w:r w:rsidRPr="001815C8">
        <w:rPr>
          <w:rFonts w:ascii="Arial" w:hAnsi="Arial" w:cs="Arial"/>
        </w:rPr>
        <w:t xml:space="preserve"> prijavljenu tražbinu u iznosu i po osnovi </w:t>
      </w:r>
      <w:r w:rsidR="005F2672">
        <w:rPr>
          <w:rFonts w:ascii="Arial" w:hAnsi="Arial" w:cs="Arial"/>
        </w:rPr>
        <w:t>0,00 EUR</w:t>
      </w:r>
      <w:r w:rsidRPr="001815C8">
        <w:rPr>
          <w:rFonts w:ascii="Arial" w:hAnsi="Arial" w:cs="Arial"/>
        </w:rPr>
        <w:t xml:space="preserve"> </w:t>
      </w:r>
    </w:p>
    <w:p w:rsidR="00956670" w:rsidP="00956670" w:rsidRDefault="00956670" w14:paraId="6C25CF59" w14:textId="77777777">
      <w:pPr>
        <w:pStyle w:val="Default"/>
        <w:jc w:val="both"/>
        <w:rPr>
          <w:rFonts w:ascii="Arial" w:hAnsi="Arial" w:cs="Arial"/>
        </w:rPr>
      </w:pPr>
      <w:r>
        <w:rPr>
          <w:rFonts w:ascii="Arial" w:hAnsi="Arial" w:cs="Arial"/>
        </w:rPr>
        <w:t>Ra</w:t>
      </w:r>
      <w:r w:rsidRPr="001815C8">
        <w:rPr>
          <w:rFonts w:ascii="Arial" w:hAnsi="Arial" w:cs="Arial"/>
        </w:rPr>
        <w:t xml:space="preserve">zlozi osporavanja </w:t>
      </w:r>
    </w:p>
    <w:p w:rsidRPr="001815C8" w:rsidR="005F2672" w:rsidP="005F2672" w:rsidRDefault="005F2672" w14:paraId="019087BD" w14:textId="77777777">
      <w:pPr>
        <w:pStyle w:val="Default"/>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 </w:t>
      </w:r>
    </w:p>
    <w:p w:rsidR="00AB08AC" w:rsidP="00956670" w:rsidRDefault="00AB08AC" w14:paraId="397AA0F0" w14:textId="77777777">
      <w:pPr>
        <w:pStyle w:val="Default"/>
        <w:jc w:val="both"/>
        <w:rPr>
          <w:rFonts w:ascii="Arial" w:hAnsi="Arial" w:cs="Arial"/>
        </w:rPr>
      </w:pPr>
    </w:p>
    <w:p w:rsidRPr="00956670" w:rsidR="00956670" w:rsidP="00956670" w:rsidRDefault="00956670" w14:paraId="307CE3CE" w14:textId="35807937">
      <w:pPr>
        <w:pStyle w:val="Default"/>
        <w:jc w:val="both"/>
        <w:rPr>
          <w:rFonts w:ascii="Arial" w:hAnsi="Arial" w:cs="Arial"/>
        </w:rPr>
      </w:pPr>
      <w:r w:rsidRPr="00956670">
        <w:rPr>
          <w:rFonts w:ascii="Arial" w:hAnsi="Arial" w:cs="Arial"/>
        </w:rPr>
        <w:t xml:space="preserve">Redni broj </w:t>
      </w:r>
      <w:r w:rsidRPr="00956670" w:rsidR="00D439E5">
        <w:rPr>
          <w:rFonts w:ascii="Arial" w:hAnsi="Arial" w:cs="Arial"/>
        </w:rPr>
        <w:t xml:space="preserve">7 </w:t>
      </w:r>
      <w:r w:rsidRPr="00956670">
        <w:rPr>
          <w:rFonts w:ascii="Arial" w:hAnsi="Arial" w:cs="Arial"/>
        </w:rPr>
        <w:t xml:space="preserve">tražbine iz tablice prijavljenih tražbina </w:t>
      </w:r>
    </w:p>
    <w:p w:rsidRPr="00956670" w:rsidR="00956670" w:rsidP="00956670" w:rsidRDefault="00956670" w14:paraId="158E649B" w14:textId="77777777">
      <w:pPr>
        <w:pStyle w:val="Default"/>
        <w:jc w:val="both"/>
        <w:rPr>
          <w:rFonts w:ascii="Arial" w:hAnsi="Arial" w:cs="Arial"/>
        </w:rPr>
      </w:pPr>
      <w:r w:rsidRPr="00956670">
        <w:rPr>
          <w:rFonts w:ascii="Arial" w:hAnsi="Arial" w:cs="Arial"/>
        </w:rPr>
        <w:t xml:space="preserve">Vjerovnik (ime i prezime / tvrtka ili naziv, OIB, adresa / sjedište) </w:t>
      </w:r>
    </w:p>
    <w:p w:rsidRPr="00956670" w:rsidR="00956670" w:rsidP="00956670" w:rsidRDefault="005F2672" w14:paraId="12B651E6" w14:textId="77777777">
      <w:pPr>
        <w:pStyle w:val="Default"/>
        <w:jc w:val="both"/>
        <w:rPr>
          <w:rFonts w:ascii="Arial" w:hAnsi="Arial" w:cs="Arial"/>
        </w:rPr>
      </w:pPr>
      <w:r>
        <w:rPr>
          <w:rFonts w:ascii="Arial" w:hAnsi="Arial" w:cs="Arial"/>
          <w:bCs/>
        </w:rPr>
        <w:t xml:space="preserve">VODOVOD GRADA VUKOVARA d.o.o., OIB: 95863787953, Jana Bate 4, Vukovar </w:t>
      </w:r>
    </w:p>
    <w:p w:rsidRPr="00956670" w:rsidR="00956670" w:rsidP="00956670" w:rsidRDefault="00956670" w14:paraId="777091E2" w14:textId="77777777">
      <w:pPr>
        <w:pStyle w:val="Default"/>
        <w:jc w:val="both"/>
        <w:rPr>
          <w:rFonts w:ascii="Arial" w:hAnsi="Arial" w:cs="Arial"/>
        </w:rPr>
      </w:pPr>
      <w:r w:rsidRPr="00956670">
        <w:rPr>
          <w:rFonts w:ascii="Arial" w:hAnsi="Arial" w:cs="Arial"/>
        </w:rPr>
        <w:t xml:space="preserve">Iznos prijavljene tražbine iz tablice prijavljenih tražbina </w:t>
      </w:r>
      <w:r w:rsidR="005F2672">
        <w:rPr>
          <w:rFonts w:ascii="Arial" w:hAnsi="Arial" w:cs="Arial"/>
        </w:rPr>
        <w:t>21,31 EUR</w:t>
      </w:r>
    </w:p>
    <w:p w:rsidRPr="00956670" w:rsidR="00956670" w:rsidP="00956670" w:rsidRDefault="00956670" w14:paraId="3499872F" w14:textId="77777777">
      <w:pPr>
        <w:pStyle w:val="Default"/>
        <w:jc w:val="both"/>
        <w:rPr>
          <w:rFonts w:ascii="Arial" w:hAnsi="Arial" w:cs="Arial"/>
        </w:rPr>
      </w:pPr>
      <w:r w:rsidRPr="00956670">
        <w:rPr>
          <w:rFonts w:ascii="Arial" w:hAnsi="Arial" w:cs="Arial"/>
        </w:rPr>
        <w:t xml:space="preserve">Povjerenik </w:t>
      </w:r>
      <w:r w:rsidR="00AB08AC">
        <w:rPr>
          <w:rFonts w:ascii="Arial" w:hAnsi="Arial" w:cs="Arial"/>
        </w:rPr>
        <w:t>i dužnik priznaju</w:t>
      </w:r>
      <w:r w:rsidRPr="00956670">
        <w:rPr>
          <w:rFonts w:ascii="Arial" w:hAnsi="Arial" w:cs="Arial"/>
        </w:rPr>
        <w:t xml:space="preserve"> prijavljenu tražbinu u iznosu i po osnovi </w:t>
      </w:r>
      <w:r w:rsidR="005F2672">
        <w:rPr>
          <w:rFonts w:ascii="Arial" w:hAnsi="Arial" w:cs="Arial"/>
        </w:rPr>
        <w:t>21,31 EUR</w:t>
      </w:r>
      <w:r w:rsidRPr="00956670">
        <w:rPr>
          <w:rFonts w:ascii="Arial" w:hAnsi="Arial" w:cs="Arial"/>
        </w:rPr>
        <w:t xml:space="preserve">) </w:t>
      </w:r>
    </w:p>
    <w:p w:rsidRPr="00956670" w:rsidR="00956670" w:rsidP="00956670" w:rsidRDefault="00956670" w14:paraId="00E3E820" w14:textId="77777777">
      <w:pPr>
        <w:pStyle w:val="Default"/>
        <w:jc w:val="both"/>
        <w:rPr>
          <w:rFonts w:ascii="Arial" w:hAnsi="Arial" w:cs="Arial"/>
        </w:rPr>
      </w:pPr>
      <w:r w:rsidRPr="00956670">
        <w:rPr>
          <w:rFonts w:ascii="Arial" w:hAnsi="Arial" w:cs="Arial"/>
        </w:rPr>
        <w:t xml:space="preserve">Povjerenik </w:t>
      </w:r>
      <w:r w:rsidR="00AB08AC">
        <w:rPr>
          <w:rFonts w:ascii="Arial" w:hAnsi="Arial" w:cs="Arial"/>
        </w:rPr>
        <w:t xml:space="preserve">i dužnik </w:t>
      </w:r>
      <w:r w:rsidRPr="00956670">
        <w:rPr>
          <w:rFonts w:ascii="Arial" w:hAnsi="Arial" w:cs="Arial"/>
        </w:rPr>
        <w:t>osporava</w:t>
      </w:r>
      <w:r w:rsidR="00AB08AC">
        <w:rPr>
          <w:rFonts w:ascii="Arial" w:hAnsi="Arial" w:cs="Arial"/>
        </w:rPr>
        <w:t>ju</w:t>
      </w:r>
      <w:r w:rsidRPr="00956670">
        <w:rPr>
          <w:rFonts w:ascii="Arial" w:hAnsi="Arial" w:cs="Arial"/>
        </w:rPr>
        <w:t xml:space="preserve"> prijavljenu tražbinu u iznosu i po osnovi 0,00 (kn) </w:t>
      </w:r>
    </w:p>
    <w:p w:rsidRPr="00956670" w:rsidR="00956670" w:rsidP="00956670" w:rsidRDefault="00956670" w14:paraId="424CC321" w14:textId="77777777">
      <w:pPr>
        <w:pStyle w:val="Default"/>
        <w:jc w:val="both"/>
        <w:rPr>
          <w:rFonts w:ascii="Arial" w:hAnsi="Arial" w:cs="Arial"/>
        </w:rPr>
      </w:pPr>
      <w:r w:rsidRPr="00956670">
        <w:rPr>
          <w:rFonts w:ascii="Arial" w:hAnsi="Arial" w:cs="Arial"/>
        </w:rPr>
        <w:t xml:space="preserve">Razlozi osporavanja </w:t>
      </w:r>
    </w:p>
    <w:p w:rsidRPr="00956670" w:rsidR="00956670" w:rsidP="00956670" w:rsidRDefault="00956670" w14:paraId="15E6A8FA" w14:textId="77777777">
      <w:pPr>
        <w:pStyle w:val="Default"/>
        <w:jc w:val="both"/>
        <w:rPr>
          <w:rFonts w:ascii="Arial" w:hAnsi="Arial" w:cs="Arial"/>
        </w:rPr>
      </w:pPr>
      <w:r w:rsidRPr="00956670">
        <w:rPr>
          <w:rFonts w:ascii="Arial" w:hAnsi="Arial" w:cs="Arial"/>
        </w:rPr>
        <w:t>Navedenu tražbinu priznajem</w:t>
      </w:r>
      <w:r w:rsidR="00AB08AC">
        <w:rPr>
          <w:rFonts w:ascii="Arial" w:hAnsi="Arial" w:cs="Arial"/>
        </w:rPr>
        <w:t>o</w:t>
      </w:r>
      <w:r w:rsidRPr="00956670">
        <w:rPr>
          <w:rFonts w:ascii="Arial" w:hAnsi="Arial" w:cs="Arial"/>
        </w:rPr>
        <w:t xml:space="preserve"> u cijelosti.</w:t>
      </w:r>
    </w:p>
    <w:p w:rsidR="00956670" w:rsidP="001815C8" w:rsidRDefault="00956670" w14:paraId="4CED318C" w14:textId="77777777">
      <w:pPr>
        <w:pStyle w:val="Default"/>
        <w:jc w:val="both"/>
        <w:rPr>
          <w:rFonts w:ascii="Arial" w:hAnsi="Arial" w:cs="Arial"/>
        </w:rPr>
      </w:pPr>
    </w:p>
    <w:p w:rsidRPr="00956670" w:rsidR="00956670" w:rsidP="00956670" w:rsidRDefault="00956670" w14:paraId="4292A093" w14:textId="6A6ECD6B">
      <w:pPr>
        <w:pStyle w:val="Default"/>
        <w:jc w:val="both"/>
        <w:rPr>
          <w:rFonts w:ascii="Arial" w:hAnsi="Arial" w:cs="Arial"/>
        </w:rPr>
      </w:pPr>
      <w:r w:rsidRPr="00956670">
        <w:rPr>
          <w:rFonts w:ascii="Arial" w:hAnsi="Arial" w:cs="Arial"/>
        </w:rPr>
        <w:t xml:space="preserve">Redni broj </w:t>
      </w:r>
      <w:r w:rsidRPr="00956670" w:rsidR="00D439E5">
        <w:rPr>
          <w:rFonts w:ascii="Arial" w:hAnsi="Arial" w:cs="Arial"/>
        </w:rPr>
        <w:t>8</w:t>
      </w:r>
      <w:r w:rsidR="00D439E5">
        <w:rPr>
          <w:rFonts w:ascii="Arial" w:hAnsi="Arial" w:cs="Arial"/>
        </w:rPr>
        <w:t xml:space="preserve"> </w:t>
      </w:r>
      <w:r w:rsidRPr="00956670">
        <w:rPr>
          <w:rFonts w:ascii="Arial" w:hAnsi="Arial" w:cs="Arial"/>
        </w:rPr>
        <w:t xml:space="preserve">tražbine iz tablice prijavljenih tražbina </w:t>
      </w:r>
    </w:p>
    <w:p w:rsidRPr="00956670" w:rsidR="00956670" w:rsidP="00956670" w:rsidRDefault="00956670" w14:paraId="09C3750F" w14:textId="77777777">
      <w:pPr>
        <w:pStyle w:val="Default"/>
        <w:jc w:val="both"/>
        <w:rPr>
          <w:rFonts w:ascii="Arial" w:hAnsi="Arial" w:cs="Arial"/>
        </w:rPr>
      </w:pPr>
      <w:r w:rsidRPr="00956670">
        <w:rPr>
          <w:rFonts w:ascii="Arial" w:hAnsi="Arial" w:cs="Arial"/>
        </w:rPr>
        <w:t xml:space="preserve">Vjerovnik (ime i prezime / tvrtka ili naziv, OIB, adresa / sjedište) </w:t>
      </w:r>
    </w:p>
    <w:p w:rsidRPr="00956670" w:rsidR="00956670" w:rsidP="00956670" w:rsidRDefault="005F2672" w14:paraId="2A6E890E" w14:textId="77777777">
      <w:pPr>
        <w:pStyle w:val="Default"/>
        <w:jc w:val="both"/>
        <w:rPr>
          <w:rFonts w:ascii="Arial" w:hAnsi="Arial" w:cs="Arial"/>
        </w:rPr>
      </w:pPr>
      <w:r>
        <w:rPr>
          <w:rFonts w:ascii="Arial" w:hAnsi="Arial" w:cs="Arial"/>
          <w:bCs/>
        </w:rPr>
        <w:t>GRAD ZAGREB, OIB: 61817894937, Trg Stjepana Radića 1, Zagreb</w:t>
      </w:r>
    </w:p>
    <w:p w:rsidRPr="00956670" w:rsidR="00956670" w:rsidP="00956670" w:rsidRDefault="00956670" w14:paraId="6D8CB84C" w14:textId="77777777">
      <w:pPr>
        <w:pStyle w:val="Default"/>
        <w:jc w:val="both"/>
        <w:rPr>
          <w:rFonts w:ascii="Arial" w:hAnsi="Arial" w:cs="Arial"/>
        </w:rPr>
      </w:pPr>
      <w:r w:rsidRPr="00956670">
        <w:rPr>
          <w:rFonts w:ascii="Arial" w:hAnsi="Arial" w:cs="Arial"/>
        </w:rPr>
        <w:t xml:space="preserve">Iznos prijavljene tražbine iz tablice prijavljenih tražbina </w:t>
      </w:r>
      <w:r w:rsidR="005F2672">
        <w:rPr>
          <w:rFonts w:ascii="Arial" w:hAnsi="Arial" w:cs="Arial"/>
        </w:rPr>
        <w:t>686,76 EUR</w:t>
      </w:r>
      <w:r w:rsidRPr="00956670">
        <w:rPr>
          <w:rFonts w:ascii="Arial" w:hAnsi="Arial" w:cs="Arial"/>
        </w:rPr>
        <w:t xml:space="preserve"> </w:t>
      </w:r>
    </w:p>
    <w:p w:rsidRPr="00956670" w:rsidR="00956670" w:rsidP="00956670" w:rsidRDefault="00956670" w14:paraId="4A87301F" w14:textId="77777777">
      <w:pPr>
        <w:pStyle w:val="Default"/>
        <w:jc w:val="both"/>
        <w:rPr>
          <w:rFonts w:ascii="Arial" w:hAnsi="Arial" w:cs="Arial"/>
        </w:rPr>
      </w:pPr>
      <w:r w:rsidRPr="00956670">
        <w:rPr>
          <w:rFonts w:ascii="Arial" w:hAnsi="Arial" w:cs="Arial"/>
        </w:rPr>
        <w:t xml:space="preserve">Povjerenik </w:t>
      </w:r>
      <w:r w:rsidR="00AB08AC">
        <w:rPr>
          <w:rFonts w:ascii="Arial" w:hAnsi="Arial" w:cs="Arial"/>
        </w:rPr>
        <w:t>i dužnik priznaju</w:t>
      </w:r>
      <w:r w:rsidRPr="00956670">
        <w:rPr>
          <w:rFonts w:ascii="Arial" w:hAnsi="Arial" w:cs="Arial"/>
        </w:rPr>
        <w:t xml:space="preserve"> prijavljenu tražbinu u iznosu i po osnovi </w:t>
      </w:r>
      <w:r w:rsidR="005F2672">
        <w:rPr>
          <w:rFonts w:ascii="Arial" w:hAnsi="Arial" w:cs="Arial"/>
        </w:rPr>
        <w:t>686,76 EUR</w:t>
      </w:r>
    </w:p>
    <w:p w:rsidRPr="00956670" w:rsidR="00956670" w:rsidP="00956670" w:rsidRDefault="00956670" w14:paraId="3F4E007C" w14:textId="77777777">
      <w:pPr>
        <w:pStyle w:val="Default"/>
        <w:jc w:val="both"/>
        <w:rPr>
          <w:rFonts w:ascii="Arial" w:hAnsi="Arial" w:cs="Arial"/>
        </w:rPr>
      </w:pPr>
      <w:r w:rsidRPr="00956670">
        <w:rPr>
          <w:rFonts w:ascii="Arial" w:hAnsi="Arial" w:cs="Arial"/>
        </w:rPr>
        <w:t xml:space="preserve">Povjerenik </w:t>
      </w:r>
      <w:r w:rsidR="00AB08AC">
        <w:rPr>
          <w:rFonts w:ascii="Arial" w:hAnsi="Arial" w:cs="Arial"/>
        </w:rPr>
        <w:t xml:space="preserve">i dužnik </w:t>
      </w:r>
      <w:r w:rsidRPr="00956670">
        <w:rPr>
          <w:rFonts w:ascii="Arial" w:hAnsi="Arial" w:cs="Arial"/>
        </w:rPr>
        <w:t>osporava</w:t>
      </w:r>
      <w:r w:rsidR="00AB08AC">
        <w:rPr>
          <w:rFonts w:ascii="Arial" w:hAnsi="Arial" w:cs="Arial"/>
        </w:rPr>
        <w:t>ju</w:t>
      </w:r>
      <w:r w:rsidRPr="00956670">
        <w:rPr>
          <w:rFonts w:ascii="Arial" w:hAnsi="Arial" w:cs="Arial"/>
        </w:rPr>
        <w:t xml:space="preserve"> prijavljenu tražbinu u iznosu i po osnovi </w:t>
      </w:r>
      <w:r w:rsidR="004F69B4">
        <w:rPr>
          <w:rFonts w:ascii="Arial" w:hAnsi="Arial" w:cs="Arial"/>
        </w:rPr>
        <w:t>0,00 EUR</w:t>
      </w:r>
      <w:r w:rsidRPr="00956670">
        <w:rPr>
          <w:rFonts w:ascii="Arial" w:hAnsi="Arial" w:cs="Arial"/>
        </w:rPr>
        <w:t xml:space="preserve"> </w:t>
      </w:r>
    </w:p>
    <w:p w:rsidRPr="00956670" w:rsidR="00956670" w:rsidP="00956670" w:rsidRDefault="00956670" w14:paraId="2E756C1D" w14:textId="77777777">
      <w:pPr>
        <w:pStyle w:val="Default"/>
        <w:jc w:val="both"/>
        <w:rPr>
          <w:rFonts w:ascii="Arial" w:hAnsi="Arial" w:cs="Arial"/>
        </w:rPr>
      </w:pPr>
      <w:r w:rsidRPr="00956670">
        <w:rPr>
          <w:rFonts w:ascii="Arial" w:hAnsi="Arial" w:cs="Arial"/>
        </w:rPr>
        <w:t xml:space="preserve">Razlozi osporavanja </w:t>
      </w:r>
    </w:p>
    <w:p w:rsidRPr="00956670" w:rsidR="004F69B4" w:rsidP="004F69B4" w:rsidRDefault="004F69B4" w14:paraId="69C170EB" w14:textId="77777777">
      <w:pPr>
        <w:pStyle w:val="Default"/>
        <w:jc w:val="both"/>
        <w:rPr>
          <w:rFonts w:ascii="Arial" w:hAnsi="Arial" w:cs="Arial"/>
        </w:rPr>
      </w:pPr>
      <w:r w:rsidRPr="00956670">
        <w:rPr>
          <w:rFonts w:ascii="Arial" w:hAnsi="Arial" w:cs="Arial"/>
        </w:rPr>
        <w:t>Navedenu tražbinu priznajem</w:t>
      </w:r>
      <w:r>
        <w:rPr>
          <w:rFonts w:ascii="Arial" w:hAnsi="Arial" w:cs="Arial"/>
        </w:rPr>
        <w:t>o</w:t>
      </w:r>
      <w:r w:rsidRPr="00956670">
        <w:rPr>
          <w:rFonts w:ascii="Arial" w:hAnsi="Arial" w:cs="Arial"/>
        </w:rPr>
        <w:t xml:space="preserve"> u cijelosti.</w:t>
      </w:r>
    </w:p>
    <w:p w:rsidR="00956670" w:rsidP="001815C8" w:rsidRDefault="00956670" w14:paraId="3D15E626" w14:textId="77777777">
      <w:pPr>
        <w:pStyle w:val="Default"/>
        <w:jc w:val="both"/>
        <w:rPr>
          <w:rFonts w:ascii="Arial" w:hAnsi="Arial" w:cs="Arial"/>
        </w:rPr>
      </w:pPr>
    </w:p>
    <w:p w:rsidR="004F69B4" w:rsidP="004F69B4" w:rsidRDefault="004F69B4" w14:paraId="0C2B2689" w14:textId="49663D4E">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9 </w:t>
      </w:r>
      <w:r w:rsidRPr="00956670">
        <w:rPr>
          <w:rFonts w:ascii="Arial" w:hAnsi="Arial" w:cs="Arial"/>
        </w:rPr>
        <w:t xml:space="preserve">tražbine iz tablice prijavljenih tražbina </w:t>
      </w:r>
    </w:p>
    <w:p w:rsidRPr="001815C8" w:rsidR="001815C8" w:rsidP="001815C8" w:rsidRDefault="001815C8" w14:paraId="2804A59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1815C8" w:rsidP="001815C8" w:rsidRDefault="004F69B4" w14:paraId="555286C6" w14:textId="77777777">
      <w:pPr>
        <w:pStyle w:val="Default"/>
        <w:jc w:val="both"/>
        <w:rPr>
          <w:rFonts w:ascii="Arial" w:hAnsi="Arial" w:cs="Arial"/>
        </w:rPr>
      </w:pPr>
      <w:r>
        <w:rPr>
          <w:rFonts w:ascii="Arial" w:hAnsi="Arial" w:cs="Arial"/>
          <w:bCs/>
        </w:rPr>
        <w:t>Komunalac d.o.o. za komunalno gospodarstvo, OIB: 83101904488, Sajmište 174, Vukovar</w:t>
      </w:r>
    </w:p>
    <w:p w:rsidRPr="001815C8" w:rsidR="001815C8" w:rsidP="001815C8" w:rsidRDefault="001815C8" w14:paraId="5A0934BE"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4F69B4">
        <w:rPr>
          <w:rFonts w:ascii="Arial" w:hAnsi="Arial" w:cs="Arial"/>
        </w:rPr>
        <w:t>109,12 EUR</w:t>
      </w:r>
    </w:p>
    <w:p w:rsidRPr="001815C8" w:rsidR="001815C8" w:rsidP="001815C8" w:rsidRDefault="001815C8" w14:paraId="2E393C8F"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 priznaju</w:t>
      </w:r>
      <w:r w:rsidRPr="001815C8">
        <w:rPr>
          <w:rFonts w:ascii="Arial" w:hAnsi="Arial" w:cs="Arial"/>
        </w:rPr>
        <w:t xml:space="preserve"> prijavljenu tražbinu u iznosu i po osnovi </w:t>
      </w:r>
      <w:r w:rsidR="004F69B4">
        <w:rPr>
          <w:rFonts w:ascii="Arial" w:hAnsi="Arial" w:cs="Arial"/>
        </w:rPr>
        <w:t>109,12 EUR</w:t>
      </w:r>
      <w:r w:rsidRPr="001815C8">
        <w:rPr>
          <w:rFonts w:ascii="Arial" w:hAnsi="Arial" w:cs="Arial"/>
        </w:rPr>
        <w:t xml:space="preserve"> </w:t>
      </w:r>
    </w:p>
    <w:p w:rsidRPr="001815C8" w:rsidR="001815C8" w:rsidP="001815C8" w:rsidRDefault="001815C8" w14:paraId="64D50420" w14:textId="77777777">
      <w:pPr>
        <w:pStyle w:val="Default"/>
        <w:jc w:val="both"/>
        <w:rPr>
          <w:rFonts w:ascii="Arial" w:hAnsi="Arial" w:cs="Arial"/>
        </w:rPr>
      </w:pPr>
      <w:r w:rsidRPr="001815C8">
        <w:rPr>
          <w:rFonts w:ascii="Arial" w:hAnsi="Arial" w:cs="Arial"/>
        </w:rPr>
        <w:t>Povjerenik</w:t>
      </w:r>
      <w:r w:rsidR="00AB08AC">
        <w:rPr>
          <w:rFonts w:ascii="Arial" w:hAnsi="Arial" w:cs="Arial"/>
        </w:rPr>
        <w:t xml:space="preserve"> i dužnik</w:t>
      </w:r>
      <w:r w:rsidRPr="001815C8">
        <w:rPr>
          <w:rFonts w:ascii="Arial" w:hAnsi="Arial" w:cs="Arial"/>
        </w:rPr>
        <w:t xml:space="preserve"> osporava</w:t>
      </w:r>
      <w:r w:rsidR="00AB08AC">
        <w:rPr>
          <w:rFonts w:ascii="Arial" w:hAnsi="Arial" w:cs="Arial"/>
        </w:rPr>
        <w:t>ju</w:t>
      </w:r>
      <w:r w:rsidRPr="001815C8">
        <w:rPr>
          <w:rFonts w:ascii="Arial" w:hAnsi="Arial" w:cs="Arial"/>
        </w:rPr>
        <w:t xml:space="preserve"> prijavljenu tražbinu u iznosu i po osnovi 0,00 (kn) </w:t>
      </w:r>
    </w:p>
    <w:p w:rsidRPr="001815C8" w:rsidR="001815C8" w:rsidP="001815C8" w:rsidRDefault="001815C8" w14:paraId="5B0C3915" w14:textId="77777777">
      <w:pPr>
        <w:pStyle w:val="Default"/>
        <w:jc w:val="both"/>
        <w:rPr>
          <w:rFonts w:ascii="Arial" w:hAnsi="Arial" w:cs="Arial"/>
        </w:rPr>
      </w:pPr>
      <w:r w:rsidRPr="001815C8">
        <w:rPr>
          <w:rFonts w:ascii="Arial" w:hAnsi="Arial" w:cs="Arial"/>
        </w:rPr>
        <w:t xml:space="preserve">Razlozi osporavanja </w:t>
      </w:r>
    </w:p>
    <w:p w:rsidRPr="001815C8" w:rsidR="001E71E7" w:rsidP="001815C8" w:rsidRDefault="001815C8" w14:paraId="7EF6C553" w14:textId="77777777">
      <w:pPr>
        <w:jc w:val="both"/>
        <w:rPr>
          <w:rFonts w:ascii="Arial" w:hAnsi="Arial" w:cs="Arial"/>
        </w:rPr>
      </w:pPr>
      <w:r w:rsidRPr="001815C8">
        <w:rPr>
          <w:rFonts w:ascii="Arial" w:hAnsi="Arial" w:cs="Arial"/>
        </w:rPr>
        <w:t>Navedenu tražbinu priznajem</w:t>
      </w:r>
      <w:r w:rsidR="00AB08AC">
        <w:rPr>
          <w:rFonts w:ascii="Arial" w:hAnsi="Arial" w:cs="Arial"/>
        </w:rPr>
        <w:t>o</w:t>
      </w:r>
      <w:r w:rsidRPr="001815C8">
        <w:rPr>
          <w:rFonts w:ascii="Arial" w:hAnsi="Arial" w:cs="Arial"/>
        </w:rPr>
        <w:t xml:space="preserve"> u cijelosti.</w:t>
      </w:r>
    </w:p>
    <w:p w:rsidR="00AC221D" w:rsidP="00962C5A" w:rsidRDefault="00AC221D" w14:paraId="5BFCF42A" w14:textId="77777777">
      <w:pPr>
        <w:jc w:val="both"/>
        <w:rPr>
          <w:rFonts w:ascii="Arial" w:hAnsi="Arial" w:cs="Arial"/>
          <w:b/>
        </w:rPr>
      </w:pPr>
    </w:p>
    <w:p w:rsidR="004F69B4" w:rsidP="004F69B4" w:rsidRDefault="004F69B4" w14:paraId="122FE892" w14:textId="501A2907">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10 </w:t>
      </w:r>
      <w:r w:rsidRPr="00956670">
        <w:rPr>
          <w:rFonts w:ascii="Arial" w:hAnsi="Arial" w:cs="Arial"/>
        </w:rPr>
        <w:t xml:space="preserve">tražbine iz tablice prijavljenih tražbina </w:t>
      </w:r>
    </w:p>
    <w:p w:rsidRPr="001815C8" w:rsidR="004F69B4" w:rsidP="004F69B4" w:rsidRDefault="004F69B4" w14:paraId="56FDA095"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5B064640" w14:textId="77777777">
      <w:pPr>
        <w:pStyle w:val="Default"/>
        <w:jc w:val="both"/>
        <w:rPr>
          <w:rFonts w:ascii="Arial" w:hAnsi="Arial" w:cs="Arial"/>
        </w:rPr>
      </w:pPr>
      <w:r>
        <w:rPr>
          <w:rFonts w:ascii="Arial" w:hAnsi="Arial" w:cs="Arial"/>
          <w:bCs/>
        </w:rPr>
        <w:t>STRIBOR OPREMA d.o.o., OIB: 53497347539, Dekanj Peti 10, Kopačevo</w:t>
      </w:r>
    </w:p>
    <w:p w:rsidRPr="001815C8" w:rsidR="004F69B4" w:rsidP="004F69B4" w:rsidRDefault="004F69B4" w14:paraId="1AC1E217"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7.590,72 EUR</w:t>
      </w:r>
    </w:p>
    <w:p w:rsidRPr="001815C8" w:rsidR="004F69B4" w:rsidP="004F69B4" w:rsidRDefault="004F69B4" w14:paraId="1B0B41DB" w14:textId="77777777">
      <w:pPr>
        <w:pStyle w:val="Default"/>
        <w:jc w:val="both"/>
        <w:rPr>
          <w:rFonts w:ascii="Arial" w:hAnsi="Arial" w:cs="Arial"/>
        </w:rPr>
      </w:pPr>
      <w:r w:rsidRPr="001815C8">
        <w:rPr>
          <w:rFonts w:ascii="Arial" w:hAnsi="Arial" w:cs="Arial"/>
        </w:rPr>
        <w:lastRenderedPageBreak/>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7.590,72 EUR</w:t>
      </w:r>
      <w:r w:rsidRPr="001815C8">
        <w:rPr>
          <w:rFonts w:ascii="Arial" w:hAnsi="Arial" w:cs="Arial"/>
        </w:rPr>
        <w:t xml:space="preserve"> </w:t>
      </w:r>
    </w:p>
    <w:p w:rsidRPr="001815C8" w:rsidR="004F69B4" w:rsidP="004F69B4" w:rsidRDefault="004F69B4" w14:paraId="19EA3C90"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4A221729"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18DF583D"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4B48D58E" w14:textId="77777777">
      <w:pPr>
        <w:jc w:val="both"/>
        <w:rPr>
          <w:rFonts w:ascii="Arial" w:hAnsi="Arial" w:cs="Arial"/>
        </w:rPr>
      </w:pPr>
    </w:p>
    <w:p w:rsidR="004F69B4" w:rsidP="004F69B4" w:rsidRDefault="004F69B4" w14:paraId="443587AC" w14:textId="1D6733E1">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11 </w:t>
      </w:r>
      <w:r w:rsidRPr="00956670">
        <w:rPr>
          <w:rFonts w:ascii="Arial" w:hAnsi="Arial" w:cs="Arial"/>
        </w:rPr>
        <w:t xml:space="preserve">tražbine iz tablice prijavljenih tražbina </w:t>
      </w:r>
    </w:p>
    <w:p w:rsidRPr="001815C8" w:rsidR="004F69B4" w:rsidP="004F69B4" w:rsidRDefault="004F69B4" w14:paraId="7CB661CD"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7BD2DDEB" w14:textId="77777777">
      <w:pPr>
        <w:pStyle w:val="Default"/>
        <w:jc w:val="both"/>
        <w:rPr>
          <w:rFonts w:ascii="Arial" w:hAnsi="Arial" w:cs="Arial"/>
        </w:rPr>
      </w:pPr>
      <w:r>
        <w:rPr>
          <w:rFonts w:ascii="Arial" w:hAnsi="Arial" w:cs="Arial"/>
          <w:bCs/>
        </w:rPr>
        <w:t>HEP ELEKTRA d.o.o., OIB: 43965974818, Ulica grada Vukovara 37, Zagreb</w:t>
      </w:r>
    </w:p>
    <w:p w:rsidRPr="001815C8" w:rsidR="004F69B4" w:rsidP="004F69B4" w:rsidRDefault="004F69B4" w14:paraId="639888AA"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231,86 EUR</w:t>
      </w:r>
    </w:p>
    <w:p w:rsidRPr="001815C8" w:rsidR="004F69B4" w:rsidP="004F69B4" w:rsidRDefault="004F69B4" w14:paraId="6DBFCB2E"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231,86 EUR</w:t>
      </w:r>
      <w:r w:rsidRPr="001815C8">
        <w:rPr>
          <w:rFonts w:ascii="Arial" w:hAnsi="Arial" w:cs="Arial"/>
        </w:rPr>
        <w:t xml:space="preserve"> </w:t>
      </w:r>
    </w:p>
    <w:p w:rsidRPr="001815C8" w:rsidR="004F69B4" w:rsidP="004F69B4" w:rsidRDefault="004F69B4" w14:paraId="71E2935A"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1C3BD66A"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3E9D5795"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3535B603" w14:textId="77777777">
      <w:pPr>
        <w:jc w:val="both"/>
        <w:rPr>
          <w:rFonts w:ascii="Arial" w:hAnsi="Arial" w:cs="Arial"/>
        </w:rPr>
      </w:pPr>
    </w:p>
    <w:p w:rsidR="004F69B4" w:rsidP="004F69B4" w:rsidRDefault="004F69B4" w14:paraId="6894647C" w14:textId="4751CA81">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12 </w:t>
      </w:r>
      <w:r w:rsidRPr="00956670">
        <w:rPr>
          <w:rFonts w:ascii="Arial" w:hAnsi="Arial" w:cs="Arial"/>
        </w:rPr>
        <w:t xml:space="preserve">tražbine iz tablice prijavljenih tražbina </w:t>
      </w:r>
    </w:p>
    <w:p w:rsidRPr="001815C8" w:rsidR="004F69B4" w:rsidP="004F69B4" w:rsidRDefault="004F69B4" w14:paraId="6738A52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032450D1" w14:textId="77777777">
      <w:pPr>
        <w:pStyle w:val="Default"/>
        <w:jc w:val="both"/>
        <w:rPr>
          <w:rFonts w:ascii="Arial" w:hAnsi="Arial" w:cs="Arial"/>
        </w:rPr>
      </w:pPr>
      <w:r>
        <w:rPr>
          <w:rFonts w:ascii="Arial" w:hAnsi="Arial" w:cs="Arial"/>
          <w:bCs/>
        </w:rPr>
        <w:t>HRVATSKA POŠTANSKA BANKA d.d., OIB: 87939104217, Jurišićeva ulica 4, Zagreb</w:t>
      </w:r>
    </w:p>
    <w:p w:rsidRPr="001815C8" w:rsidR="004F69B4" w:rsidP="004F69B4" w:rsidRDefault="004F69B4" w14:paraId="233D0345"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363.878,56 EUR</w:t>
      </w:r>
    </w:p>
    <w:p w:rsidRPr="001815C8" w:rsidR="004F69B4" w:rsidP="004F69B4" w:rsidRDefault="004F69B4" w14:paraId="76B34163"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363.878,56 EUR</w:t>
      </w:r>
      <w:r w:rsidRPr="001815C8">
        <w:rPr>
          <w:rFonts w:ascii="Arial" w:hAnsi="Arial" w:cs="Arial"/>
        </w:rPr>
        <w:t xml:space="preserve"> </w:t>
      </w:r>
    </w:p>
    <w:p w:rsidRPr="001815C8" w:rsidR="004F69B4" w:rsidP="004F69B4" w:rsidRDefault="004F69B4" w14:paraId="55E06335"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1C4AC5FE"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7B9A5DA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6C082C08" w14:textId="77777777">
      <w:pPr>
        <w:jc w:val="both"/>
        <w:rPr>
          <w:rFonts w:ascii="Arial" w:hAnsi="Arial" w:cs="Arial"/>
        </w:rPr>
      </w:pPr>
    </w:p>
    <w:p w:rsidR="004F69B4" w:rsidP="004F69B4" w:rsidRDefault="004F69B4" w14:paraId="108E10B1" w14:textId="7905305B">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13 </w:t>
      </w:r>
      <w:r w:rsidRPr="00956670">
        <w:rPr>
          <w:rFonts w:ascii="Arial" w:hAnsi="Arial" w:cs="Arial"/>
        </w:rPr>
        <w:t xml:space="preserve">tražbine iz tablice prijavljenih tražbina </w:t>
      </w:r>
    </w:p>
    <w:p w:rsidRPr="001815C8" w:rsidR="004F69B4" w:rsidP="004F69B4" w:rsidRDefault="004F69B4" w14:paraId="1C7A261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15153EB8" w14:textId="77777777">
      <w:pPr>
        <w:pStyle w:val="Default"/>
        <w:jc w:val="both"/>
        <w:rPr>
          <w:rFonts w:ascii="Arial" w:hAnsi="Arial" w:cs="Arial"/>
        </w:rPr>
      </w:pPr>
      <w:r>
        <w:rPr>
          <w:rFonts w:ascii="Arial" w:hAnsi="Arial" w:cs="Arial"/>
          <w:bCs/>
        </w:rPr>
        <w:t xml:space="preserve">STAKLO DOM GRUPA d.o.o., OIB: 88227857014, Omladinska 88, Livana </w:t>
      </w:r>
    </w:p>
    <w:p w:rsidRPr="001815C8" w:rsidR="004F69B4" w:rsidP="004F69B4" w:rsidRDefault="004F69B4" w14:paraId="6B13C8F2"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5.483,87 EUR</w:t>
      </w:r>
    </w:p>
    <w:p w:rsidRPr="001815C8" w:rsidR="004F69B4" w:rsidP="004F69B4" w:rsidRDefault="004F69B4" w14:paraId="7110DD47"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5.483,87 EUR</w:t>
      </w:r>
      <w:r w:rsidRPr="001815C8">
        <w:rPr>
          <w:rFonts w:ascii="Arial" w:hAnsi="Arial" w:cs="Arial"/>
        </w:rPr>
        <w:t xml:space="preserve"> </w:t>
      </w:r>
    </w:p>
    <w:p w:rsidRPr="001815C8" w:rsidR="004F69B4" w:rsidP="004F69B4" w:rsidRDefault="004F69B4" w14:paraId="2F05E641"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105F1007"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29F689CD"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72114C38" w14:textId="77777777">
      <w:pPr>
        <w:jc w:val="both"/>
        <w:rPr>
          <w:rFonts w:ascii="Arial" w:hAnsi="Arial" w:cs="Arial"/>
        </w:rPr>
      </w:pPr>
    </w:p>
    <w:p w:rsidR="004F69B4" w:rsidP="004F69B4" w:rsidRDefault="004F69B4" w14:paraId="1CA5FCE1" w14:textId="7BACFDD0">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14 </w:t>
      </w:r>
      <w:r w:rsidRPr="00956670">
        <w:rPr>
          <w:rFonts w:ascii="Arial" w:hAnsi="Arial" w:cs="Arial"/>
        </w:rPr>
        <w:t xml:space="preserve">tražbine iz tablice prijavljenih tražbina </w:t>
      </w:r>
    </w:p>
    <w:p w:rsidRPr="001815C8" w:rsidR="004F69B4" w:rsidP="004F69B4" w:rsidRDefault="004F69B4" w14:paraId="6B91D1E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542E182E" w14:textId="77777777">
      <w:pPr>
        <w:pStyle w:val="Default"/>
        <w:jc w:val="both"/>
        <w:rPr>
          <w:rFonts w:ascii="Arial" w:hAnsi="Arial" w:cs="Arial"/>
        </w:rPr>
      </w:pPr>
      <w:r>
        <w:rPr>
          <w:rFonts w:ascii="Arial" w:hAnsi="Arial" w:cs="Arial"/>
          <w:bCs/>
        </w:rPr>
        <w:t xml:space="preserve">GRAD ZAGREB, OIB. 61817894937, Trg Stjepana Radića 1, Zagreb </w:t>
      </w:r>
    </w:p>
    <w:p w:rsidRPr="001815C8" w:rsidR="004F69B4" w:rsidP="004F69B4" w:rsidRDefault="004F69B4" w14:paraId="07627C66"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108,90 EUR</w:t>
      </w:r>
    </w:p>
    <w:p w:rsidRPr="001815C8" w:rsidR="004F69B4" w:rsidP="004F69B4" w:rsidRDefault="004F69B4" w14:paraId="684B06CE"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108,90 EUR</w:t>
      </w:r>
      <w:r w:rsidRPr="001815C8">
        <w:rPr>
          <w:rFonts w:ascii="Arial" w:hAnsi="Arial" w:cs="Arial"/>
        </w:rPr>
        <w:t xml:space="preserve"> </w:t>
      </w:r>
    </w:p>
    <w:p w:rsidRPr="001815C8" w:rsidR="004F69B4" w:rsidP="004F69B4" w:rsidRDefault="004F69B4" w14:paraId="2150FE0E"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3B2F242C"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1A8B7198"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7291A43D" w14:textId="77777777">
      <w:pPr>
        <w:jc w:val="both"/>
        <w:rPr>
          <w:rFonts w:ascii="Arial" w:hAnsi="Arial" w:cs="Arial"/>
        </w:rPr>
      </w:pPr>
    </w:p>
    <w:p w:rsidR="004F69B4" w:rsidP="004F69B4" w:rsidRDefault="004F69B4" w14:paraId="5856B810" w14:textId="2E887810">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15 </w:t>
      </w:r>
      <w:r w:rsidRPr="00956670">
        <w:rPr>
          <w:rFonts w:ascii="Arial" w:hAnsi="Arial" w:cs="Arial"/>
        </w:rPr>
        <w:t xml:space="preserve">tražbine iz tablice prijavljenih tražbina </w:t>
      </w:r>
    </w:p>
    <w:p w:rsidRPr="001815C8" w:rsidR="004F69B4" w:rsidP="004F69B4" w:rsidRDefault="004F69B4" w14:paraId="5D542F33"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01A3A680" w14:textId="77777777">
      <w:pPr>
        <w:pStyle w:val="Default"/>
        <w:jc w:val="both"/>
        <w:rPr>
          <w:rFonts w:ascii="Arial" w:hAnsi="Arial" w:cs="Arial"/>
        </w:rPr>
      </w:pPr>
      <w:r>
        <w:rPr>
          <w:rFonts w:ascii="Arial" w:hAnsi="Arial" w:cs="Arial"/>
          <w:bCs/>
        </w:rPr>
        <w:t>ENNA OPSKRBA d.o.o., OIB: 61700516273, Gospodarska zona Vukovar 13, Vukovar</w:t>
      </w:r>
    </w:p>
    <w:p w:rsidRPr="001815C8" w:rsidR="004F69B4" w:rsidP="004F69B4" w:rsidRDefault="004F69B4" w14:paraId="7E373059"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443,25 EUR</w:t>
      </w:r>
    </w:p>
    <w:p w:rsidRPr="001815C8" w:rsidR="004F69B4" w:rsidP="004F69B4" w:rsidRDefault="004F69B4" w14:paraId="2646BAD9"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443,25 EUR</w:t>
      </w:r>
      <w:r w:rsidRPr="001815C8">
        <w:rPr>
          <w:rFonts w:ascii="Arial" w:hAnsi="Arial" w:cs="Arial"/>
        </w:rPr>
        <w:t xml:space="preserve"> </w:t>
      </w:r>
    </w:p>
    <w:p w:rsidRPr="001815C8" w:rsidR="004F69B4" w:rsidP="004F69B4" w:rsidRDefault="004F69B4" w14:paraId="027AE73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40059874"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31B661B3" w14:textId="77777777">
      <w:pPr>
        <w:jc w:val="both"/>
        <w:rPr>
          <w:rFonts w:ascii="Arial" w:hAnsi="Arial" w:cs="Arial"/>
        </w:rPr>
      </w:pPr>
      <w:r w:rsidRPr="001815C8">
        <w:rPr>
          <w:rFonts w:ascii="Arial" w:hAnsi="Arial" w:cs="Arial"/>
        </w:rPr>
        <w:lastRenderedPageBreak/>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3CCEEC6A" w14:textId="77777777">
      <w:pPr>
        <w:jc w:val="both"/>
        <w:rPr>
          <w:rFonts w:ascii="Arial" w:hAnsi="Arial" w:cs="Arial"/>
        </w:rPr>
      </w:pPr>
    </w:p>
    <w:p w:rsidR="004F69B4" w:rsidP="004F69B4" w:rsidRDefault="004F69B4" w14:paraId="695076EC" w14:textId="5B0B8DAD">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16 </w:t>
      </w:r>
      <w:r w:rsidRPr="00956670">
        <w:rPr>
          <w:rFonts w:ascii="Arial" w:hAnsi="Arial" w:cs="Arial"/>
        </w:rPr>
        <w:t xml:space="preserve">tražbine iz tablice prijavljenih tražbina </w:t>
      </w:r>
    </w:p>
    <w:p w:rsidRPr="001815C8" w:rsidR="004F69B4" w:rsidP="004F69B4" w:rsidRDefault="004F69B4" w14:paraId="4709E3D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6176297C" w14:textId="77777777">
      <w:pPr>
        <w:pStyle w:val="Default"/>
        <w:jc w:val="both"/>
        <w:rPr>
          <w:rFonts w:ascii="Arial" w:hAnsi="Arial" w:cs="Arial"/>
        </w:rPr>
      </w:pPr>
      <w:r>
        <w:rPr>
          <w:rFonts w:ascii="Arial" w:hAnsi="Arial" w:cs="Arial"/>
          <w:bCs/>
        </w:rPr>
        <w:t>Financijska agencija, OIB: 85821130368, Ulica grada Vukovara 70, Zagreb</w:t>
      </w:r>
    </w:p>
    <w:p w:rsidRPr="001815C8" w:rsidR="004F69B4" w:rsidP="004F69B4" w:rsidRDefault="004F69B4" w14:paraId="0D22625A"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17,81 EUR</w:t>
      </w:r>
    </w:p>
    <w:p w:rsidRPr="001815C8" w:rsidR="004F69B4" w:rsidP="004F69B4" w:rsidRDefault="004F69B4" w14:paraId="7B23C42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17,81 EUR</w:t>
      </w:r>
      <w:r w:rsidRPr="001815C8">
        <w:rPr>
          <w:rFonts w:ascii="Arial" w:hAnsi="Arial" w:cs="Arial"/>
        </w:rPr>
        <w:t xml:space="preserve"> </w:t>
      </w:r>
    </w:p>
    <w:p w:rsidRPr="001815C8" w:rsidR="004F69B4" w:rsidP="004F69B4" w:rsidRDefault="004F69B4" w14:paraId="2629D601"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2E03AE52"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5E433DF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54AD96E1" w14:textId="77777777">
      <w:pPr>
        <w:jc w:val="both"/>
        <w:rPr>
          <w:rFonts w:ascii="Arial" w:hAnsi="Arial" w:cs="Arial"/>
        </w:rPr>
      </w:pPr>
    </w:p>
    <w:p w:rsidR="004F69B4" w:rsidP="004F69B4" w:rsidRDefault="004F69B4" w14:paraId="228227A2" w14:textId="4D782716">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17 </w:t>
      </w:r>
      <w:r w:rsidRPr="00956670">
        <w:rPr>
          <w:rFonts w:ascii="Arial" w:hAnsi="Arial" w:cs="Arial"/>
        </w:rPr>
        <w:t xml:space="preserve">tražbine iz tablice prijavljenih tražbina </w:t>
      </w:r>
    </w:p>
    <w:p w:rsidRPr="001815C8" w:rsidR="004F69B4" w:rsidP="004F69B4" w:rsidRDefault="004F69B4" w14:paraId="3D29D2FB"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088FBABB" w14:textId="77777777">
      <w:pPr>
        <w:pStyle w:val="Default"/>
        <w:jc w:val="both"/>
        <w:rPr>
          <w:rFonts w:ascii="Arial" w:hAnsi="Arial" w:cs="Arial"/>
        </w:rPr>
      </w:pPr>
      <w:r>
        <w:rPr>
          <w:rFonts w:ascii="Arial" w:hAnsi="Arial" w:cs="Arial"/>
          <w:bCs/>
        </w:rPr>
        <w:t>VODOOPSKRBA I ODVODNJA d.o.o., OIB: 83416546499, Folnegovićeva 1, Zagreb</w:t>
      </w:r>
    </w:p>
    <w:p w:rsidRPr="001815C8" w:rsidR="004F69B4" w:rsidP="004F69B4" w:rsidRDefault="004F69B4" w14:paraId="0CFB5FB8"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431,15 EUR</w:t>
      </w:r>
    </w:p>
    <w:p w:rsidRPr="001815C8" w:rsidR="004F69B4" w:rsidP="004F69B4" w:rsidRDefault="004F69B4" w14:paraId="2293C9C5"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431,15 EUR</w:t>
      </w:r>
      <w:r w:rsidRPr="001815C8">
        <w:rPr>
          <w:rFonts w:ascii="Arial" w:hAnsi="Arial" w:cs="Arial"/>
        </w:rPr>
        <w:t xml:space="preserve"> </w:t>
      </w:r>
    </w:p>
    <w:p w:rsidRPr="001815C8" w:rsidR="004F69B4" w:rsidP="004F69B4" w:rsidRDefault="004F69B4" w14:paraId="1AB05FB0"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7B53A399"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52B81B6B"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7C00B501" w14:textId="77777777">
      <w:pPr>
        <w:jc w:val="both"/>
        <w:rPr>
          <w:rFonts w:ascii="Arial" w:hAnsi="Arial" w:cs="Arial"/>
        </w:rPr>
      </w:pPr>
    </w:p>
    <w:p w:rsidR="004F69B4" w:rsidP="004F69B4" w:rsidRDefault="004F69B4" w14:paraId="422CDF19" w14:textId="43557FCC">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18 </w:t>
      </w:r>
      <w:r w:rsidRPr="00956670">
        <w:rPr>
          <w:rFonts w:ascii="Arial" w:hAnsi="Arial" w:cs="Arial"/>
        </w:rPr>
        <w:t xml:space="preserve">tražbine iz tablice prijavljenih tražbina </w:t>
      </w:r>
    </w:p>
    <w:p w:rsidRPr="001815C8" w:rsidR="004F69B4" w:rsidP="004F69B4" w:rsidRDefault="004F69B4" w14:paraId="5F2C6CD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4657764D" w14:textId="77777777">
      <w:pPr>
        <w:pStyle w:val="Default"/>
        <w:jc w:val="both"/>
        <w:rPr>
          <w:rFonts w:ascii="Arial" w:hAnsi="Arial" w:cs="Arial"/>
        </w:rPr>
      </w:pPr>
      <w:r>
        <w:rPr>
          <w:rFonts w:ascii="Arial" w:hAnsi="Arial" w:cs="Arial"/>
          <w:bCs/>
        </w:rPr>
        <w:t>PROJEKTNI BIRO VINSKI d.o.o., OIB: 02717113070, Ljudevita Šestića 4, Karlovac</w:t>
      </w:r>
    </w:p>
    <w:p w:rsidRPr="001815C8" w:rsidR="004F69B4" w:rsidP="004F69B4" w:rsidRDefault="004F69B4" w14:paraId="246242CA"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35.000,00 EUR</w:t>
      </w:r>
    </w:p>
    <w:p w:rsidRPr="001815C8" w:rsidR="004F69B4" w:rsidP="004F69B4" w:rsidRDefault="004F69B4" w14:paraId="68A8F88D"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35.000,00 EUR</w:t>
      </w:r>
      <w:r w:rsidRPr="001815C8">
        <w:rPr>
          <w:rFonts w:ascii="Arial" w:hAnsi="Arial" w:cs="Arial"/>
        </w:rPr>
        <w:t xml:space="preserve"> </w:t>
      </w:r>
    </w:p>
    <w:p w:rsidRPr="001815C8" w:rsidR="004F69B4" w:rsidP="004F69B4" w:rsidRDefault="004F69B4" w14:paraId="355429C4"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78D3174C" w14:textId="77777777">
      <w:pPr>
        <w:pStyle w:val="Default"/>
        <w:jc w:val="both"/>
        <w:rPr>
          <w:rFonts w:ascii="Arial" w:hAnsi="Arial" w:cs="Arial"/>
        </w:rPr>
      </w:pPr>
      <w:r w:rsidRPr="001815C8">
        <w:rPr>
          <w:rFonts w:ascii="Arial" w:hAnsi="Arial" w:cs="Arial"/>
        </w:rPr>
        <w:t xml:space="preserve">Razlozi osporavanja </w:t>
      </w:r>
    </w:p>
    <w:p w:rsidR="004F69B4" w:rsidP="004F69B4" w:rsidRDefault="004F69B4" w14:paraId="5531A94E"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F69B4" w:rsidP="004F69B4" w:rsidRDefault="004F69B4" w14:paraId="6D390859" w14:textId="77777777">
      <w:pPr>
        <w:jc w:val="both"/>
        <w:rPr>
          <w:rFonts w:ascii="Arial" w:hAnsi="Arial" w:cs="Arial"/>
        </w:rPr>
      </w:pPr>
    </w:p>
    <w:p w:rsidR="004F69B4" w:rsidP="004F69B4" w:rsidRDefault="004F69B4" w14:paraId="40023791" w14:textId="52958D19">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19 </w:t>
      </w:r>
      <w:r w:rsidRPr="00956670">
        <w:rPr>
          <w:rFonts w:ascii="Arial" w:hAnsi="Arial" w:cs="Arial"/>
        </w:rPr>
        <w:t xml:space="preserve">tražbine iz tablice prijavljenih tražbina </w:t>
      </w:r>
    </w:p>
    <w:p w:rsidRPr="001815C8" w:rsidR="004F69B4" w:rsidP="004F69B4" w:rsidRDefault="004F69B4" w14:paraId="056B135B"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F69B4" w:rsidP="004F69B4" w:rsidRDefault="004F69B4" w14:paraId="77D22D32" w14:textId="77777777">
      <w:pPr>
        <w:pStyle w:val="Default"/>
        <w:jc w:val="both"/>
        <w:rPr>
          <w:rFonts w:ascii="Arial" w:hAnsi="Arial" w:cs="Arial"/>
        </w:rPr>
      </w:pPr>
      <w:r>
        <w:rPr>
          <w:rFonts w:ascii="Arial" w:hAnsi="Arial" w:cs="Arial"/>
          <w:bCs/>
        </w:rPr>
        <w:t xml:space="preserve">MF, POREZNA UPRAVA, PODRUČNI URED VUKOVAR, OIB: </w:t>
      </w:r>
      <w:r w:rsidR="00E02821">
        <w:rPr>
          <w:rFonts w:ascii="Arial" w:hAnsi="Arial" w:cs="Arial"/>
          <w:bCs/>
        </w:rPr>
        <w:t>18683136487, Trg Republike Hrvatske 5, Vukovar</w:t>
      </w:r>
    </w:p>
    <w:p w:rsidRPr="001815C8" w:rsidR="004F69B4" w:rsidP="004F69B4" w:rsidRDefault="004F69B4" w14:paraId="551CDEA2"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E02821">
        <w:rPr>
          <w:rFonts w:ascii="Arial" w:hAnsi="Arial" w:cs="Arial"/>
        </w:rPr>
        <w:t>365.279,55</w:t>
      </w:r>
      <w:r>
        <w:rPr>
          <w:rFonts w:ascii="Arial" w:hAnsi="Arial" w:cs="Arial"/>
        </w:rPr>
        <w:t xml:space="preserve"> EUR</w:t>
      </w:r>
    </w:p>
    <w:p w:rsidRPr="001815C8" w:rsidR="004F69B4" w:rsidP="004F69B4" w:rsidRDefault="004F69B4" w14:paraId="4F95D64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00E02821">
        <w:rPr>
          <w:rFonts w:ascii="Arial" w:hAnsi="Arial" w:cs="Arial"/>
        </w:rPr>
        <w:t>365.279,55</w:t>
      </w:r>
      <w:r>
        <w:rPr>
          <w:rFonts w:ascii="Arial" w:hAnsi="Arial" w:cs="Arial"/>
        </w:rPr>
        <w:t xml:space="preserve"> EUR</w:t>
      </w:r>
      <w:r w:rsidRPr="001815C8">
        <w:rPr>
          <w:rFonts w:ascii="Arial" w:hAnsi="Arial" w:cs="Arial"/>
        </w:rPr>
        <w:t xml:space="preserve"> </w:t>
      </w:r>
    </w:p>
    <w:p w:rsidRPr="001815C8" w:rsidR="004F69B4" w:rsidP="004F69B4" w:rsidRDefault="004F69B4" w14:paraId="424A2B13"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F69B4" w:rsidP="004F69B4" w:rsidRDefault="004F69B4" w14:paraId="3263441B" w14:textId="77777777">
      <w:pPr>
        <w:pStyle w:val="Default"/>
        <w:jc w:val="both"/>
        <w:rPr>
          <w:rFonts w:ascii="Arial" w:hAnsi="Arial" w:cs="Arial"/>
        </w:rPr>
      </w:pPr>
      <w:r w:rsidRPr="001815C8">
        <w:rPr>
          <w:rFonts w:ascii="Arial" w:hAnsi="Arial" w:cs="Arial"/>
        </w:rPr>
        <w:t xml:space="preserve">Razlozi osporavanja </w:t>
      </w:r>
    </w:p>
    <w:p w:rsidRPr="001815C8" w:rsidR="004F69B4" w:rsidP="004F69B4" w:rsidRDefault="004F69B4" w14:paraId="25388F3C"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05DBB8F5" w14:textId="77777777">
      <w:pPr>
        <w:jc w:val="both"/>
        <w:rPr>
          <w:rFonts w:ascii="Arial" w:hAnsi="Arial" w:cs="Arial"/>
        </w:rPr>
      </w:pPr>
    </w:p>
    <w:p w:rsidR="00E02821" w:rsidP="00E02821" w:rsidRDefault="00E02821" w14:paraId="69B45FA8" w14:textId="58BD453F">
      <w:pPr>
        <w:pStyle w:val="Default"/>
        <w:jc w:val="both"/>
        <w:rPr>
          <w:rFonts w:ascii="Arial" w:hAnsi="Arial" w:cs="Arial"/>
        </w:rPr>
      </w:pPr>
      <w:r w:rsidRPr="00956670">
        <w:rPr>
          <w:rFonts w:ascii="Arial" w:hAnsi="Arial" w:cs="Arial"/>
        </w:rPr>
        <w:t xml:space="preserve">Redni broj </w:t>
      </w:r>
      <w:r w:rsidR="00D439E5">
        <w:rPr>
          <w:rFonts w:ascii="Arial" w:hAnsi="Arial" w:cs="Arial"/>
        </w:rPr>
        <w:t xml:space="preserve">20 </w:t>
      </w:r>
      <w:r w:rsidRPr="00956670">
        <w:rPr>
          <w:rFonts w:ascii="Arial" w:hAnsi="Arial" w:cs="Arial"/>
        </w:rPr>
        <w:t xml:space="preserve">tražbine iz tablice prijavljenih tražbina </w:t>
      </w:r>
    </w:p>
    <w:p w:rsidRPr="001815C8" w:rsidR="00E02821" w:rsidP="00E02821" w:rsidRDefault="00E02821" w14:paraId="28E5C7B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122A93FD" w14:textId="77777777">
      <w:pPr>
        <w:pStyle w:val="Default"/>
        <w:jc w:val="both"/>
        <w:rPr>
          <w:rFonts w:ascii="Arial" w:hAnsi="Arial" w:cs="Arial"/>
        </w:rPr>
      </w:pPr>
      <w:r>
        <w:rPr>
          <w:rFonts w:ascii="Arial" w:hAnsi="Arial" w:cs="Arial"/>
          <w:bCs/>
        </w:rPr>
        <w:t>Goran Vrkljan /  Vrkljan, obrt za soboslikarske usluge, OIB 08045761612, Sv. Ružarije 58, Tomica</w:t>
      </w:r>
    </w:p>
    <w:p w:rsidRPr="001815C8" w:rsidR="00E02821" w:rsidP="00E02821" w:rsidRDefault="00E02821" w14:paraId="067C1DB7"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9.940,11 EUR</w:t>
      </w:r>
    </w:p>
    <w:p w:rsidRPr="001815C8" w:rsidR="00E02821" w:rsidP="00E02821" w:rsidRDefault="00E02821" w14:paraId="628CAFE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9.940,11 EUR</w:t>
      </w:r>
      <w:r w:rsidRPr="001815C8">
        <w:rPr>
          <w:rFonts w:ascii="Arial" w:hAnsi="Arial" w:cs="Arial"/>
        </w:rPr>
        <w:t xml:space="preserve"> </w:t>
      </w:r>
    </w:p>
    <w:p w:rsidRPr="001815C8" w:rsidR="00E02821" w:rsidP="00E02821" w:rsidRDefault="00E02821" w14:paraId="4A45E4A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76618E11"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1794133F"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F69B4" w:rsidP="004F69B4" w:rsidRDefault="004F69B4" w14:paraId="26B30F1C" w14:textId="77777777">
      <w:pPr>
        <w:jc w:val="both"/>
        <w:rPr>
          <w:rFonts w:ascii="Arial" w:hAnsi="Arial" w:cs="Arial"/>
        </w:rPr>
      </w:pPr>
    </w:p>
    <w:p w:rsidR="00E02821" w:rsidP="00E02821" w:rsidRDefault="00E02821" w14:paraId="3E5779FE" w14:textId="270ED4F7">
      <w:pPr>
        <w:pStyle w:val="Default"/>
        <w:jc w:val="both"/>
        <w:rPr>
          <w:rFonts w:ascii="Arial" w:hAnsi="Arial" w:cs="Arial"/>
        </w:rPr>
      </w:pPr>
      <w:r w:rsidRPr="00956670">
        <w:rPr>
          <w:rFonts w:ascii="Arial" w:hAnsi="Arial" w:cs="Arial"/>
        </w:rPr>
        <w:t xml:space="preserve">Redni broj tražbine </w:t>
      </w:r>
      <w:r w:rsidR="00D439E5">
        <w:rPr>
          <w:rFonts w:ascii="Arial" w:hAnsi="Arial" w:cs="Arial"/>
        </w:rPr>
        <w:t xml:space="preserve">21 </w:t>
      </w:r>
      <w:r w:rsidRPr="00956670">
        <w:rPr>
          <w:rFonts w:ascii="Arial" w:hAnsi="Arial" w:cs="Arial"/>
        </w:rPr>
        <w:t xml:space="preserve">iz tablice prijavljenih tražbina </w:t>
      </w:r>
    </w:p>
    <w:p w:rsidRPr="001815C8" w:rsidR="00E02821" w:rsidP="00E02821" w:rsidRDefault="00E02821" w14:paraId="571BC68E" w14:textId="77777777">
      <w:pPr>
        <w:pStyle w:val="Default"/>
        <w:jc w:val="both"/>
        <w:rPr>
          <w:rFonts w:ascii="Arial" w:hAnsi="Arial" w:cs="Arial"/>
        </w:rPr>
      </w:pPr>
      <w:r w:rsidRPr="001815C8">
        <w:rPr>
          <w:rFonts w:ascii="Arial" w:hAnsi="Arial" w:cs="Arial"/>
        </w:rPr>
        <w:lastRenderedPageBreak/>
        <w:t xml:space="preserve">Vjerovnik (ime i prezime / tvrtka ili naziv, OIB, adresa / sjedište) </w:t>
      </w:r>
    </w:p>
    <w:p w:rsidRPr="001815C8" w:rsidR="00E02821" w:rsidP="00E02821" w:rsidRDefault="00E02821" w14:paraId="5F9D1112" w14:textId="77777777">
      <w:pPr>
        <w:pStyle w:val="Default"/>
        <w:jc w:val="both"/>
        <w:rPr>
          <w:rFonts w:ascii="Arial" w:hAnsi="Arial" w:cs="Arial"/>
        </w:rPr>
      </w:pPr>
      <w:r>
        <w:rPr>
          <w:rFonts w:ascii="Arial" w:hAnsi="Arial" w:cs="Arial"/>
          <w:bCs/>
        </w:rPr>
        <w:t>3D MODUS d.o.o, OIB: 89951568636, Hrvatske Republike 31a, Osijek</w:t>
      </w:r>
    </w:p>
    <w:p w:rsidRPr="001815C8" w:rsidR="00E02821" w:rsidP="00E02821" w:rsidRDefault="00E02821" w14:paraId="27A4D76D"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10.753,31 EUR</w:t>
      </w:r>
    </w:p>
    <w:p w:rsidRPr="001815C8" w:rsidR="00E02821" w:rsidP="00E02821" w:rsidRDefault="00E02821" w14:paraId="79E93C0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10.753,31 EUR</w:t>
      </w:r>
      <w:r w:rsidRPr="001815C8">
        <w:rPr>
          <w:rFonts w:ascii="Arial" w:hAnsi="Arial" w:cs="Arial"/>
        </w:rPr>
        <w:t xml:space="preserve"> </w:t>
      </w:r>
    </w:p>
    <w:p w:rsidRPr="001815C8" w:rsidR="00E02821" w:rsidP="00E02821" w:rsidRDefault="00E02821" w14:paraId="03B19532"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4EB543F4"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1AFCC89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4F06910F" w14:textId="77777777">
      <w:pPr>
        <w:jc w:val="both"/>
        <w:rPr>
          <w:rFonts w:ascii="Arial" w:hAnsi="Arial" w:cs="Arial"/>
          <w:b/>
        </w:rPr>
      </w:pPr>
    </w:p>
    <w:p w:rsidR="00E02821" w:rsidP="00E02821" w:rsidRDefault="00E02821" w14:paraId="49F7DE44" w14:textId="28514C6C">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22 </w:t>
      </w:r>
      <w:r w:rsidRPr="00956670">
        <w:rPr>
          <w:rFonts w:ascii="Arial" w:hAnsi="Arial" w:cs="Arial"/>
        </w:rPr>
        <w:t xml:space="preserve">tražbine iz tablice prijavljenih tražbina </w:t>
      </w:r>
    </w:p>
    <w:p w:rsidRPr="001815C8" w:rsidR="00E02821" w:rsidP="00E02821" w:rsidRDefault="00E02821" w14:paraId="11FE3BFE"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61502BEE" w14:textId="77777777">
      <w:pPr>
        <w:pStyle w:val="Default"/>
        <w:jc w:val="both"/>
        <w:rPr>
          <w:rFonts w:ascii="Arial" w:hAnsi="Arial" w:cs="Arial"/>
        </w:rPr>
      </w:pPr>
      <w:r>
        <w:rPr>
          <w:rFonts w:ascii="Arial" w:hAnsi="Arial" w:cs="Arial"/>
          <w:bCs/>
        </w:rPr>
        <w:t>GRAĐEVINARSTVO D&amp;D d.o.o., OIB: 34138076138, Vašarište 18, Zmajevac</w:t>
      </w:r>
    </w:p>
    <w:p w:rsidRPr="001815C8" w:rsidR="00E02821" w:rsidP="00E02821" w:rsidRDefault="00E02821" w14:paraId="5BB22D30"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6.006,00 EUR</w:t>
      </w:r>
    </w:p>
    <w:p w:rsidRPr="001815C8" w:rsidR="00E02821" w:rsidP="00E02821" w:rsidRDefault="00E02821" w14:paraId="5D7C8192"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6.006,00 EUR</w:t>
      </w:r>
      <w:r w:rsidRPr="001815C8">
        <w:rPr>
          <w:rFonts w:ascii="Arial" w:hAnsi="Arial" w:cs="Arial"/>
        </w:rPr>
        <w:t xml:space="preserve"> </w:t>
      </w:r>
    </w:p>
    <w:p w:rsidRPr="001815C8" w:rsidR="00E02821" w:rsidP="00E02821" w:rsidRDefault="00E02821" w14:paraId="0C83B6E7"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340C6EDF" w14:textId="77777777">
      <w:pPr>
        <w:pStyle w:val="Default"/>
        <w:jc w:val="both"/>
        <w:rPr>
          <w:rFonts w:ascii="Arial" w:hAnsi="Arial" w:cs="Arial"/>
        </w:rPr>
      </w:pPr>
      <w:r w:rsidRPr="001815C8">
        <w:rPr>
          <w:rFonts w:ascii="Arial" w:hAnsi="Arial" w:cs="Arial"/>
        </w:rPr>
        <w:t xml:space="preserve">Razlozi osporavanja </w:t>
      </w:r>
    </w:p>
    <w:p w:rsidR="00E02821" w:rsidP="00E02821" w:rsidRDefault="00E02821" w14:paraId="5C062844"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E02821" w:rsidRDefault="00E02821" w14:paraId="7343AEF0" w14:textId="77777777">
      <w:pPr>
        <w:jc w:val="both"/>
        <w:rPr>
          <w:rFonts w:ascii="Arial" w:hAnsi="Arial" w:cs="Arial"/>
        </w:rPr>
      </w:pPr>
    </w:p>
    <w:p w:rsidR="00E02821" w:rsidP="00E02821" w:rsidRDefault="00E02821" w14:paraId="069B1F28" w14:textId="6C14CA5A">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23 </w:t>
      </w:r>
      <w:r w:rsidRPr="00956670">
        <w:rPr>
          <w:rFonts w:ascii="Arial" w:hAnsi="Arial" w:cs="Arial"/>
        </w:rPr>
        <w:t xml:space="preserve">tražbine iz tablice prijavljenih tražbina </w:t>
      </w:r>
    </w:p>
    <w:p w:rsidRPr="001815C8" w:rsidR="00E02821" w:rsidP="00E02821" w:rsidRDefault="00E02821" w14:paraId="0F8A4D0A"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47BA21EB" w14:textId="77777777">
      <w:pPr>
        <w:pStyle w:val="Default"/>
        <w:jc w:val="both"/>
        <w:rPr>
          <w:rFonts w:ascii="Arial" w:hAnsi="Arial" w:cs="Arial"/>
        </w:rPr>
      </w:pPr>
      <w:r>
        <w:rPr>
          <w:rFonts w:ascii="Arial" w:hAnsi="Arial" w:cs="Arial"/>
          <w:bCs/>
        </w:rPr>
        <w:t>HEP-Opskrba d.o.o., OIB: 63073332379, Ulica grada Vukovara 37, Zagreb</w:t>
      </w:r>
    </w:p>
    <w:p w:rsidRPr="001815C8" w:rsidR="00E02821" w:rsidP="00E02821" w:rsidRDefault="00E02821" w14:paraId="4AB4116F"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827,95 EUR</w:t>
      </w:r>
    </w:p>
    <w:p w:rsidRPr="001815C8" w:rsidR="00E02821" w:rsidP="00E02821" w:rsidRDefault="00E02821" w14:paraId="790D99BA"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827,95 EUR</w:t>
      </w:r>
      <w:r w:rsidRPr="001815C8">
        <w:rPr>
          <w:rFonts w:ascii="Arial" w:hAnsi="Arial" w:cs="Arial"/>
        </w:rPr>
        <w:t xml:space="preserve"> </w:t>
      </w:r>
    </w:p>
    <w:p w:rsidRPr="001815C8" w:rsidR="00E02821" w:rsidP="00E02821" w:rsidRDefault="00E02821" w14:paraId="19CF5C93"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431F2B60"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1DCFCFA7"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E02821" w:rsidP="00E02821" w:rsidRDefault="00E02821" w14:paraId="485E01F9" w14:textId="77777777">
      <w:pPr>
        <w:jc w:val="both"/>
        <w:rPr>
          <w:rFonts w:ascii="Arial" w:hAnsi="Arial" w:cs="Arial"/>
        </w:rPr>
      </w:pPr>
    </w:p>
    <w:p w:rsidR="00E02821" w:rsidP="00E02821" w:rsidRDefault="00E02821" w14:paraId="597E9229" w14:textId="4011243C">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24 </w:t>
      </w:r>
      <w:r w:rsidRPr="00956670">
        <w:rPr>
          <w:rFonts w:ascii="Arial" w:hAnsi="Arial" w:cs="Arial"/>
        </w:rPr>
        <w:t xml:space="preserve">tražbine iz tablice prijavljenih tražbina </w:t>
      </w:r>
    </w:p>
    <w:p w:rsidRPr="001815C8" w:rsidR="00E02821" w:rsidP="00E02821" w:rsidRDefault="00E02821" w14:paraId="67A5DDB1"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6136AD7C" w14:textId="77777777">
      <w:pPr>
        <w:pStyle w:val="Default"/>
        <w:jc w:val="both"/>
        <w:rPr>
          <w:rFonts w:ascii="Arial" w:hAnsi="Arial" w:cs="Arial"/>
        </w:rPr>
      </w:pPr>
      <w:r>
        <w:rPr>
          <w:rFonts w:ascii="Arial" w:hAnsi="Arial" w:cs="Arial"/>
          <w:bCs/>
        </w:rPr>
        <w:t>INTERIJERI ST TOMIĆ d.o.o., OIB: 59269662885, Barutanski jarak 114, Zagreb</w:t>
      </w:r>
    </w:p>
    <w:p w:rsidRPr="001815C8" w:rsidR="00E02821" w:rsidP="00E02821" w:rsidRDefault="00E02821" w14:paraId="09AA5441"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4.976,00 EUR</w:t>
      </w:r>
    </w:p>
    <w:p w:rsidRPr="001815C8" w:rsidR="00E02821" w:rsidP="00E02821" w:rsidRDefault="00E02821" w14:paraId="666EEBC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4.976,00 EUR</w:t>
      </w:r>
      <w:r w:rsidRPr="001815C8">
        <w:rPr>
          <w:rFonts w:ascii="Arial" w:hAnsi="Arial" w:cs="Arial"/>
        </w:rPr>
        <w:t xml:space="preserve"> </w:t>
      </w:r>
    </w:p>
    <w:p w:rsidRPr="001815C8" w:rsidR="00E02821" w:rsidP="00E02821" w:rsidRDefault="00E02821" w14:paraId="4858D510"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12F2AC7E"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02D023E9"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05FE55B9" w14:textId="77777777">
      <w:pPr>
        <w:jc w:val="both"/>
        <w:rPr>
          <w:rFonts w:ascii="Arial" w:hAnsi="Arial" w:cs="Arial"/>
          <w:b/>
        </w:rPr>
      </w:pPr>
    </w:p>
    <w:p w:rsidR="00E02821" w:rsidP="00E02821" w:rsidRDefault="00E02821" w14:paraId="092B56E8" w14:textId="414D23C6">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25 </w:t>
      </w:r>
      <w:r w:rsidRPr="00956670">
        <w:rPr>
          <w:rFonts w:ascii="Arial" w:hAnsi="Arial" w:cs="Arial"/>
        </w:rPr>
        <w:t xml:space="preserve">tražbine iz tablice prijavljenih tražbina </w:t>
      </w:r>
    </w:p>
    <w:p w:rsidRPr="001815C8" w:rsidR="00E02821" w:rsidP="00E02821" w:rsidRDefault="00E02821" w14:paraId="6106BB2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5A46302A" w14:textId="77777777">
      <w:pPr>
        <w:pStyle w:val="Default"/>
        <w:jc w:val="both"/>
        <w:rPr>
          <w:rFonts w:ascii="Arial" w:hAnsi="Arial" w:cs="Arial"/>
        </w:rPr>
      </w:pPr>
      <w:r>
        <w:rPr>
          <w:rFonts w:ascii="Arial" w:hAnsi="Arial" w:cs="Arial"/>
          <w:bCs/>
        </w:rPr>
        <w:t xml:space="preserve">Željko Pranjić ESTRICH, OIB: 87327225101, Zrinska 68, Požega </w:t>
      </w:r>
    </w:p>
    <w:p w:rsidRPr="001815C8" w:rsidR="00E02821" w:rsidP="00E02821" w:rsidRDefault="00E02821" w14:paraId="51B29E2A"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7.162,00 EUR</w:t>
      </w:r>
    </w:p>
    <w:p w:rsidRPr="001815C8" w:rsidR="00E02821" w:rsidP="00E02821" w:rsidRDefault="00E02821" w14:paraId="4C6A821B"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7.162,00 EUR</w:t>
      </w:r>
      <w:r w:rsidRPr="001815C8">
        <w:rPr>
          <w:rFonts w:ascii="Arial" w:hAnsi="Arial" w:cs="Arial"/>
        </w:rPr>
        <w:t xml:space="preserve"> </w:t>
      </w:r>
    </w:p>
    <w:p w:rsidRPr="001815C8" w:rsidR="00E02821" w:rsidP="00E02821" w:rsidRDefault="00E02821" w14:paraId="2D0E1F4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11D295A0" w14:textId="77777777">
      <w:pPr>
        <w:pStyle w:val="Default"/>
        <w:jc w:val="both"/>
        <w:rPr>
          <w:rFonts w:ascii="Arial" w:hAnsi="Arial" w:cs="Arial"/>
        </w:rPr>
      </w:pPr>
      <w:r w:rsidRPr="001815C8">
        <w:rPr>
          <w:rFonts w:ascii="Arial" w:hAnsi="Arial" w:cs="Arial"/>
        </w:rPr>
        <w:t xml:space="preserve">Razlozi osporavanja </w:t>
      </w:r>
    </w:p>
    <w:p w:rsidRPr="001815C8" w:rsidR="00E02821" w:rsidP="00E02821" w:rsidRDefault="00E02821" w14:paraId="56C2E2C1"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0D81F8D5" w14:textId="77777777">
      <w:pPr>
        <w:jc w:val="both"/>
        <w:rPr>
          <w:rFonts w:ascii="Arial" w:hAnsi="Arial" w:cs="Arial"/>
          <w:b/>
        </w:rPr>
      </w:pPr>
    </w:p>
    <w:p w:rsidR="00E02821" w:rsidP="00E02821" w:rsidRDefault="00E02821" w14:paraId="4E33BA60" w14:textId="06E521AB">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26 </w:t>
      </w:r>
      <w:r w:rsidRPr="00956670">
        <w:rPr>
          <w:rFonts w:ascii="Arial" w:hAnsi="Arial" w:cs="Arial"/>
        </w:rPr>
        <w:t xml:space="preserve">tražbine iz tablice prijavljenih tražbina </w:t>
      </w:r>
    </w:p>
    <w:p w:rsidRPr="001815C8" w:rsidR="00E02821" w:rsidP="00E02821" w:rsidRDefault="00E02821" w14:paraId="5DC13EAF"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598E9F68" w14:textId="77777777">
      <w:pPr>
        <w:pStyle w:val="Default"/>
        <w:jc w:val="both"/>
        <w:rPr>
          <w:rFonts w:ascii="Arial" w:hAnsi="Arial" w:cs="Arial"/>
        </w:rPr>
      </w:pPr>
      <w:r>
        <w:rPr>
          <w:rFonts w:ascii="Arial" w:hAnsi="Arial" w:cs="Arial"/>
          <w:bCs/>
        </w:rPr>
        <w:t>J.u.A. FRISCHEIS d.o.o., OIB: 18918947938, Ljudevita Posavskog 49, Velika Gorica</w:t>
      </w:r>
    </w:p>
    <w:p w:rsidRPr="001815C8" w:rsidR="00E02821" w:rsidP="00E02821" w:rsidRDefault="00E02821" w14:paraId="4F863ED5"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9.832,71 EUR</w:t>
      </w:r>
    </w:p>
    <w:p w:rsidRPr="001815C8" w:rsidR="00E02821" w:rsidP="00E02821" w:rsidRDefault="00E02821" w14:paraId="6C255A5A"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9.832,71 EUR</w:t>
      </w:r>
      <w:r w:rsidRPr="001815C8">
        <w:rPr>
          <w:rFonts w:ascii="Arial" w:hAnsi="Arial" w:cs="Arial"/>
        </w:rPr>
        <w:t xml:space="preserve"> </w:t>
      </w:r>
    </w:p>
    <w:p w:rsidRPr="001815C8" w:rsidR="00E02821" w:rsidP="00E02821" w:rsidRDefault="00E02821" w14:paraId="70081AE4"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01FC81C3" w14:textId="77777777">
      <w:pPr>
        <w:pStyle w:val="Default"/>
        <w:jc w:val="both"/>
        <w:rPr>
          <w:rFonts w:ascii="Arial" w:hAnsi="Arial" w:cs="Arial"/>
        </w:rPr>
      </w:pPr>
      <w:r w:rsidRPr="001815C8">
        <w:rPr>
          <w:rFonts w:ascii="Arial" w:hAnsi="Arial" w:cs="Arial"/>
        </w:rPr>
        <w:lastRenderedPageBreak/>
        <w:t xml:space="preserve">Razlozi osporavanja </w:t>
      </w:r>
    </w:p>
    <w:p w:rsidR="00E02821" w:rsidP="00E02821" w:rsidRDefault="00E02821" w14:paraId="4F0ABCB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E02821" w:rsidRDefault="00E02821" w14:paraId="69F70FD3" w14:textId="77777777">
      <w:pPr>
        <w:jc w:val="both"/>
        <w:rPr>
          <w:rFonts w:ascii="Arial" w:hAnsi="Arial" w:cs="Arial"/>
        </w:rPr>
      </w:pPr>
    </w:p>
    <w:p w:rsidR="00E02821" w:rsidP="00E02821" w:rsidRDefault="00E02821" w14:paraId="462703D8" w14:textId="24CC1691">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27 </w:t>
      </w:r>
      <w:r w:rsidRPr="00956670">
        <w:rPr>
          <w:rFonts w:ascii="Arial" w:hAnsi="Arial" w:cs="Arial"/>
        </w:rPr>
        <w:t xml:space="preserve">tražbine iz tablice prijavljenih tražbina </w:t>
      </w:r>
    </w:p>
    <w:p w:rsidRPr="001815C8" w:rsidR="00E02821" w:rsidP="00E02821" w:rsidRDefault="00E02821" w14:paraId="4EA5E745"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4DA616F6" w14:textId="77777777">
      <w:pPr>
        <w:pStyle w:val="Default"/>
        <w:jc w:val="both"/>
        <w:rPr>
          <w:rFonts w:ascii="Arial" w:hAnsi="Arial" w:cs="Arial"/>
        </w:rPr>
      </w:pPr>
      <w:r>
        <w:rPr>
          <w:rFonts w:ascii="Arial" w:hAnsi="Arial" w:cs="Arial"/>
          <w:bCs/>
        </w:rPr>
        <w:t>ELEKTRO-AETERNUM d.o.o., OIB: 57197610696, Antuna Šoljana 16, Zagreb</w:t>
      </w:r>
    </w:p>
    <w:p w:rsidRPr="001815C8" w:rsidR="00E02821" w:rsidP="00E02821" w:rsidRDefault="00E02821" w14:paraId="77CBAD7C"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2.966,74 EUR</w:t>
      </w:r>
    </w:p>
    <w:p w:rsidRPr="001815C8" w:rsidR="00E02821" w:rsidP="00E02821" w:rsidRDefault="00E02821" w14:paraId="5BCB713F"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2.966,74 EUR</w:t>
      </w:r>
      <w:r w:rsidRPr="001815C8">
        <w:rPr>
          <w:rFonts w:ascii="Arial" w:hAnsi="Arial" w:cs="Arial"/>
        </w:rPr>
        <w:t xml:space="preserve"> </w:t>
      </w:r>
    </w:p>
    <w:p w:rsidRPr="001815C8" w:rsidR="00E02821" w:rsidP="00E02821" w:rsidRDefault="00E02821" w14:paraId="26C459D3"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55B6C89F" w14:textId="77777777">
      <w:pPr>
        <w:pStyle w:val="Default"/>
        <w:jc w:val="both"/>
        <w:rPr>
          <w:rFonts w:ascii="Arial" w:hAnsi="Arial" w:cs="Arial"/>
        </w:rPr>
      </w:pPr>
      <w:r w:rsidRPr="001815C8">
        <w:rPr>
          <w:rFonts w:ascii="Arial" w:hAnsi="Arial" w:cs="Arial"/>
        </w:rPr>
        <w:t xml:space="preserve">Razlozi osporavanja </w:t>
      </w:r>
    </w:p>
    <w:p w:rsidR="00E02821" w:rsidP="00E02821" w:rsidRDefault="00E02821" w14:paraId="603B54DA"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E02821" w:rsidRDefault="00E02821" w14:paraId="5F3307E9" w14:textId="77777777">
      <w:pPr>
        <w:jc w:val="both"/>
        <w:rPr>
          <w:rFonts w:ascii="Arial" w:hAnsi="Arial" w:cs="Arial"/>
        </w:rPr>
      </w:pPr>
    </w:p>
    <w:p w:rsidR="00E02821" w:rsidP="00E02821" w:rsidRDefault="00E02821" w14:paraId="43C351E2" w14:textId="36DB93C4">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28 </w:t>
      </w:r>
      <w:r w:rsidRPr="00956670">
        <w:rPr>
          <w:rFonts w:ascii="Arial" w:hAnsi="Arial" w:cs="Arial"/>
        </w:rPr>
        <w:t xml:space="preserve">tražbine iz tablice prijavljenih tražbina </w:t>
      </w:r>
    </w:p>
    <w:p w:rsidRPr="001815C8" w:rsidR="00E02821" w:rsidP="00E02821" w:rsidRDefault="00E02821" w14:paraId="3E2DBDBC"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E02821" w:rsidP="00E02821" w:rsidRDefault="00E02821" w14:paraId="7BD4AF82" w14:textId="77777777">
      <w:pPr>
        <w:pStyle w:val="Default"/>
        <w:jc w:val="both"/>
        <w:rPr>
          <w:rFonts w:ascii="Arial" w:hAnsi="Arial" w:cs="Arial"/>
        </w:rPr>
      </w:pPr>
      <w:r>
        <w:rPr>
          <w:rFonts w:ascii="Arial" w:hAnsi="Arial" w:cs="Arial"/>
          <w:bCs/>
        </w:rPr>
        <w:t>BETIM d.o.o., OIB: 14244566</w:t>
      </w:r>
      <w:r w:rsidR="0049342A">
        <w:rPr>
          <w:rFonts w:ascii="Arial" w:hAnsi="Arial" w:cs="Arial"/>
          <w:bCs/>
        </w:rPr>
        <w:t>669, N. Š. Zrinskog 26, Slatina</w:t>
      </w:r>
    </w:p>
    <w:p w:rsidRPr="001815C8" w:rsidR="00E02821" w:rsidP="00E02821" w:rsidRDefault="00E02821" w14:paraId="295E02BE"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49342A">
        <w:rPr>
          <w:rFonts w:ascii="Arial" w:hAnsi="Arial" w:cs="Arial"/>
        </w:rPr>
        <w:t>6.615,00</w:t>
      </w:r>
      <w:r>
        <w:rPr>
          <w:rFonts w:ascii="Arial" w:hAnsi="Arial" w:cs="Arial"/>
        </w:rPr>
        <w:t xml:space="preserve"> EUR</w:t>
      </w:r>
    </w:p>
    <w:p w:rsidRPr="001815C8" w:rsidR="00E02821" w:rsidP="00E02821" w:rsidRDefault="00E02821" w14:paraId="169BF7E3"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0049342A">
        <w:rPr>
          <w:rFonts w:ascii="Arial" w:hAnsi="Arial" w:cs="Arial"/>
        </w:rPr>
        <w:t>6.615,00</w:t>
      </w:r>
      <w:r>
        <w:rPr>
          <w:rFonts w:ascii="Arial" w:hAnsi="Arial" w:cs="Arial"/>
        </w:rPr>
        <w:t xml:space="preserve"> EUR</w:t>
      </w:r>
      <w:r w:rsidRPr="001815C8">
        <w:rPr>
          <w:rFonts w:ascii="Arial" w:hAnsi="Arial" w:cs="Arial"/>
        </w:rPr>
        <w:t xml:space="preserve"> </w:t>
      </w:r>
    </w:p>
    <w:p w:rsidRPr="001815C8" w:rsidR="00E02821" w:rsidP="00E02821" w:rsidRDefault="00E02821" w14:paraId="7881702A"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E02821" w:rsidP="00E02821" w:rsidRDefault="00E02821" w14:paraId="18B8FE03" w14:textId="77777777">
      <w:pPr>
        <w:pStyle w:val="Default"/>
        <w:jc w:val="both"/>
        <w:rPr>
          <w:rFonts w:ascii="Arial" w:hAnsi="Arial" w:cs="Arial"/>
        </w:rPr>
      </w:pPr>
      <w:r w:rsidRPr="001815C8">
        <w:rPr>
          <w:rFonts w:ascii="Arial" w:hAnsi="Arial" w:cs="Arial"/>
        </w:rPr>
        <w:t xml:space="preserve">Razlozi osporavanja </w:t>
      </w:r>
    </w:p>
    <w:p w:rsidR="00E02821" w:rsidP="00E02821" w:rsidRDefault="00E02821" w14:paraId="0BF56B38"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9342A" w:rsidP="00E02821" w:rsidRDefault="0049342A" w14:paraId="611F0AAC" w14:textId="77777777">
      <w:pPr>
        <w:jc w:val="both"/>
        <w:rPr>
          <w:rFonts w:ascii="Arial" w:hAnsi="Arial" w:cs="Arial"/>
        </w:rPr>
      </w:pPr>
    </w:p>
    <w:p w:rsidR="0049342A" w:rsidP="0049342A" w:rsidRDefault="0049342A" w14:paraId="7EE965B0" w14:textId="41629789">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29 </w:t>
      </w:r>
      <w:r w:rsidRPr="00956670">
        <w:rPr>
          <w:rFonts w:ascii="Arial" w:hAnsi="Arial" w:cs="Arial"/>
        </w:rPr>
        <w:t xml:space="preserve">tražbine iz tablice prijavljenih tražbina </w:t>
      </w:r>
    </w:p>
    <w:p w:rsidRPr="001815C8" w:rsidR="0049342A" w:rsidP="0049342A" w:rsidRDefault="0049342A" w14:paraId="1DB12396"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49342A" w14:paraId="2FAEFEAB" w14:textId="77777777">
      <w:pPr>
        <w:pStyle w:val="Default"/>
        <w:jc w:val="both"/>
        <w:rPr>
          <w:rFonts w:ascii="Arial" w:hAnsi="Arial" w:cs="Arial"/>
        </w:rPr>
      </w:pPr>
      <w:r>
        <w:rPr>
          <w:rFonts w:ascii="Arial" w:hAnsi="Arial" w:cs="Arial"/>
          <w:bCs/>
        </w:rPr>
        <w:t>TIM d.o.o, OIB: 05426498629, Otrovanec 97, Pitomača</w:t>
      </w:r>
    </w:p>
    <w:p w:rsidRPr="001815C8" w:rsidR="0049342A" w:rsidP="0049342A" w:rsidRDefault="0049342A" w14:paraId="676CC368"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2.218,52 EUR</w:t>
      </w:r>
    </w:p>
    <w:p w:rsidRPr="001815C8" w:rsidR="0049342A" w:rsidP="0049342A" w:rsidRDefault="0049342A" w14:paraId="52914C17"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2.218,52 EUR</w:t>
      </w:r>
      <w:r w:rsidRPr="001815C8">
        <w:rPr>
          <w:rFonts w:ascii="Arial" w:hAnsi="Arial" w:cs="Arial"/>
        </w:rPr>
        <w:t xml:space="preserve"> </w:t>
      </w:r>
    </w:p>
    <w:p w:rsidRPr="001815C8" w:rsidR="0049342A" w:rsidP="0049342A" w:rsidRDefault="0049342A" w14:paraId="2B20E9FF"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9342A" w:rsidP="0049342A" w:rsidRDefault="0049342A" w14:paraId="28BD94BC"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0BFFB383"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9342A" w:rsidP="00E02821" w:rsidRDefault="0049342A" w14:paraId="6B965971" w14:textId="77777777">
      <w:pPr>
        <w:jc w:val="both"/>
        <w:rPr>
          <w:rFonts w:ascii="Arial" w:hAnsi="Arial" w:cs="Arial"/>
        </w:rPr>
      </w:pPr>
    </w:p>
    <w:p w:rsidR="0049342A" w:rsidP="0049342A" w:rsidRDefault="0049342A" w14:paraId="01F22E61" w14:textId="05C36639">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30 </w:t>
      </w:r>
      <w:r w:rsidRPr="00956670">
        <w:rPr>
          <w:rFonts w:ascii="Arial" w:hAnsi="Arial" w:cs="Arial"/>
        </w:rPr>
        <w:t xml:space="preserve">tražbine iz tablice prijavljenih tražbina </w:t>
      </w:r>
    </w:p>
    <w:p w:rsidRPr="001815C8" w:rsidR="0049342A" w:rsidP="0049342A" w:rsidRDefault="0049342A" w14:paraId="22A138B6"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49342A" w14:paraId="1E095E8F" w14:textId="77777777">
      <w:pPr>
        <w:pStyle w:val="Default"/>
        <w:jc w:val="both"/>
        <w:rPr>
          <w:rFonts w:ascii="Arial" w:hAnsi="Arial" w:cs="Arial"/>
        </w:rPr>
      </w:pPr>
      <w:r>
        <w:rPr>
          <w:rFonts w:ascii="Arial" w:hAnsi="Arial" w:cs="Arial"/>
          <w:bCs/>
        </w:rPr>
        <w:t>IGMA-IGOR GARDAŠ, vl. Obrta, OIB: 64378211694, B. Radića 50, Našice</w:t>
      </w:r>
    </w:p>
    <w:p w:rsidRPr="001815C8" w:rsidR="0049342A" w:rsidP="0049342A" w:rsidRDefault="0049342A" w14:paraId="687D4F84"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2.448,00 EUR</w:t>
      </w:r>
    </w:p>
    <w:p w:rsidRPr="001815C8" w:rsidR="0049342A" w:rsidP="0049342A" w:rsidRDefault="0049342A" w14:paraId="2A60644E"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2.448,00 EUR</w:t>
      </w:r>
      <w:r w:rsidRPr="001815C8">
        <w:rPr>
          <w:rFonts w:ascii="Arial" w:hAnsi="Arial" w:cs="Arial"/>
        </w:rPr>
        <w:t xml:space="preserve"> </w:t>
      </w:r>
    </w:p>
    <w:p w:rsidRPr="001815C8" w:rsidR="0049342A" w:rsidP="0049342A" w:rsidRDefault="0049342A" w14:paraId="4EF4C6A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9342A" w:rsidP="0049342A" w:rsidRDefault="0049342A" w14:paraId="1F759EA1"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7E535589"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E02821" w:rsidP="00E02821" w:rsidRDefault="00E02821" w14:paraId="5E055ACF" w14:textId="77777777">
      <w:pPr>
        <w:jc w:val="both"/>
        <w:rPr>
          <w:rFonts w:ascii="Arial" w:hAnsi="Arial" w:cs="Arial"/>
        </w:rPr>
      </w:pPr>
    </w:p>
    <w:p w:rsidR="0049342A" w:rsidP="0049342A" w:rsidRDefault="0049342A" w14:paraId="0E79A2BA" w14:textId="5D876E7D">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31 </w:t>
      </w:r>
      <w:r w:rsidRPr="00956670">
        <w:rPr>
          <w:rFonts w:ascii="Arial" w:hAnsi="Arial" w:cs="Arial"/>
        </w:rPr>
        <w:t xml:space="preserve">tražbine iz tablice prijavljenih tražbina </w:t>
      </w:r>
    </w:p>
    <w:p w:rsidRPr="001815C8" w:rsidR="0049342A" w:rsidP="0049342A" w:rsidRDefault="0049342A" w14:paraId="04BB6DED"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49342A" w14:paraId="2574D0BA" w14:textId="77777777">
      <w:pPr>
        <w:pStyle w:val="Default"/>
        <w:jc w:val="both"/>
        <w:rPr>
          <w:rFonts w:ascii="Arial" w:hAnsi="Arial" w:cs="Arial"/>
        </w:rPr>
      </w:pPr>
      <w:r>
        <w:rPr>
          <w:rFonts w:ascii="Arial" w:hAnsi="Arial" w:cs="Arial"/>
          <w:bCs/>
        </w:rPr>
        <w:t xml:space="preserve">BOJOCENTAR d.o.o., OIB: 21930420297, Cvjetna 2, Pojatno, Zaprešić </w:t>
      </w:r>
    </w:p>
    <w:p w:rsidRPr="001815C8" w:rsidR="0049342A" w:rsidP="0049342A" w:rsidRDefault="0049342A" w14:paraId="0D7828D2"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575,74 EUR</w:t>
      </w:r>
    </w:p>
    <w:p w:rsidRPr="001815C8" w:rsidR="0049342A" w:rsidP="0049342A" w:rsidRDefault="0049342A" w14:paraId="55C2AB12"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575,74 EUR</w:t>
      </w:r>
    </w:p>
    <w:p w:rsidRPr="001815C8" w:rsidR="0049342A" w:rsidP="0049342A" w:rsidRDefault="0049342A" w14:paraId="2829C6E1"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9342A" w:rsidP="0049342A" w:rsidRDefault="0049342A" w14:paraId="65BF6A72"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7B6386E7"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D2016C" w:rsidR="00E02821" w:rsidP="00E02821" w:rsidRDefault="00E02821" w14:paraId="343B56E9" w14:textId="77777777">
      <w:pPr>
        <w:jc w:val="both"/>
        <w:rPr>
          <w:rFonts w:ascii="Arial" w:hAnsi="Arial" w:cs="Arial"/>
          <w:b/>
        </w:rPr>
      </w:pPr>
    </w:p>
    <w:p w:rsidR="0049342A" w:rsidP="0049342A" w:rsidRDefault="0049342A" w14:paraId="63820062" w14:textId="467CF540">
      <w:pPr>
        <w:pStyle w:val="Default"/>
        <w:jc w:val="both"/>
        <w:rPr>
          <w:rFonts w:ascii="Arial" w:hAnsi="Arial" w:cs="Arial"/>
        </w:rPr>
      </w:pPr>
      <w:r w:rsidRPr="00956670">
        <w:rPr>
          <w:rFonts w:ascii="Arial" w:hAnsi="Arial" w:cs="Arial"/>
        </w:rPr>
        <w:t xml:space="preserve">Redni broj </w:t>
      </w:r>
      <w:r w:rsidR="00C83AA5">
        <w:rPr>
          <w:rFonts w:ascii="Arial" w:hAnsi="Arial" w:cs="Arial"/>
        </w:rPr>
        <w:t xml:space="preserve">32 </w:t>
      </w:r>
      <w:r w:rsidRPr="00956670">
        <w:rPr>
          <w:rFonts w:ascii="Arial" w:hAnsi="Arial" w:cs="Arial"/>
        </w:rPr>
        <w:t xml:space="preserve">tražbine iz tablice prijavljenih tražbina </w:t>
      </w:r>
    </w:p>
    <w:p w:rsidRPr="001815C8" w:rsidR="0049342A" w:rsidP="0049342A" w:rsidRDefault="0049342A" w14:paraId="298E774C"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DD4D26" w14:paraId="59836258" w14:textId="13D3B6F4">
      <w:pPr>
        <w:pStyle w:val="Default"/>
        <w:jc w:val="both"/>
        <w:rPr>
          <w:rFonts w:ascii="Arial" w:hAnsi="Arial" w:cs="Arial"/>
        </w:rPr>
      </w:pPr>
      <w:r>
        <w:rPr>
          <w:rFonts w:ascii="Arial" w:hAnsi="Arial" w:cs="Arial"/>
          <w:bCs/>
        </w:rPr>
        <w:lastRenderedPageBreak/>
        <w:t>Miroslav Dulemba</w:t>
      </w:r>
      <w:r w:rsidR="0049342A">
        <w:rPr>
          <w:rFonts w:ascii="Arial" w:hAnsi="Arial" w:cs="Arial"/>
          <w:bCs/>
        </w:rPr>
        <w:t>/FLORA-HIDROSJETVA, obrt, OIB: 55030713519, Vlahe Bukovca 5a, Našice</w:t>
      </w:r>
    </w:p>
    <w:p w:rsidRPr="001815C8" w:rsidR="0049342A" w:rsidP="0049342A" w:rsidRDefault="0049342A" w14:paraId="2060AB9A"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3.155,20 EUR</w:t>
      </w:r>
    </w:p>
    <w:p w:rsidRPr="001815C8" w:rsidR="0049342A" w:rsidP="0049342A" w:rsidRDefault="0049342A" w14:paraId="37A4006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3.155,20 EUR</w:t>
      </w:r>
    </w:p>
    <w:p w:rsidRPr="001815C8" w:rsidR="0049342A" w:rsidP="0049342A" w:rsidRDefault="0049342A" w14:paraId="29B10208"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9342A" w:rsidP="0049342A" w:rsidRDefault="0049342A" w14:paraId="06A7BBBC"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6BD9D211"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E02821" w:rsidP="00E02821" w:rsidRDefault="00E02821" w14:paraId="1E5CCDEA" w14:textId="77777777">
      <w:pPr>
        <w:jc w:val="both"/>
        <w:rPr>
          <w:rFonts w:ascii="Arial" w:hAnsi="Arial" w:cs="Arial"/>
        </w:rPr>
      </w:pPr>
    </w:p>
    <w:p w:rsidR="0049342A" w:rsidP="0049342A" w:rsidRDefault="0049342A" w14:paraId="695447AC" w14:textId="0D0170F4">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33 </w:t>
      </w:r>
      <w:r w:rsidRPr="00956670">
        <w:rPr>
          <w:rFonts w:ascii="Arial" w:hAnsi="Arial" w:cs="Arial"/>
        </w:rPr>
        <w:t xml:space="preserve">tražbine iz tablice prijavljenih tražbina </w:t>
      </w:r>
    </w:p>
    <w:p w:rsidRPr="001815C8" w:rsidR="0049342A" w:rsidP="0049342A" w:rsidRDefault="0049342A" w14:paraId="1B49A05E"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49342A" w14:paraId="7299EA98" w14:textId="77777777">
      <w:pPr>
        <w:pStyle w:val="Default"/>
        <w:jc w:val="both"/>
        <w:rPr>
          <w:rFonts w:ascii="Arial" w:hAnsi="Arial" w:cs="Arial"/>
        </w:rPr>
      </w:pPr>
      <w:r>
        <w:rPr>
          <w:rFonts w:ascii="Arial" w:hAnsi="Arial" w:cs="Arial"/>
          <w:bCs/>
        </w:rPr>
        <w:t>L.P.C. d.o.o., OIB: 96732908032, Velika Skela 24, Vukovar</w:t>
      </w:r>
    </w:p>
    <w:p w:rsidRPr="001815C8" w:rsidR="0049342A" w:rsidP="0049342A" w:rsidRDefault="0049342A" w14:paraId="15C9CF1E"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27.253,47 EUR</w:t>
      </w:r>
    </w:p>
    <w:p w:rsidRPr="001815C8" w:rsidR="0049342A" w:rsidP="0049342A" w:rsidRDefault="0049342A" w14:paraId="7A1B7C2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27.253,47 EUR</w:t>
      </w:r>
    </w:p>
    <w:p w:rsidRPr="001815C8" w:rsidR="0049342A" w:rsidP="0049342A" w:rsidRDefault="0049342A" w14:paraId="0B76BE3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9342A" w:rsidP="0049342A" w:rsidRDefault="0049342A" w14:paraId="656CC429" w14:textId="77777777">
      <w:pPr>
        <w:pStyle w:val="Default"/>
        <w:jc w:val="both"/>
        <w:rPr>
          <w:rFonts w:ascii="Arial" w:hAnsi="Arial" w:cs="Arial"/>
        </w:rPr>
      </w:pPr>
      <w:r w:rsidRPr="001815C8">
        <w:rPr>
          <w:rFonts w:ascii="Arial" w:hAnsi="Arial" w:cs="Arial"/>
        </w:rPr>
        <w:t xml:space="preserve">Razlozi osporavanja </w:t>
      </w:r>
    </w:p>
    <w:p w:rsidR="0049342A" w:rsidP="0049342A" w:rsidRDefault="0049342A" w14:paraId="18AE33DC"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49342A" w:rsidP="0049342A" w:rsidRDefault="0049342A" w14:paraId="6E084607" w14:textId="77777777">
      <w:pPr>
        <w:jc w:val="both"/>
        <w:rPr>
          <w:rFonts w:ascii="Arial" w:hAnsi="Arial" w:cs="Arial"/>
        </w:rPr>
      </w:pPr>
    </w:p>
    <w:p w:rsidR="0049342A" w:rsidP="0049342A" w:rsidRDefault="0049342A" w14:paraId="4E7362D8" w14:textId="042315A9">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34 </w:t>
      </w:r>
      <w:r w:rsidRPr="00956670">
        <w:rPr>
          <w:rFonts w:ascii="Arial" w:hAnsi="Arial" w:cs="Arial"/>
        </w:rPr>
        <w:t xml:space="preserve">tražbine iz tablice prijavljenih tražbina </w:t>
      </w:r>
    </w:p>
    <w:p w:rsidRPr="001815C8" w:rsidR="0049342A" w:rsidP="0049342A" w:rsidRDefault="0049342A" w14:paraId="15E1FCB8"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49342A" w14:paraId="19A8E8A7" w14:textId="77777777">
      <w:pPr>
        <w:pStyle w:val="Default"/>
        <w:jc w:val="both"/>
        <w:rPr>
          <w:rFonts w:ascii="Arial" w:hAnsi="Arial" w:cs="Arial"/>
        </w:rPr>
      </w:pPr>
      <w:r>
        <w:rPr>
          <w:rFonts w:ascii="Arial" w:hAnsi="Arial" w:cs="Arial"/>
          <w:bCs/>
        </w:rPr>
        <w:t>SERVIS I PRODAJA RADIĆ d.o.o., OIB: 97714772509, Osječka 230, Slavonski Brod</w:t>
      </w:r>
    </w:p>
    <w:p w:rsidRPr="001815C8" w:rsidR="0049342A" w:rsidP="0049342A" w:rsidRDefault="0049342A" w14:paraId="7FF1FEEB"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912,55 EUR</w:t>
      </w:r>
    </w:p>
    <w:p w:rsidRPr="001815C8" w:rsidR="0049342A" w:rsidP="0049342A" w:rsidRDefault="0049342A" w14:paraId="01CD7CAE"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912,55 EUR</w:t>
      </w:r>
    </w:p>
    <w:p w:rsidRPr="001815C8" w:rsidR="0049342A" w:rsidP="0049342A" w:rsidRDefault="0049342A" w14:paraId="4334C3B3"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9342A" w:rsidP="0049342A" w:rsidRDefault="0049342A" w14:paraId="5A44957A"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142745EF"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49342A" w:rsidP="0049342A" w:rsidRDefault="0049342A" w14:paraId="41B2A8C8" w14:textId="77777777">
      <w:pPr>
        <w:jc w:val="both"/>
        <w:rPr>
          <w:rFonts w:ascii="Arial" w:hAnsi="Arial" w:cs="Arial"/>
        </w:rPr>
      </w:pPr>
    </w:p>
    <w:p w:rsidR="0049342A" w:rsidP="0049342A" w:rsidRDefault="0049342A" w14:paraId="7E01DB04" w14:textId="39AB470E">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35 </w:t>
      </w:r>
      <w:r w:rsidRPr="00956670">
        <w:rPr>
          <w:rFonts w:ascii="Arial" w:hAnsi="Arial" w:cs="Arial"/>
        </w:rPr>
        <w:t xml:space="preserve">tražbine iz tablice prijavljenih tražbina </w:t>
      </w:r>
    </w:p>
    <w:p w:rsidRPr="001815C8" w:rsidR="0049342A" w:rsidP="0049342A" w:rsidRDefault="0049342A" w14:paraId="2746C2E6"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49342A" w:rsidP="0049342A" w:rsidRDefault="00FA6982" w14:paraId="60AFC95E" w14:textId="77777777">
      <w:pPr>
        <w:pStyle w:val="Default"/>
        <w:jc w:val="both"/>
        <w:rPr>
          <w:rFonts w:ascii="Arial" w:hAnsi="Arial" w:cs="Arial"/>
        </w:rPr>
      </w:pPr>
      <w:r>
        <w:rPr>
          <w:rFonts w:ascii="Arial" w:hAnsi="Arial" w:cs="Arial"/>
          <w:bCs/>
        </w:rPr>
        <w:t xml:space="preserve">VIKTIM d.o.o., OIB: 88366269645, Ulica Ivana Gundulića 86, Virovitica </w:t>
      </w:r>
    </w:p>
    <w:p w:rsidRPr="001815C8" w:rsidR="0049342A" w:rsidP="0049342A" w:rsidRDefault="0049342A" w14:paraId="52CD16DB" w14:textId="77777777">
      <w:pPr>
        <w:pStyle w:val="Default"/>
        <w:jc w:val="both"/>
        <w:rPr>
          <w:rFonts w:ascii="Arial" w:hAnsi="Arial" w:cs="Arial"/>
        </w:rPr>
      </w:pPr>
      <w:r w:rsidRPr="001815C8">
        <w:rPr>
          <w:rFonts w:ascii="Arial" w:hAnsi="Arial" w:cs="Arial"/>
        </w:rPr>
        <w:t xml:space="preserve">Iznos prijavljene tražbine iz tablice prijavljenih tražbina </w:t>
      </w:r>
      <w:r w:rsidR="00FA6982">
        <w:rPr>
          <w:rFonts w:ascii="Arial" w:hAnsi="Arial" w:cs="Arial"/>
        </w:rPr>
        <w:t>11.919,59</w:t>
      </w:r>
      <w:r>
        <w:rPr>
          <w:rFonts w:ascii="Arial" w:hAnsi="Arial" w:cs="Arial"/>
        </w:rPr>
        <w:t xml:space="preserve"> EUR</w:t>
      </w:r>
    </w:p>
    <w:p w:rsidRPr="001815C8" w:rsidR="0049342A" w:rsidP="0049342A" w:rsidRDefault="0049342A" w14:paraId="20F2A521"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00FA6982">
        <w:rPr>
          <w:rFonts w:ascii="Arial" w:hAnsi="Arial" w:cs="Arial"/>
        </w:rPr>
        <w:t>11.919,59</w:t>
      </w:r>
      <w:r>
        <w:rPr>
          <w:rFonts w:ascii="Arial" w:hAnsi="Arial" w:cs="Arial"/>
        </w:rPr>
        <w:t xml:space="preserve"> EUR</w:t>
      </w:r>
    </w:p>
    <w:p w:rsidRPr="001815C8" w:rsidR="0049342A" w:rsidP="0049342A" w:rsidRDefault="0049342A" w14:paraId="17B5A71A"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49342A" w:rsidP="0049342A" w:rsidRDefault="0049342A" w14:paraId="2ED84831" w14:textId="77777777">
      <w:pPr>
        <w:pStyle w:val="Default"/>
        <w:jc w:val="both"/>
        <w:rPr>
          <w:rFonts w:ascii="Arial" w:hAnsi="Arial" w:cs="Arial"/>
        </w:rPr>
      </w:pPr>
      <w:r w:rsidRPr="001815C8">
        <w:rPr>
          <w:rFonts w:ascii="Arial" w:hAnsi="Arial" w:cs="Arial"/>
        </w:rPr>
        <w:t xml:space="preserve">Razlozi osporavanja </w:t>
      </w:r>
    </w:p>
    <w:p w:rsidRPr="001815C8" w:rsidR="0049342A" w:rsidP="0049342A" w:rsidRDefault="0049342A" w14:paraId="3A565F09"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E02821" w:rsidP="00962C5A" w:rsidRDefault="00E02821" w14:paraId="1E88B0F1" w14:textId="77777777">
      <w:pPr>
        <w:jc w:val="both"/>
        <w:rPr>
          <w:rFonts w:ascii="Arial" w:hAnsi="Arial" w:cs="Arial"/>
          <w:b/>
        </w:rPr>
      </w:pPr>
    </w:p>
    <w:p w:rsidR="00FA6982" w:rsidP="00FA6982" w:rsidRDefault="00FA6982" w14:paraId="7CF8CAC4" w14:textId="6FCED372">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36 </w:t>
      </w:r>
      <w:r w:rsidRPr="00956670">
        <w:rPr>
          <w:rFonts w:ascii="Arial" w:hAnsi="Arial" w:cs="Arial"/>
        </w:rPr>
        <w:t xml:space="preserve">tražbine iz tablice prijavljenih tražbina </w:t>
      </w:r>
    </w:p>
    <w:p w:rsidRPr="001815C8" w:rsidR="00FA6982" w:rsidP="00FA6982" w:rsidRDefault="00FA6982" w14:paraId="42A10C28"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A6982" w14:paraId="375C332C" w14:textId="77777777">
      <w:pPr>
        <w:pStyle w:val="Default"/>
        <w:jc w:val="both"/>
        <w:rPr>
          <w:rFonts w:ascii="Arial" w:hAnsi="Arial" w:cs="Arial"/>
        </w:rPr>
      </w:pPr>
      <w:r>
        <w:rPr>
          <w:rFonts w:ascii="Arial" w:hAnsi="Arial" w:cs="Arial"/>
          <w:bCs/>
        </w:rPr>
        <w:t>ELEKTROGEN d.o.o., OIB: 03124296032, Kupska ulica 2, Zagreb</w:t>
      </w:r>
    </w:p>
    <w:p w:rsidRPr="001815C8" w:rsidR="00FA6982" w:rsidP="00FA6982" w:rsidRDefault="00FA6982" w14:paraId="6723F440"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487,50 EUR</w:t>
      </w:r>
    </w:p>
    <w:p w:rsidRPr="001815C8" w:rsidR="00FA6982" w:rsidP="00FA6982" w:rsidRDefault="00FA6982" w14:paraId="695E303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487,50 EUR</w:t>
      </w:r>
    </w:p>
    <w:p w:rsidRPr="001815C8" w:rsidR="00FA6982" w:rsidP="00FA6982" w:rsidRDefault="00FA6982" w14:paraId="5D6C763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FA6982" w:rsidP="00FA6982" w:rsidRDefault="00FA6982" w14:paraId="24FFD35B" w14:textId="77777777">
      <w:pPr>
        <w:pStyle w:val="Default"/>
        <w:jc w:val="both"/>
        <w:rPr>
          <w:rFonts w:ascii="Arial" w:hAnsi="Arial" w:cs="Arial"/>
        </w:rPr>
      </w:pPr>
      <w:r w:rsidRPr="001815C8">
        <w:rPr>
          <w:rFonts w:ascii="Arial" w:hAnsi="Arial" w:cs="Arial"/>
        </w:rPr>
        <w:t xml:space="preserve">Razlozi osporavanja </w:t>
      </w:r>
    </w:p>
    <w:p w:rsidRPr="001815C8" w:rsidR="00FA6982" w:rsidP="00FA6982" w:rsidRDefault="00FA6982" w14:paraId="055C0674"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FA6982" w:rsidP="00766F5B" w:rsidRDefault="00FA6982" w14:paraId="0E2EFB6F" w14:textId="77777777">
      <w:pPr>
        <w:jc w:val="both"/>
        <w:rPr>
          <w:rFonts w:ascii="Arial" w:hAnsi="Arial" w:cs="Arial"/>
          <w:b/>
        </w:rPr>
      </w:pPr>
    </w:p>
    <w:p w:rsidR="00FA6982" w:rsidP="00FA6982" w:rsidRDefault="00FA6982" w14:paraId="3B707F68" w14:textId="172B7F18">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37 </w:t>
      </w:r>
      <w:r w:rsidRPr="00956670">
        <w:rPr>
          <w:rFonts w:ascii="Arial" w:hAnsi="Arial" w:cs="Arial"/>
        </w:rPr>
        <w:t xml:space="preserve">tražbine iz tablice prijavljenih tražbina </w:t>
      </w:r>
    </w:p>
    <w:p w:rsidRPr="001815C8" w:rsidR="00FA6982" w:rsidP="00FA6982" w:rsidRDefault="00FA6982" w14:paraId="255D62B4"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A6982" w14:paraId="0AA06D02" w14:textId="77777777">
      <w:pPr>
        <w:pStyle w:val="Default"/>
        <w:jc w:val="both"/>
        <w:rPr>
          <w:rFonts w:ascii="Arial" w:hAnsi="Arial" w:cs="Arial"/>
        </w:rPr>
      </w:pPr>
      <w:r>
        <w:rPr>
          <w:rFonts w:ascii="Arial" w:hAnsi="Arial" w:cs="Arial"/>
          <w:bCs/>
        </w:rPr>
        <w:t>AQUAREL d.o.o., OIB: 34538668503, Svetice 26C, Zagreb</w:t>
      </w:r>
    </w:p>
    <w:p w:rsidRPr="001815C8" w:rsidR="00FA6982" w:rsidP="00FA6982" w:rsidRDefault="00FA6982" w14:paraId="4782A27E"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6.146,98 EUR</w:t>
      </w:r>
    </w:p>
    <w:p w:rsidRPr="001815C8" w:rsidR="00FA6982" w:rsidP="00FA6982" w:rsidRDefault="00FA6982" w14:paraId="79A0A186" w14:textId="224CFE12">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sidRPr="001815C8" w:rsidR="003955EC">
        <w:rPr>
          <w:rFonts w:ascii="Arial" w:hAnsi="Arial" w:cs="Arial"/>
        </w:rPr>
        <w:t xml:space="preserve">0,00 </w:t>
      </w:r>
      <w:r>
        <w:rPr>
          <w:rFonts w:ascii="Arial" w:hAnsi="Arial" w:cs="Arial"/>
        </w:rPr>
        <w:t>EUR</w:t>
      </w:r>
    </w:p>
    <w:p w:rsidRPr="001815C8" w:rsidR="00FA6982" w:rsidP="00FA6982" w:rsidRDefault="00FA6982" w14:paraId="22618525" w14:textId="17408C24">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w:t>
      </w:r>
      <w:r w:rsidR="003955EC">
        <w:rPr>
          <w:rFonts w:ascii="Arial" w:hAnsi="Arial" w:cs="Arial"/>
        </w:rPr>
        <w:t xml:space="preserve">6.146,98 </w:t>
      </w:r>
      <w:r w:rsidRPr="001815C8">
        <w:rPr>
          <w:rFonts w:ascii="Arial" w:hAnsi="Arial" w:cs="Arial"/>
        </w:rPr>
        <w:t xml:space="preserve">(kn) </w:t>
      </w:r>
    </w:p>
    <w:p w:rsidRPr="001815C8" w:rsidR="00FA6982" w:rsidP="00FA6982" w:rsidRDefault="00FA6982" w14:paraId="123DB2D6" w14:textId="77777777">
      <w:pPr>
        <w:pStyle w:val="Default"/>
        <w:jc w:val="both"/>
        <w:rPr>
          <w:rFonts w:ascii="Arial" w:hAnsi="Arial" w:cs="Arial"/>
        </w:rPr>
      </w:pPr>
      <w:r w:rsidRPr="001815C8">
        <w:rPr>
          <w:rFonts w:ascii="Arial" w:hAnsi="Arial" w:cs="Arial"/>
        </w:rPr>
        <w:lastRenderedPageBreak/>
        <w:t xml:space="preserve">Razlozi osporavanja </w:t>
      </w:r>
    </w:p>
    <w:p w:rsidR="00FA6982" w:rsidP="00FA6982" w:rsidRDefault="00FA6982" w14:paraId="64027FC6" w14:textId="6420961A">
      <w:pPr>
        <w:jc w:val="both"/>
        <w:rPr>
          <w:rFonts w:ascii="Arial" w:hAnsi="Arial" w:cs="Arial"/>
        </w:rPr>
      </w:pPr>
      <w:r w:rsidRPr="001815C8">
        <w:rPr>
          <w:rFonts w:ascii="Arial" w:hAnsi="Arial" w:cs="Arial"/>
        </w:rPr>
        <w:t xml:space="preserve">Navedenu tražbinu </w:t>
      </w:r>
      <w:r w:rsidR="00807161">
        <w:rPr>
          <w:rFonts w:ascii="Arial" w:hAnsi="Arial" w:cs="Arial"/>
        </w:rPr>
        <w:t>osporavamo</w:t>
      </w:r>
      <w:r w:rsidR="003955EC">
        <w:rPr>
          <w:rFonts w:ascii="Arial" w:hAnsi="Arial" w:cs="Arial"/>
        </w:rPr>
        <w:t xml:space="preserve"> u cijelosti (i visinu i osnov) iz razloga što dužnik ne priznaje izdani račun kao obvezu jer dogovoreni posao nije odrađen, stoga ne postoji niti obveza plaćanja istog</w:t>
      </w:r>
      <w:r w:rsidRPr="001815C8">
        <w:rPr>
          <w:rFonts w:ascii="Arial" w:hAnsi="Arial" w:cs="Arial"/>
        </w:rPr>
        <w:t>.</w:t>
      </w:r>
    </w:p>
    <w:p w:rsidR="00FA6982" w:rsidP="00FA6982" w:rsidRDefault="00FA6982" w14:paraId="4EECCC6F" w14:textId="77777777">
      <w:pPr>
        <w:jc w:val="both"/>
        <w:rPr>
          <w:rFonts w:ascii="Arial" w:hAnsi="Arial" w:cs="Arial"/>
        </w:rPr>
      </w:pPr>
    </w:p>
    <w:p w:rsidR="00FA6982" w:rsidP="00FA6982" w:rsidRDefault="00FA6982" w14:paraId="6D6BA1AD" w14:textId="3FE56162">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38 </w:t>
      </w:r>
      <w:r w:rsidRPr="00956670">
        <w:rPr>
          <w:rFonts w:ascii="Arial" w:hAnsi="Arial" w:cs="Arial"/>
        </w:rPr>
        <w:t xml:space="preserve">tražbine iz tablice prijavljenih tražbina </w:t>
      </w:r>
    </w:p>
    <w:p w:rsidRPr="001815C8" w:rsidR="00FA6982" w:rsidP="00FA6982" w:rsidRDefault="00FA6982" w14:paraId="3CEA900A"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A6982" w14:paraId="0DA4AE0C" w14:textId="77777777">
      <w:pPr>
        <w:pStyle w:val="Default"/>
        <w:jc w:val="both"/>
        <w:rPr>
          <w:rFonts w:ascii="Arial" w:hAnsi="Arial" w:cs="Arial"/>
        </w:rPr>
      </w:pPr>
      <w:r>
        <w:rPr>
          <w:rFonts w:ascii="Arial" w:hAnsi="Arial" w:cs="Arial"/>
          <w:bCs/>
        </w:rPr>
        <w:t>ZAGREBAČKI HOLDING d.o.o., OIB: 85584865987, Ulica grada Vukovara 41, Zagreb</w:t>
      </w:r>
    </w:p>
    <w:p w:rsidRPr="001815C8" w:rsidR="00FA6982" w:rsidP="00FA6982" w:rsidRDefault="00FA6982" w14:paraId="01B5B0BE"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107,00 EUR</w:t>
      </w:r>
    </w:p>
    <w:p w:rsidRPr="001815C8" w:rsidR="00FA6982" w:rsidP="00FA6982" w:rsidRDefault="00FA6982" w14:paraId="324A2D36"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107,00 EUR</w:t>
      </w:r>
    </w:p>
    <w:p w:rsidRPr="001815C8" w:rsidR="00FA6982" w:rsidP="00FA6982" w:rsidRDefault="00FA6982" w14:paraId="62B52F55"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FA6982" w:rsidP="00FA6982" w:rsidRDefault="00FA6982" w14:paraId="5BE5C1FE" w14:textId="77777777">
      <w:pPr>
        <w:pStyle w:val="Default"/>
        <w:jc w:val="both"/>
        <w:rPr>
          <w:rFonts w:ascii="Arial" w:hAnsi="Arial" w:cs="Arial"/>
        </w:rPr>
      </w:pPr>
      <w:r w:rsidRPr="001815C8">
        <w:rPr>
          <w:rFonts w:ascii="Arial" w:hAnsi="Arial" w:cs="Arial"/>
        </w:rPr>
        <w:t xml:space="preserve">Razlozi osporavanja </w:t>
      </w:r>
    </w:p>
    <w:p w:rsidRPr="001815C8" w:rsidR="00FA6982" w:rsidP="00FA6982" w:rsidRDefault="00FA6982" w14:paraId="18501F9E"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Pr="001815C8" w:rsidR="00FA6982" w:rsidP="00FA6982" w:rsidRDefault="00FA6982" w14:paraId="54D9AAEB" w14:textId="77777777">
      <w:pPr>
        <w:jc w:val="both"/>
        <w:rPr>
          <w:rFonts w:ascii="Arial" w:hAnsi="Arial" w:cs="Arial"/>
        </w:rPr>
      </w:pPr>
    </w:p>
    <w:p w:rsidR="00FA6982" w:rsidP="00FA6982" w:rsidRDefault="00FA6982" w14:paraId="3D7ECDE4" w14:textId="316A3A2F">
      <w:pPr>
        <w:pStyle w:val="Default"/>
        <w:jc w:val="both"/>
        <w:rPr>
          <w:rFonts w:ascii="Arial" w:hAnsi="Arial" w:cs="Arial"/>
        </w:rPr>
      </w:pPr>
      <w:r w:rsidRPr="00956670">
        <w:rPr>
          <w:rFonts w:ascii="Arial" w:hAnsi="Arial" w:cs="Arial"/>
        </w:rPr>
        <w:t xml:space="preserve">Redni broj tražbine </w:t>
      </w:r>
      <w:r w:rsidR="00DD4D26">
        <w:rPr>
          <w:rFonts w:ascii="Arial" w:hAnsi="Arial" w:cs="Arial"/>
        </w:rPr>
        <w:t xml:space="preserve">39 </w:t>
      </w:r>
      <w:r w:rsidRPr="00956670">
        <w:rPr>
          <w:rFonts w:ascii="Arial" w:hAnsi="Arial" w:cs="Arial"/>
        </w:rPr>
        <w:t xml:space="preserve">iz tablice prijavljenih tražbina </w:t>
      </w:r>
    </w:p>
    <w:p w:rsidRPr="001815C8" w:rsidR="00FA6982" w:rsidP="00FA6982" w:rsidRDefault="00FA6982" w14:paraId="4E19E209"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A6982" w14:paraId="52014D42" w14:textId="77777777">
      <w:pPr>
        <w:pStyle w:val="Default"/>
        <w:jc w:val="both"/>
        <w:rPr>
          <w:rFonts w:ascii="Arial" w:hAnsi="Arial" w:cs="Arial"/>
        </w:rPr>
      </w:pPr>
      <w:r>
        <w:rPr>
          <w:rFonts w:ascii="Arial" w:hAnsi="Arial" w:cs="Arial"/>
          <w:bCs/>
        </w:rPr>
        <w:t>WURTH-HRVATSKA d.o.o., OIB: 52641439848, Lužec 1, Veliko Trgovišće</w:t>
      </w:r>
    </w:p>
    <w:p w:rsidRPr="001815C8" w:rsidR="00FA6982" w:rsidP="00FA6982" w:rsidRDefault="00FA6982" w14:paraId="16FDBC97"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1.181,72 EUR</w:t>
      </w:r>
    </w:p>
    <w:p w:rsidRPr="001815C8" w:rsidR="00FA6982" w:rsidP="00FA6982" w:rsidRDefault="00FA6982" w14:paraId="1F3897A4"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1.181,72 EUR</w:t>
      </w:r>
    </w:p>
    <w:p w:rsidRPr="001815C8" w:rsidR="00FA6982" w:rsidP="00FA6982" w:rsidRDefault="00FA6982" w14:paraId="591E3D8D"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FA6982" w:rsidP="00FA6982" w:rsidRDefault="00FA6982" w14:paraId="782C354B" w14:textId="77777777">
      <w:pPr>
        <w:pStyle w:val="Default"/>
        <w:jc w:val="both"/>
        <w:rPr>
          <w:rFonts w:ascii="Arial" w:hAnsi="Arial" w:cs="Arial"/>
        </w:rPr>
      </w:pPr>
      <w:r w:rsidRPr="001815C8">
        <w:rPr>
          <w:rFonts w:ascii="Arial" w:hAnsi="Arial" w:cs="Arial"/>
        </w:rPr>
        <w:t xml:space="preserve">Razlozi osporavanja </w:t>
      </w:r>
    </w:p>
    <w:p w:rsidR="00FA6982" w:rsidP="00FA6982" w:rsidRDefault="00FA6982" w14:paraId="53056DBD"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FA6982" w:rsidP="00FA6982" w:rsidRDefault="00FA6982" w14:paraId="124FD04B" w14:textId="77777777">
      <w:pPr>
        <w:jc w:val="both"/>
        <w:rPr>
          <w:rFonts w:ascii="Arial" w:hAnsi="Arial" w:cs="Arial"/>
        </w:rPr>
      </w:pPr>
    </w:p>
    <w:p w:rsidR="00FA6982" w:rsidP="00FA6982" w:rsidRDefault="00FA6982" w14:paraId="1AF67E8D" w14:textId="3EA6EAEB">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40 </w:t>
      </w:r>
      <w:r w:rsidRPr="00956670">
        <w:rPr>
          <w:rFonts w:ascii="Arial" w:hAnsi="Arial" w:cs="Arial"/>
        </w:rPr>
        <w:t xml:space="preserve">tražbine iz tablice prijavljenih tražbina </w:t>
      </w:r>
    </w:p>
    <w:p w:rsidRPr="001815C8" w:rsidR="00FA6982" w:rsidP="00FA6982" w:rsidRDefault="00FA6982" w14:paraId="2775344D"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A6982" w14:paraId="56643155" w14:textId="77777777">
      <w:pPr>
        <w:pStyle w:val="Default"/>
        <w:jc w:val="both"/>
        <w:rPr>
          <w:rFonts w:ascii="Arial" w:hAnsi="Arial" w:cs="Arial"/>
        </w:rPr>
      </w:pPr>
      <w:r>
        <w:rPr>
          <w:rFonts w:ascii="Arial" w:hAnsi="Arial" w:cs="Arial"/>
          <w:bCs/>
        </w:rPr>
        <w:t>A1 Hrvatska d.o.o., OIB: 29524210204, Vrtni put 1, Zagreb</w:t>
      </w:r>
    </w:p>
    <w:p w:rsidRPr="001815C8" w:rsidR="00FA6982" w:rsidP="00FA6982" w:rsidRDefault="00FA6982" w14:paraId="5CC56F08"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1.362,17 EUR</w:t>
      </w:r>
    </w:p>
    <w:p w:rsidRPr="001815C8" w:rsidR="00FA6982" w:rsidP="00FA6982" w:rsidRDefault="00FA6982" w14:paraId="1D4167FD"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1.362,17 EUR</w:t>
      </w:r>
    </w:p>
    <w:p w:rsidRPr="001815C8" w:rsidR="00FA6982" w:rsidP="00FA6982" w:rsidRDefault="00FA6982" w14:paraId="713F25D4"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FA6982" w:rsidP="00FA6982" w:rsidRDefault="00FA6982" w14:paraId="1E9B3CD0" w14:textId="77777777">
      <w:pPr>
        <w:pStyle w:val="Default"/>
        <w:jc w:val="both"/>
        <w:rPr>
          <w:rFonts w:ascii="Arial" w:hAnsi="Arial" w:cs="Arial"/>
        </w:rPr>
      </w:pPr>
      <w:r w:rsidRPr="001815C8">
        <w:rPr>
          <w:rFonts w:ascii="Arial" w:hAnsi="Arial" w:cs="Arial"/>
        </w:rPr>
        <w:t xml:space="preserve">Razlozi osporavanja </w:t>
      </w:r>
    </w:p>
    <w:p w:rsidR="00FA6982" w:rsidP="00FA6982" w:rsidRDefault="00FA6982" w14:paraId="4478C8B6"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FA6982" w:rsidP="00FA6982" w:rsidRDefault="00FA6982" w14:paraId="68B8BD17" w14:textId="77777777">
      <w:pPr>
        <w:jc w:val="both"/>
        <w:rPr>
          <w:rFonts w:ascii="Arial" w:hAnsi="Arial" w:cs="Arial"/>
        </w:rPr>
      </w:pPr>
    </w:p>
    <w:p w:rsidR="00FA6982" w:rsidP="00FA6982" w:rsidRDefault="00FA6982" w14:paraId="123B066E" w14:textId="1F5DB5D5">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41 </w:t>
      </w:r>
      <w:r w:rsidRPr="00956670">
        <w:rPr>
          <w:rFonts w:ascii="Arial" w:hAnsi="Arial" w:cs="Arial"/>
        </w:rPr>
        <w:t xml:space="preserve">tražbine iz tablice prijavljenih tražbina </w:t>
      </w:r>
    </w:p>
    <w:p w:rsidRPr="001815C8" w:rsidR="00FA6982" w:rsidP="00FA6982" w:rsidRDefault="00FA6982" w14:paraId="2AB61DFC"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A6982" w14:paraId="27A9244A" w14:textId="77777777">
      <w:pPr>
        <w:pStyle w:val="Default"/>
        <w:jc w:val="both"/>
        <w:rPr>
          <w:rFonts w:ascii="Arial" w:hAnsi="Arial" w:cs="Arial"/>
        </w:rPr>
      </w:pPr>
      <w:r>
        <w:rPr>
          <w:rFonts w:ascii="Arial" w:hAnsi="Arial" w:cs="Arial"/>
          <w:bCs/>
        </w:rPr>
        <w:t>NISKOGRADNJA JAPEC d.o.o., OIB: 61816680590, Popovečka cesta 58P, Sesvete</w:t>
      </w:r>
    </w:p>
    <w:p w:rsidRPr="001815C8" w:rsidR="00FA6982" w:rsidP="00FA6982" w:rsidRDefault="00FA6982" w14:paraId="1EE1F943"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4.361,96 EUR</w:t>
      </w:r>
    </w:p>
    <w:p w:rsidRPr="001815C8" w:rsidR="00FA6982" w:rsidP="00FA6982" w:rsidRDefault="00FA6982" w14:paraId="5E2432AA"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4.361,96 EUR</w:t>
      </w:r>
    </w:p>
    <w:p w:rsidRPr="001815C8" w:rsidR="00FA6982" w:rsidP="00FA6982" w:rsidRDefault="00FA6982" w14:paraId="2DB88DD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0,00 (kn) </w:t>
      </w:r>
    </w:p>
    <w:p w:rsidRPr="001815C8" w:rsidR="00FA6982" w:rsidP="00FA6982" w:rsidRDefault="00FA6982" w14:paraId="1C26EC31" w14:textId="77777777">
      <w:pPr>
        <w:pStyle w:val="Default"/>
        <w:jc w:val="both"/>
        <w:rPr>
          <w:rFonts w:ascii="Arial" w:hAnsi="Arial" w:cs="Arial"/>
        </w:rPr>
      </w:pPr>
      <w:r w:rsidRPr="001815C8">
        <w:rPr>
          <w:rFonts w:ascii="Arial" w:hAnsi="Arial" w:cs="Arial"/>
        </w:rPr>
        <w:t xml:space="preserve">Razlozi osporavanja </w:t>
      </w:r>
    </w:p>
    <w:p w:rsidR="00FA6982" w:rsidP="00FA6982" w:rsidRDefault="00FA6982" w14:paraId="1C3FE147" w14:textId="77777777">
      <w:pPr>
        <w:jc w:val="both"/>
        <w:rPr>
          <w:rFonts w:ascii="Arial" w:hAnsi="Arial" w:cs="Arial"/>
        </w:rPr>
      </w:pPr>
      <w:r w:rsidRPr="001815C8">
        <w:rPr>
          <w:rFonts w:ascii="Arial" w:hAnsi="Arial" w:cs="Arial"/>
        </w:rPr>
        <w:t>Navedenu tražbinu priznajem</w:t>
      </w:r>
      <w:r>
        <w:rPr>
          <w:rFonts w:ascii="Arial" w:hAnsi="Arial" w:cs="Arial"/>
        </w:rPr>
        <w:t>o</w:t>
      </w:r>
      <w:r w:rsidRPr="001815C8">
        <w:rPr>
          <w:rFonts w:ascii="Arial" w:hAnsi="Arial" w:cs="Arial"/>
        </w:rPr>
        <w:t xml:space="preserve"> u cijelosti.</w:t>
      </w:r>
    </w:p>
    <w:p w:rsidR="00FA6982" w:rsidP="00FA6982" w:rsidRDefault="00FA6982" w14:paraId="59B23396" w14:textId="77777777">
      <w:pPr>
        <w:jc w:val="both"/>
        <w:rPr>
          <w:rFonts w:ascii="Arial" w:hAnsi="Arial" w:cs="Arial"/>
        </w:rPr>
      </w:pPr>
    </w:p>
    <w:p w:rsidR="00FA6982" w:rsidP="00FA6982" w:rsidRDefault="00FA6982" w14:paraId="2471F6AF" w14:textId="28F011C5">
      <w:pPr>
        <w:pStyle w:val="Default"/>
        <w:jc w:val="both"/>
        <w:rPr>
          <w:rFonts w:ascii="Arial" w:hAnsi="Arial" w:cs="Arial"/>
        </w:rPr>
      </w:pPr>
      <w:r w:rsidRPr="00956670">
        <w:rPr>
          <w:rFonts w:ascii="Arial" w:hAnsi="Arial" w:cs="Arial"/>
        </w:rPr>
        <w:t xml:space="preserve">Redni broj </w:t>
      </w:r>
      <w:r w:rsidR="00DD4D26">
        <w:rPr>
          <w:rFonts w:ascii="Arial" w:hAnsi="Arial" w:cs="Arial"/>
        </w:rPr>
        <w:t xml:space="preserve">42 </w:t>
      </w:r>
      <w:r w:rsidRPr="00956670">
        <w:rPr>
          <w:rFonts w:ascii="Arial" w:hAnsi="Arial" w:cs="Arial"/>
        </w:rPr>
        <w:t xml:space="preserve">tražbine iz tablice prijavljenih tražbina </w:t>
      </w:r>
    </w:p>
    <w:p w:rsidRPr="001815C8" w:rsidR="00FA6982" w:rsidP="00FA6982" w:rsidRDefault="00FA6982" w14:paraId="09F77DB5" w14:textId="77777777">
      <w:pPr>
        <w:pStyle w:val="Default"/>
        <w:jc w:val="both"/>
        <w:rPr>
          <w:rFonts w:ascii="Arial" w:hAnsi="Arial" w:cs="Arial"/>
        </w:rPr>
      </w:pPr>
      <w:r w:rsidRPr="001815C8">
        <w:rPr>
          <w:rFonts w:ascii="Arial" w:hAnsi="Arial" w:cs="Arial"/>
        </w:rPr>
        <w:t xml:space="preserve">Vjerovnik (ime i prezime / tvrtka ili naziv, OIB, adresa / sjedište) </w:t>
      </w:r>
    </w:p>
    <w:p w:rsidRPr="001815C8" w:rsidR="00FA6982" w:rsidP="00FA6982" w:rsidRDefault="00FA6982" w14:paraId="769E4644" w14:textId="77777777">
      <w:pPr>
        <w:pStyle w:val="Default"/>
        <w:jc w:val="both"/>
        <w:rPr>
          <w:rFonts w:ascii="Arial" w:hAnsi="Arial" w:cs="Arial"/>
        </w:rPr>
      </w:pPr>
      <w:r>
        <w:rPr>
          <w:rFonts w:ascii="Arial" w:hAnsi="Arial" w:cs="Arial"/>
          <w:bCs/>
        </w:rPr>
        <w:t>Grad Karlovac, OIB: 25654647156, Banjavčićeva 9, Karlovac</w:t>
      </w:r>
    </w:p>
    <w:p w:rsidRPr="001815C8" w:rsidR="00FA6982" w:rsidP="00FA6982" w:rsidRDefault="00FA6982" w14:paraId="30FAA3C7" w14:textId="77777777">
      <w:pPr>
        <w:pStyle w:val="Default"/>
        <w:jc w:val="both"/>
        <w:rPr>
          <w:rFonts w:ascii="Arial" w:hAnsi="Arial" w:cs="Arial"/>
        </w:rPr>
      </w:pPr>
      <w:r w:rsidRPr="001815C8">
        <w:rPr>
          <w:rFonts w:ascii="Arial" w:hAnsi="Arial" w:cs="Arial"/>
        </w:rPr>
        <w:t xml:space="preserve">Iznos prijavljene tražbine iz tablice prijavljenih tražbina </w:t>
      </w:r>
      <w:r>
        <w:rPr>
          <w:rFonts w:ascii="Arial" w:hAnsi="Arial" w:cs="Arial"/>
        </w:rPr>
        <w:t>369,41 EUR</w:t>
      </w:r>
    </w:p>
    <w:p w:rsidRPr="001815C8" w:rsidR="00FA6982" w:rsidP="00FA6982" w:rsidRDefault="00FA6982" w14:paraId="1A69D38D"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 priznaju</w:t>
      </w:r>
      <w:r w:rsidRPr="001815C8">
        <w:rPr>
          <w:rFonts w:ascii="Arial" w:hAnsi="Arial" w:cs="Arial"/>
        </w:rPr>
        <w:t xml:space="preserve"> prijavljenu tražbinu u iznosu i po osnovi </w:t>
      </w:r>
      <w:r>
        <w:rPr>
          <w:rFonts w:ascii="Arial" w:hAnsi="Arial" w:cs="Arial"/>
        </w:rPr>
        <w:t>0,00 EUR</w:t>
      </w:r>
    </w:p>
    <w:p w:rsidRPr="001815C8" w:rsidR="00FA6982" w:rsidP="00FA6982" w:rsidRDefault="00FA6982" w14:paraId="68E57BEC" w14:textId="77777777">
      <w:pPr>
        <w:pStyle w:val="Default"/>
        <w:jc w:val="both"/>
        <w:rPr>
          <w:rFonts w:ascii="Arial" w:hAnsi="Arial" w:cs="Arial"/>
        </w:rPr>
      </w:pPr>
      <w:r w:rsidRPr="001815C8">
        <w:rPr>
          <w:rFonts w:ascii="Arial" w:hAnsi="Arial" w:cs="Arial"/>
        </w:rPr>
        <w:t>Povjerenik</w:t>
      </w:r>
      <w:r>
        <w:rPr>
          <w:rFonts w:ascii="Arial" w:hAnsi="Arial" w:cs="Arial"/>
        </w:rPr>
        <w:t xml:space="preserve"> i dužnik</w:t>
      </w:r>
      <w:r w:rsidRPr="001815C8">
        <w:rPr>
          <w:rFonts w:ascii="Arial" w:hAnsi="Arial" w:cs="Arial"/>
        </w:rPr>
        <w:t xml:space="preserve"> osporava</w:t>
      </w:r>
      <w:r>
        <w:rPr>
          <w:rFonts w:ascii="Arial" w:hAnsi="Arial" w:cs="Arial"/>
        </w:rPr>
        <w:t>ju</w:t>
      </w:r>
      <w:r w:rsidRPr="001815C8">
        <w:rPr>
          <w:rFonts w:ascii="Arial" w:hAnsi="Arial" w:cs="Arial"/>
        </w:rPr>
        <w:t xml:space="preserve"> prijavljenu tražbinu u iznosu i po osnovi </w:t>
      </w:r>
      <w:r>
        <w:rPr>
          <w:rFonts w:ascii="Arial" w:hAnsi="Arial" w:cs="Arial"/>
        </w:rPr>
        <w:t>369,41 EUR</w:t>
      </w:r>
      <w:r w:rsidRPr="001815C8">
        <w:rPr>
          <w:rFonts w:ascii="Arial" w:hAnsi="Arial" w:cs="Arial"/>
        </w:rPr>
        <w:t xml:space="preserve"> </w:t>
      </w:r>
    </w:p>
    <w:p w:rsidRPr="001815C8" w:rsidR="00FA6982" w:rsidP="00FA6982" w:rsidRDefault="00FA6982" w14:paraId="46CFF350" w14:textId="77777777">
      <w:pPr>
        <w:pStyle w:val="Default"/>
        <w:jc w:val="both"/>
        <w:rPr>
          <w:rFonts w:ascii="Arial" w:hAnsi="Arial" w:cs="Arial"/>
        </w:rPr>
      </w:pPr>
      <w:r w:rsidRPr="001815C8">
        <w:rPr>
          <w:rFonts w:ascii="Arial" w:hAnsi="Arial" w:cs="Arial"/>
        </w:rPr>
        <w:t xml:space="preserve">Razlozi osporavanja </w:t>
      </w:r>
    </w:p>
    <w:p w:rsidRPr="001815C8" w:rsidR="00FA6982" w:rsidP="00FA6982" w:rsidRDefault="00FA6982" w14:paraId="32B61117" w14:textId="77777777">
      <w:pPr>
        <w:jc w:val="both"/>
        <w:rPr>
          <w:rFonts w:ascii="Arial" w:hAnsi="Arial" w:cs="Arial"/>
        </w:rPr>
      </w:pPr>
      <w:r>
        <w:rPr>
          <w:rFonts w:ascii="Arial" w:hAnsi="Arial" w:cs="Arial"/>
        </w:rPr>
        <w:lastRenderedPageBreak/>
        <w:t xml:space="preserve">Navedenu tražbinu osporavamo u cijelosti jer je prijavljena izvan roka za prijavu tražbina. </w:t>
      </w:r>
    </w:p>
    <w:p w:rsidR="00FA6982" w:rsidP="00FA6982" w:rsidRDefault="00FA6982" w14:paraId="0DBA6EB5" w14:textId="77777777">
      <w:pPr>
        <w:jc w:val="both"/>
        <w:rPr>
          <w:rFonts w:ascii="Arial" w:hAnsi="Arial" w:cs="Arial"/>
        </w:rPr>
      </w:pPr>
    </w:p>
    <w:p w:rsidRPr="007B35D3" w:rsidR="006A0F39" w:rsidP="006A0F39" w:rsidRDefault="006A0F39" w14:paraId="4435D6F1" w14:textId="41526535">
      <w:pPr>
        <w:pStyle w:val="Default"/>
        <w:jc w:val="both"/>
        <w:rPr>
          <w:rFonts w:ascii="Arial" w:hAnsi="Arial" w:cs="Arial"/>
        </w:rPr>
      </w:pPr>
      <w:r w:rsidRPr="007B35D3">
        <w:rPr>
          <w:rFonts w:ascii="Arial" w:hAnsi="Arial" w:cs="Arial"/>
        </w:rPr>
        <w:t xml:space="preserve">Redni broj </w:t>
      </w:r>
      <w:r w:rsidRPr="007B35D3" w:rsidR="00DD4D26">
        <w:rPr>
          <w:rFonts w:ascii="Arial" w:hAnsi="Arial" w:cs="Arial"/>
        </w:rPr>
        <w:t xml:space="preserve">43 </w:t>
      </w:r>
      <w:r w:rsidRPr="007B35D3">
        <w:rPr>
          <w:rFonts w:ascii="Arial" w:hAnsi="Arial" w:cs="Arial"/>
        </w:rPr>
        <w:t xml:space="preserve">tražbine iz tablice prijavljenih tražbina </w:t>
      </w:r>
    </w:p>
    <w:p w:rsidRPr="007B35D3" w:rsidR="006A0F39" w:rsidP="006A0F39" w:rsidRDefault="006A0F39" w14:paraId="37FACD31" w14:textId="77777777">
      <w:pPr>
        <w:pStyle w:val="Default"/>
        <w:jc w:val="both"/>
        <w:rPr>
          <w:rFonts w:ascii="Arial" w:hAnsi="Arial" w:cs="Arial"/>
        </w:rPr>
      </w:pPr>
      <w:r w:rsidRPr="007B35D3">
        <w:rPr>
          <w:rFonts w:ascii="Arial" w:hAnsi="Arial" w:cs="Arial"/>
        </w:rPr>
        <w:t xml:space="preserve">Vjerovnik (ime i prezime / tvrtka ili naziv, OIB, adresa / sjedište) </w:t>
      </w:r>
    </w:p>
    <w:p w:rsidRPr="007B35D3" w:rsidR="006A0F39" w:rsidP="006A0F39" w:rsidRDefault="006A0F39" w14:paraId="2B9E96DC" w14:textId="77777777">
      <w:pPr>
        <w:pStyle w:val="Default"/>
        <w:jc w:val="both"/>
        <w:rPr>
          <w:rFonts w:ascii="Arial" w:hAnsi="Arial" w:cs="Arial"/>
        </w:rPr>
      </w:pPr>
      <w:r w:rsidRPr="007B35D3">
        <w:rPr>
          <w:rFonts w:ascii="Arial" w:hAnsi="Arial" w:cs="Arial"/>
          <w:bCs/>
        </w:rPr>
        <w:t>ČISTOĆA d.o.o., OIB: 70467048139, Gažanski trg 8, Karlovac</w:t>
      </w:r>
    </w:p>
    <w:p w:rsidRPr="007B35D3" w:rsidR="006A0F39" w:rsidP="006A0F39" w:rsidRDefault="006A0F39" w14:paraId="7E0E4963" w14:textId="77777777">
      <w:pPr>
        <w:pStyle w:val="Default"/>
        <w:jc w:val="both"/>
        <w:rPr>
          <w:rFonts w:ascii="Arial" w:hAnsi="Arial" w:cs="Arial"/>
        </w:rPr>
      </w:pPr>
      <w:r w:rsidRPr="007B35D3">
        <w:rPr>
          <w:rFonts w:ascii="Arial" w:hAnsi="Arial" w:cs="Arial"/>
        </w:rPr>
        <w:t>Iznos prijavljene tražbine iz tablice prijavljenih tražbina 247,76 EUR</w:t>
      </w:r>
    </w:p>
    <w:p w:rsidRPr="007B35D3" w:rsidR="006A0F39" w:rsidP="006A0F39" w:rsidRDefault="006A0F39" w14:paraId="140FFB5A" w14:textId="14353C4B">
      <w:pPr>
        <w:pStyle w:val="Default"/>
        <w:jc w:val="both"/>
        <w:rPr>
          <w:rFonts w:ascii="Arial" w:hAnsi="Arial" w:cs="Arial"/>
        </w:rPr>
      </w:pPr>
      <w:r w:rsidRPr="007B35D3">
        <w:rPr>
          <w:rFonts w:ascii="Arial" w:hAnsi="Arial" w:cs="Arial"/>
        </w:rPr>
        <w:t>Povjerenik i dužnik priznaj</w:t>
      </w:r>
      <w:r w:rsidR="007B35D3">
        <w:rPr>
          <w:rFonts w:ascii="Arial" w:hAnsi="Arial" w:cs="Arial"/>
        </w:rPr>
        <w:t xml:space="preserve">u prijavljenu tražbinu u iznosu od </w:t>
      </w:r>
      <w:r w:rsidRPr="007B35D3" w:rsidR="00D6438A">
        <w:rPr>
          <w:rFonts w:ascii="Arial" w:hAnsi="Arial" w:cs="Arial"/>
        </w:rPr>
        <w:t>247,76</w:t>
      </w:r>
      <w:r w:rsidRPr="007B35D3">
        <w:rPr>
          <w:rFonts w:ascii="Arial" w:hAnsi="Arial" w:cs="Arial"/>
        </w:rPr>
        <w:t xml:space="preserve"> EUR </w:t>
      </w:r>
    </w:p>
    <w:p w:rsidRPr="001815C8" w:rsidR="006A0F39" w:rsidP="006A0F39" w:rsidRDefault="006A0F39" w14:paraId="28D9C96D" w14:textId="459E4142">
      <w:pPr>
        <w:jc w:val="both"/>
        <w:rPr>
          <w:rFonts w:ascii="Arial" w:hAnsi="Arial" w:cs="Arial"/>
        </w:rPr>
      </w:pPr>
      <w:r w:rsidRPr="007B35D3">
        <w:rPr>
          <w:rFonts w:ascii="Arial" w:hAnsi="Arial" w:cs="Arial"/>
        </w:rPr>
        <w:t xml:space="preserve">Navedenu tražbinu </w:t>
      </w:r>
      <w:r w:rsidR="007B35D3">
        <w:rPr>
          <w:rFonts w:ascii="Arial" w:hAnsi="Arial" w:cs="Arial"/>
        </w:rPr>
        <w:t>priznajemo u cijelosti.</w:t>
      </w:r>
    </w:p>
    <w:p w:rsidRPr="001815C8" w:rsidR="006A0F39" w:rsidP="00FA6982" w:rsidRDefault="006A0F39" w14:paraId="461119B0" w14:textId="77777777">
      <w:pPr>
        <w:jc w:val="both"/>
        <w:rPr>
          <w:rFonts w:ascii="Arial" w:hAnsi="Arial" w:cs="Arial"/>
        </w:rPr>
      </w:pPr>
    </w:p>
    <w:p w:rsidRPr="001815C8" w:rsidR="00FA6982" w:rsidP="00FA6982" w:rsidRDefault="00FA6982" w14:paraId="19134C88" w14:textId="77777777">
      <w:pPr>
        <w:jc w:val="both"/>
        <w:rPr>
          <w:rFonts w:ascii="Arial" w:hAnsi="Arial" w:cs="Arial"/>
        </w:rPr>
      </w:pPr>
    </w:p>
    <w:p w:rsidRPr="00E428FF" w:rsidR="00766F5B" w:rsidP="00766F5B" w:rsidRDefault="00E85167" w14:paraId="482CD767" w14:textId="77777777">
      <w:pPr>
        <w:jc w:val="both"/>
        <w:rPr>
          <w:rFonts w:ascii="Arial" w:hAnsi="Arial" w:cs="Arial"/>
        </w:rPr>
      </w:pPr>
      <w:r w:rsidRPr="00E428FF">
        <w:rPr>
          <w:rFonts w:ascii="Arial" w:hAnsi="Arial" w:cs="Arial"/>
        </w:rPr>
        <w:t xml:space="preserve">Tablica </w:t>
      </w:r>
      <w:r w:rsidRPr="00E428FF" w:rsidR="004B6645">
        <w:rPr>
          <w:rFonts w:ascii="Arial" w:hAnsi="Arial" w:cs="Arial"/>
        </w:rPr>
        <w:t xml:space="preserve">utvrđenih </w:t>
      </w:r>
      <w:r w:rsidRPr="00E428FF">
        <w:rPr>
          <w:rFonts w:ascii="Arial" w:hAnsi="Arial" w:cs="Arial"/>
        </w:rPr>
        <w:t>tražbina:</w:t>
      </w:r>
    </w:p>
    <w:p w:rsidR="00E75A28" w:rsidP="00766F5B" w:rsidRDefault="00E75A28" w14:paraId="63ABE50B" w14:textId="77777777">
      <w:pPr>
        <w:jc w:val="both"/>
        <w:rPr>
          <w:rFonts w:ascii="Arial" w:hAnsi="Arial" w:cs="Arial"/>
          <w:b/>
        </w:rPr>
      </w:pPr>
    </w:p>
    <w:tbl>
      <w:tblPr>
        <w:tblW w:w="0" w:type="auto"/>
        <w:tblLayout w:type="fixed"/>
        <w:tblLook w:firstRow="1" w:lastRow="0" w:firstColumn="1" w:lastColumn="0" w:noHBand="0" w:noVBand="1" w:val="04A0"/>
      </w:tblPr>
      <w:tblGrid>
        <w:gridCol w:w="392"/>
        <w:gridCol w:w="1594"/>
        <w:gridCol w:w="993"/>
        <w:gridCol w:w="992"/>
        <w:gridCol w:w="1016"/>
        <w:gridCol w:w="1075"/>
        <w:gridCol w:w="850"/>
        <w:gridCol w:w="2268"/>
      </w:tblGrid>
      <w:tr w:rsidRPr="00E428FF" w:rsidR="00D6438A" w:rsidTr="009865DA" w14:paraId="188E3BF2" w14:textId="77777777">
        <w:trPr>
          <w:trHeight w:val="1680"/>
        </w:trPr>
        <w:tc>
          <w:tcPr>
            <w:tcW w:w="392" w:type="dxa"/>
            <w:tcBorders>
              <w:top w:val="single" w:color="auto" w:sz="8" w:space="0"/>
              <w:left w:val="single" w:color="auto" w:sz="8" w:space="0"/>
              <w:bottom w:val="single" w:color="auto" w:sz="4" w:space="0"/>
              <w:right w:val="single" w:color="auto" w:sz="4" w:space="0"/>
            </w:tcBorders>
            <w:shd w:val="clear" w:color="auto" w:fill="FFFFFF" w:themeFill="background1"/>
            <w:hideMark/>
          </w:tcPr>
          <w:p w:rsidRPr="00E428FF" w:rsidR="00D6438A" w:rsidP="009E155A" w:rsidRDefault="00D6438A" w14:paraId="547EC909" w14:textId="77777777">
            <w:pPr>
              <w:ind w:left="-93" w:right="-159"/>
              <w:rPr>
                <w:rFonts w:ascii="Arial" w:hAnsi="Arial" w:cs="Arial"/>
                <w:bCs/>
                <w:sz w:val="20"/>
                <w:szCs w:val="20"/>
              </w:rPr>
            </w:pPr>
            <w:r w:rsidRPr="00E428FF">
              <w:rPr>
                <w:rFonts w:ascii="Arial" w:hAnsi="Arial" w:cs="Arial"/>
                <w:bCs/>
                <w:sz w:val="20"/>
                <w:szCs w:val="20"/>
              </w:rPr>
              <w:t>R.</w:t>
            </w:r>
          </w:p>
          <w:p w:rsidRPr="00E428FF" w:rsidR="00D6438A" w:rsidP="009E155A" w:rsidRDefault="00D6438A" w14:paraId="1EF349A5" w14:textId="77777777">
            <w:pPr>
              <w:ind w:left="-93" w:right="-159"/>
              <w:rPr>
                <w:rFonts w:ascii="Arial" w:hAnsi="Arial" w:cs="Arial"/>
                <w:bCs/>
                <w:sz w:val="20"/>
                <w:szCs w:val="20"/>
              </w:rPr>
            </w:pPr>
            <w:r w:rsidRPr="00E428FF">
              <w:rPr>
                <w:rFonts w:ascii="Arial" w:hAnsi="Arial" w:cs="Arial"/>
                <w:bCs/>
                <w:sz w:val="20"/>
                <w:szCs w:val="20"/>
              </w:rPr>
              <w:t>br.</w:t>
            </w:r>
          </w:p>
        </w:tc>
        <w:tc>
          <w:tcPr>
            <w:tcW w:w="1594" w:type="dxa"/>
            <w:tcBorders>
              <w:top w:val="single" w:color="auto" w:sz="8" w:space="0"/>
              <w:left w:val="nil"/>
              <w:bottom w:val="single" w:color="auto" w:sz="4" w:space="0"/>
              <w:right w:val="single" w:color="auto" w:sz="4" w:space="0"/>
            </w:tcBorders>
            <w:shd w:val="clear" w:color="auto" w:fill="FFFFFF" w:themeFill="background1"/>
            <w:hideMark/>
          </w:tcPr>
          <w:p w:rsidRPr="00E428FF" w:rsidR="00D6438A" w:rsidP="009E155A" w:rsidRDefault="00D6438A" w14:paraId="765CFD94" w14:textId="77777777">
            <w:pPr>
              <w:rPr>
                <w:rFonts w:ascii="Arial" w:hAnsi="Arial" w:cs="Arial"/>
                <w:bCs/>
                <w:sz w:val="20"/>
                <w:szCs w:val="20"/>
              </w:rPr>
            </w:pPr>
            <w:r w:rsidRPr="00E428FF">
              <w:rPr>
                <w:rFonts w:ascii="Arial" w:hAnsi="Arial" w:cs="Arial"/>
                <w:bCs/>
                <w:sz w:val="20"/>
                <w:szCs w:val="20"/>
              </w:rPr>
              <w:t>Ime i prezime / Naziv vjerovnika/ OIB vjerovnika/ Adresa vjerovnika</w:t>
            </w:r>
          </w:p>
        </w:tc>
        <w:tc>
          <w:tcPr>
            <w:tcW w:w="993" w:type="dxa"/>
            <w:tcBorders>
              <w:top w:val="single" w:color="auto" w:sz="8" w:space="0"/>
              <w:left w:val="nil"/>
              <w:bottom w:val="single" w:color="auto" w:sz="4" w:space="0"/>
              <w:right w:val="single" w:color="auto" w:sz="4" w:space="0"/>
            </w:tcBorders>
            <w:shd w:val="clear" w:color="auto" w:fill="FFFFFF" w:themeFill="background1"/>
            <w:hideMark/>
          </w:tcPr>
          <w:p w:rsidRPr="00E428FF" w:rsidR="00D6438A" w:rsidP="009E155A" w:rsidRDefault="00D6438A" w14:paraId="1F295E9F" w14:textId="77777777">
            <w:pPr>
              <w:rPr>
                <w:rFonts w:ascii="Arial" w:hAnsi="Arial" w:cs="Arial"/>
                <w:bCs/>
                <w:sz w:val="20"/>
                <w:szCs w:val="20"/>
              </w:rPr>
            </w:pPr>
            <w:r w:rsidRPr="00E428FF">
              <w:rPr>
                <w:rFonts w:ascii="Arial" w:hAnsi="Arial" w:cs="Arial"/>
                <w:bCs/>
                <w:sz w:val="20"/>
                <w:szCs w:val="20"/>
              </w:rPr>
              <w:t>Datum podnošenja prijave tražbine</w:t>
            </w:r>
          </w:p>
        </w:tc>
        <w:tc>
          <w:tcPr>
            <w:tcW w:w="992" w:type="dxa"/>
            <w:tcBorders>
              <w:top w:val="single" w:color="auto" w:sz="8" w:space="0"/>
              <w:left w:val="nil"/>
              <w:bottom w:val="single" w:color="auto" w:sz="4" w:space="0"/>
              <w:right w:val="single" w:color="auto" w:sz="4" w:space="0"/>
            </w:tcBorders>
            <w:shd w:val="clear" w:color="auto" w:fill="FFFFFF" w:themeFill="background1"/>
            <w:hideMark/>
          </w:tcPr>
          <w:p w:rsidRPr="00E428FF" w:rsidR="00D6438A" w:rsidP="009E155A" w:rsidRDefault="00D6438A" w14:paraId="111FA9B8" w14:textId="77777777">
            <w:pPr>
              <w:rPr>
                <w:rFonts w:ascii="Arial" w:hAnsi="Arial" w:cs="Arial"/>
                <w:bCs/>
                <w:sz w:val="20"/>
                <w:szCs w:val="20"/>
              </w:rPr>
            </w:pPr>
            <w:r w:rsidRPr="00E428FF">
              <w:rPr>
                <w:rFonts w:ascii="Arial" w:hAnsi="Arial" w:cs="Arial"/>
                <w:bCs/>
                <w:sz w:val="20"/>
                <w:szCs w:val="20"/>
              </w:rPr>
              <w:t>Iznos ukupne tražbine (u EUR)</w:t>
            </w:r>
          </w:p>
        </w:tc>
        <w:tc>
          <w:tcPr>
            <w:tcW w:w="1016" w:type="dxa"/>
            <w:tcBorders>
              <w:top w:val="single" w:color="auto" w:sz="8" w:space="0"/>
              <w:left w:val="nil"/>
              <w:bottom w:val="single" w:color="auto" w:sz="4" w:space="0"/>
              <w:right w:val="single" w:color="auto" w:sz="4" w:space="0"/>
            </w:tcBorders>
            <w:shd w:val="clear" w:color="auto" w:fill="FFFFFF" w:themeFill="background1"/>
            <w:hideMark/>
          </w:tcPr>
          <w:p w:rsidRPr="00E428FF" w:rsidR="00D6438A" w:rsidP="009E155A" w:rsidRDefault="00D6438A" w14:paraId="06BEB4EA" w14:textId="77777777">
            <w:pPr>
              <w:rPr>
                <w:rFonts w:ascii="Arial" w:hAnsi="Arial" w:cs="Arial"/>
                <w:bCs/>
                <w:sz w:val="20"/>
                <w:szCs w:val="20"/>
              </w:rPr>
            </w:pPr>
            <w:r w:rsidRPr="00E428FF">
              <w:rPr>
                <w:rFonts w:ascii="Arial" w:hAnsi="Arial" w:cs="Arial"/>
                <w:bCs/>
                <w:sz w:val="20"/>
                <w:szCs w:val="20"/>
              </w:rPr>
              <w:t>Iznos dospjele tražbine (u EUR)</w:t>
            </w:r>
          </w:p>
        </w:tc>
        <w:tc>
          <w:tcPr>
            <w:tcW w:w="1075" w:type="dxa"/>
            <w:tcBorders>
              <w:top w:val="single" w:color="auto" w:sz="8" w:space="0"/>
              <w:left w:val="nil"/>
              <w:bottom w:val="single" w:color="auto" w:sz="4" w:space="0"/>
              <w:right w:val="single" w:color="auto" w:sz="4" w:space="0"/>
            </w:tcBorders>
            <w:shd w:val="clear" w:color="auto" w:fill="FFFFFF" w:themeFill="background1"/>
            <w:hideMark/>
          </w:tcPr>
          <w:p w:rsidRPr="00E428FF" w:rsidR="00D6438A" w:rsidP="009E155A" w:rsidRDefault="00D6438A" w14:paraId="5D2F29E8" w14:textId="77777777">
            <w:pPr>
              <w:ind w:left="-1" w:right="-73" w:hanging="16"/>
              <w:rPr>
                <w:rFonts w:ascii="Arial" w:hAnsi="Arial" w:cs="Arial"/>
                <w:bCs/>
                <w:sz w:val="20"/>
                <w:szCs w:val="20"/>
              </w:rPr>
            </w:pPr>
            <w:r w:rsidRPr="00E428FF">
              <w:rPr>
                <w:rFonts w:ascii="Arial" w:hAnsi="Arial" w:cs="Arial"/>
                <w:bCs/>
                <w:sz w:val="20"/>
                <w:szCs w:val="20"/>
              </w:rPr>
              <w:t>Iznos tražbine koja dospijeva nakon datuma otvaranja predmeta (u EUR)</w:t>
            </w:r>
          </w:p>
        </w:tc>
        <w:tc>
          <w:tcPr>
            <w:tcW w:w="850" w:type="dxa"/>
            <w:tcBorders>
              <w:top w:val="single" w:color="auto" w:sz="8" w:space="0"/>
              <w:left w:val="nil"/>
              <w:bottom w:val="single" w:color="auto" w:sz="4" w:space="0"/>
              <w:right w:val="single" w:color="auto" w:sz="4" w:space="0"/>
            </w:tcBorders>
            <w:shd w:val="clear" w:color="auto" w:fill="FFFFFF" w:themeFill="background1"/>
            <w:hideMark/>
          </w:tcPr>
          <w:p w:rsidRPr="00807161" w:rsidR="00D6438A" w:rsidP="00807161" w:rsidRDefault="00D6438A" w14:paraId="75678C42" w14:textId="77777777">
            <w:pPr>
              <w:ind w:right="-108"/>
              <w:rPr>
                <w:rFonts w:ascii="Arial" w:hAnsi="Arial" w:cs="Arial"/>
                <w:bCs/>
                <w:sz w:val="20"/>
                <w:szCs w:val="20"/>
              </w:rPr>
            </w:pPr>
            <w:r w:rsidRPr="00807161">
              <w:rPr>
                <w:rFonts w:ascii="Arial" w:hAnsi="Arial" w:cs="Arial"/>
                <w:bCs/>
                <w:sz w:val="20"/>
                <w:szCs w:val="20"/>
              </w:rPr>
              <w:t>Ovršna isprava</w:t>
            </w:r>
          </w:p>
        </w:tc>
        <w:tc>
          <w:tcPr>
            <w:tcW w:w="2268" w:type="dxa"/>
            <w:tcBorders>
              <w:top w:val="single" w:color="auto" w:sz="8" w:space="0"/>
              <w:left w:val="nil"/>
              <w:bottom w:val="single" w:color="auto" w:sz="4" w:space="0"/>
              <w:right w:val="single" w:color="auto" w:sz="4" w:space="0"/>
            </w:tcBorders>
            <w:shd w:val="clear" w:color="auto" w:fill="FFFFFF" w:themeFill="background1"/>
            <w:hideMark/>
          </w:tcPr>
          <w:p w:rsidRPr="00E428FF" w:rsidR="00D6438A" w:rsidP="009E155A" w:rsidRDefault="00D6438A" w14:paraId="207CBE28" w14:textId="77777777">
            <w:pPr>
              <w:rPr>
                <w:rFonts w:ascii="Arial" w:hAnsi="Arial" w:cs="Arial"/>
                <w:bCs/>
                <w:sz w:val="20"/>
                <w:szCs w:val="20"/>
              </w:rPr>
            </w:pPr>
            <w:r w:rsidRPr="00E428FF">
              <w:rPr>
                <w:rFonts w:ascii="Arial" w:hAnsi="Arial" w:cs="Arial"/>
                <w:bCs/>
                <w:sz w:val="20"/>
                <w:szCs w:val="20"/>
              </w:rPr>
              <w:t>Pravna osnova tražbine</w:t>
            </w:r>
          </w:p>
        </w:tc>
      </w:tr>
      <w:tr w:rsidR="00D6438A" w:rsidTr="009865DA" w14:paraId="145CCF90" w14:textId="77777777">
        <w:trPr>
          <w:trHeight w:val="758"/>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239E772D" w14:textId="77777777">
            <w:pPr>
              <w:ind w:left="-11" w:right="-108" w:firstLine="11"/>
              <w:rPr>
                <w:rFonts w:ascii="Arial" w:hAnsi="Arial" w:cs="Arial"/>
                <w:sz w:val="16"/>
                <w:szCs w:val="16"/>
              </w:rPr>
            </w:pPr>
            <w:r w:rsidRPr="009865DA">
              <w:rPr>
                <w:rFonts w:ascii="Arial" w:hAnsi="Arial" w:cs="Arial"/>
                <w:sz w:val="16"/>
                <w:szCs w:val="16"/>
              </w:rPr>
              <w:t xml:space="preserve"> 1. </w:t>
            </w:r>
          </w:p>
        </w:tc>
        <w:tc>
          <w:tcPr>
            <w:tcW w:w="1594" w:type="dxa"/>
            <w:tcBorders>
              <w:top w:val="nil"/>
              <w:left w:val="nil"/>
              <w:bottom w:val="single" w:color="auto" w:sz="4" w:space="0"/>
              <w:right w:val="single" w:color="auto" w:sz="4" w:space="0"/>
            </w:tcBorders>
            <w:shd w:val="clear" w:color="auto" w:fill="auto"/>
            <w:vAlign w:val="bottom"/>
            <w:hideMark/>
          </w:tcPr>
          <w:p w:rsidR="00D6438A" w:rsidP="00807161" w:rsidRDefault="00D6438A" w14:paraId="114EBF09" w14:textId="77777777">
            <w:pPr>
              <w:ind w:right="-73"/>
              <w:rPr>
                <w:rFonts w:ascii="Arial" w:hAnsi="Arial" w:cs="Arial"/>
                <w:sz w:val="20"/>
                <w:szCs w:val="20"/>
              </w:rPr>
            </w:pPr>
            <w:r>
              <w:rPr>
                <w:rFonts w:ascii="Arial" w:hAnsi="Arial" w:cs="Arial"/>
                <w:sz w:val="20"/>
                <w:szCs w:val="20"/>
              </w:rPr>
              <w:t xml:space="preserve">GUMIIMPEX-GRP d.o.o. </w:t>
            </w:r>
          </w:p>
          <w:p w:rsidR="00D6438A" w:rsidP="00807161" w:rsidRDefault="00D6438A" w14:paraId="15036CE7" w14:textId="77777777">
            <w:pPr>
              <w:ind w:right="-73"/>
              <w:rPr>
                <w:rFonts w:ascii="Arial" w:hAnsi="Arial" w:cs="Arial"/>
                <w:sz w:val="20"/>
                <w:szCs w:val="20"/>
              </w:rPr>
            </w:pPr>
            <w:r>
              <w:rPr>
                <w:rFonts w:ascii="Arial" w:hAnsi="Arial" w:cs="Arial"/>
                <w:sz w:val="20"/>
                <w:szCs w:val="20"/>
              </w:rPr>
              <w:t xml:space="preserve">82298562620 </w:t>
            </w:r>
          </w:p>
          <w:p w:rsidR="00D6438A" w:rsidP="00807161" w:rsidRDefault="00D6438A" w14:paraId="3F7588F9" w14:textId="171F112B">
            <w:pPr>
              <w:ind w:right="-73"/>
              <w:rPr>
                <w:rFonts w:ascii="Arial" w:hAnsi="Arial" w:cs="Arial"/>
                <w:sz w:val="20"/>
                <w:szCs w:val="20"/>
              </w:rPr>
            </w:pPr>
            <w:r>
              <w:rPr>
                <w:rFonts w:ascii="Arial" w:hAnsi="Arial" w:cs="Arial"/>
                <w:sz w:val="20"/>
                <w:szCs w:val="20"/>
              </w:rPr>
              <w:t>Ulica Mihovila Pavleka Miškine 64c, Varaždin</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6329E7C1" w14:textId="04C954F4">
            <w:pPr>
              <w:ind w:left="-143" w:right="-72"/>
              <w:jc w:val="center"/>
              <w:rPr>
                <w:rFonts w:ascii="Arial" w:hAnsi="Arial" w:cs="Arial"/>
                <w:sz w:val="20"/>
                <w:szCs w:val="20"/>
              </w:rPr>
            </w:pPr>
            <w:r>
              <w:rPr>
                <w:rFonts w:ascii="Arial" w:hAnsi="Arial" w:cs="Arial"/>
                <w:sz w:val="20"/>
                <w:szCs w:val="20"/>
              </w:rPr>
              <w:t>6.5.2024.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59ACD152" w14:textId="3ACCB563">
            <w:pPr>
              <w:ind w:left="-2" w:right="-73"/>
              <w:rPr>
                <w:rFonts w:ascii="Arial" w:hAnsi="Arial" w:cs="Arial"/>
                <w:sz w:val="20"/>
                <w:szCs w:val="20"/>
              </w:rPr>
            </w:pPr>
            <w:r>
              <w:rPr>
                <w:rFonts w:ascii="Arial" w:hAnsi="Arial" w:cs="Arial"/>
                <w:sz w:val="20"/>
                <w:szCs w:val="20"/>
              </w:rPr>
              <w:t xml:space="preserve">3.932,82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55E725E8" w14:textId="5A5758E7">
            <w:pPr>
              <w:rPr>
                <w:rFonts w:ascii="Arial" w:hAnsi="Arial" w:cs="Arial"/>
                <w:sz w:val="20"/>
                <w:szCs w:val="20"/>
              </w:rPr>
            </w:pPr>
            <w:r>
              <w:rPr>
                <w:rFonts w:ascii="Arial" w:hAnsi="Arial" w:cs="Arial"/>
                <w:sz w:val="20"/>
                <w:szCs w:val="20"/>
              </w:rPr>
              <w:t xml:space="preserve">3.932,82 </w:t>
            </w:r>
          </w:p>
        </w:tc>
        <w:tc>
          <w:tcPr>
            <w:tcW w:w="1075" w:type="dxa"/>
            <w:tcBorders>
              <w:top w:val="nil"/>
              <w:left w:val="nil"/>
              <w:bottom w:val="single" w:color="auto" w:sz="4" w:space="0"/>
              <w:right w:val="single" w:color="auto" w:sz="4" w:space="0"/>
            </w:tcBorders>
            <w:shd w:val="clear" w:color="auto" w:fill="auto"/>
            <w:noWrap/>
            <w:vAlign w:val="center"/>
            <w:hideMark/>
          </w:tcPr>
          <w:p w:rsidR="00D6438A" w:rsidP="00C66C9A" w:rsidRDefault="00D6438A" w14:paraId="1FA61D6F"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42C3F13C"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720A5054" w14:textId="77777777">
            <w:pPr>
              <w:rPr>
                <w:rFonts w:ascii="Arial" w:hAnsi="Arial" w:cs="Arial"/>
                <w:sz w:val="18"/>
                <w:szCs w:val="18"/>
              </w:rPr>
            </w:pPr>
            <w:r>
              <w:rPr>
                <w:rFonts w:ascii="Arial" w:hAnsi="Arial" w:cs="Arial"/>
                <w:sz w:val="18"/>
                <w:szCs w:val="18"/>
              </w:rPr>
              <w:t> </w:t>
            </w:r>
          </w:p>
        </w:tc>
      </w:tr>
      <w:tr w:rsidR="00D6438A" w:rsidTr="009865DA" w14:paraId="1F224A41" w14:textId="77777777">
        <w:trPr>
          <w:trHeight w:val="151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79383B4" w14:textId="77777777">
            <w:pPr>
              <w:ind w:left="-11" w:right="-108" w:firstLine="11"/>
              <w:rPr>
                <w:rFonts w:ascii="Arial" w:hAnsi="Arial" w:cs="Arial"/>
                <w:sz w:val="16"/>
                <w:szCs w:val="16"/>
              </w:rPr>
            </w:pPr>
            <w:r w:rsidRPr="009865DA">
              <w:rPr>
                <w:rFonts w:ascii="Arial" w:hAnsi="Arial" w:cs="Arial"/>
                <w:sz w:val="16"/>
                <w:szCs w:val="16"/>
              </w:rPr>
              <w:t xml:space="preserve"> 2. </w:t>
            </w:r>
          </w:p>
        </w:tc>
        <w:tc>
          <w:tcPr>
            <w:tcW w:w="1594" w:type="dxa"/>
            <w:tcBorders>
              <w:top w:val="nil"/>
              <w:left w:val="nil"/>
              <w:bottom w:val="single" w:color="auto" w:sz="4" w:space="0"/>
              <w:right w:val="single" w:color="auto" w:sz="4" w:space="0"/>
            </w:tcBorders>
            <w:shd w:val="clear" w:color="auto" w:fill="auto"/>
            <w:vAlign w:val="bottom"/>
            <w:hideMark/>
          </w:tcPr>
          <w:p w:rsidR="00D6438A" w:rsidP="00807161" w:rsidRDefault="00D6438A" w14:paraId="31413445" w14:textId="06FC1520">
            <w:pPr>
              <w:ind w:right="-73"/>
              <w:rPr>
                <w:rFonts w:ascii="Arial" w:hAnsi="Arial" w:cs="Arial"/>
                <w:sz w:val="20"/>
                <w:szCs w:val="20"/>
              </w:rPr>
            </w:pPr>
            <w:r>
              <w:rPr>
                <w:rFonts w:ascii="Arial" w:hAnsi="Arial" w:cs="Arial"/>
                <w:sz w:val="20"/>
                <w:szCs w:val="20"/>
              </w:rPr>
              <w:t xml:space="preserve">HRVATSKE VODE </w:t>
            </w:r>
          </w:p>
          <w:p w:rsidR="00D6438A" w:rsidP="00807161" w:rsidRDefault="00D6438A" w14:paraId="32FAFD35" w14:textId="77777777">
            <w:pPr>
              <w:ind w:right="-73"/>
              <w:rPr>
                <w:rFonts w:ascii="Arial" w:hAnsi="Arial" w:cs="Arial"/>
                <w:sz w:val="20"/>
                <w:szCs w:val="20"/>
              </w:rPr>
            </w:pPr>
            <w:r>
              <w:rPr>
                <w:rFonts w:ascii="Arial" w:hAnsi="Arial" w:cs="Arial"/>
                <w:sz w:val="20"/>
                <w:szCs w:val="20"/>
              </w:rPr>
              <w:t>28921383001</w:t>
            </w:r>
          </w:p>
          <w:p w:rsidR="00D6438A" w:rsidP="00807161" w:rsidRDefault="00D6438A" w14:paraId="013079AB" w14:textId="253896C0">
            <w:pPr>
              <w:ind w:right="-73"/>
              <w:rPr>
                <w:rFonts w:ascii="Arial" w:hAnsi="Arial" w:cs="Arial"/>
                <w:sz w:val="20"/>
                <w:szCs w:val="20"/>
              </w:rPr>
            </w:pPr>
            <w:r>
              <w:rPr>
                <w:rFonts w:ascii="Arial" w:hAnsi="Arial" w:cs="Arial"/>
                <w:sz w:val="20"/>
                <w:szCs w:val="20"/>
              </w:rPr>
              <w:t>Ulica grada Vukovara 220,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57D2E6D9" w14:textId="5417EC49">
            <w:pPr>
              <w:ind w:left="-43" w:right="-72"/>
              <w:jc w:val="center"/>
              <w:rPr>
                <w:rFonts w:ascii="Arial" w:hAnsi="Arial" w:cs="Arial"/>
                <w:sz w:val="20"/>
                <w:szCs w:val="20"/>
              </w:rPr>
            </w:pPr>
            <w:r>
              <w:rPr>
                <w:rFonts w:ascii="Arial" w:hAnsi="Arial" w:cs="Arial"/>
                <w:sz w:val="20"/>
                <w:szCs w:val="20"/>
              </w:rPr>
              <w:t>10.5.2024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50EEF6DC" w14:textId="6FB56EF0">
            <w:pPr>
              <w:rPr>
                <w:rFonts w:ascii="Arial" w:hAnsi="Arial" w:cs="Arial"/>
                <w:sz w:val="20"/>
                <w:szCs w:val="20"/>
              </w:rPr>
            </w:pPr>
            <w:r>
              <w:rPr>
                <w:rFonts w:ascii="Arial" w:hAnsi="Arial" w:cs="Arial"/>
                <w:sz w:val="20"/>
                <w:szCs w:val="20"/>
              </w:rPr>
              <w:t xml:space="preserve">193,71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7A814291" w14:textId="1E6DEA2C">
            <w:pPr>
              <w:rPr>
                <w:rFonts w:ascii="Arial" w:hAnsi="Arial" w:cs="Arial"/>
                <w:sz w:val="20"/>
                <w:szCs w:val="20"/>
              </w:rPr>
            </w:pPr>
            <w:r>
              <w:rPr>
                <w:rFonts w:ascii="Arial" w:hAnsi="Arial" w:cs="Arial"/>
                <w:sz w:val="20"/>
                <w:szCs w:val="20"/>
              </w:rPr>
              <w:t xml:space="preserve">193,71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4BE39D0D"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760CD69C"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6592052C" w14:textId="77777777">
            <w:pPr>
              <w:rPr>
                <w:rFonts w:ascii="Arial" w:hAnsi="Arial" w:cs="Arial"/>
                <w:sz w:val="20"/>
                <w:szCs w:val="20"/>
              </w:rPr>
            </w:pPr>
            <w:r>
              <w:rPr>
                <w:rFonts w:ascii="Arial" w:hAnsi="Arial" w:cs="Arial"/>
                <w:sz w:val="20"/>
                <w:szCs w:val="20"/>
              </w:rPr>
              <w:t>Rješenja o obvezI: Klasa: UP/1-325-08/2022-05/012881 od 09.08.2022., Rješenja o obvezI: Klasa: UP/1-325-08/2022-05/012882 od 09.08.2022., Rješenja o obvezI: Klasa: UP/1-325-08/2022-05/012883 od 09.08.2022., specifikacija tražbine, kamatni list</w:t>
            </w:r>
          </w:p>
        </w:tc>
      </w:tr>
      <w:tr w:rsidR="00D6438A" w:rsidTr="009865DA" w14:paraId="18D56E02" w14:textId="77777777">
        <w:trPr>
          <w:trHeight w:val="204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0187606E" w14:textId="77777777">
            <w:pPr>
              <w:ind w:left="-11" w:right="-108" w:firstLine="11"/>
              <w:rPr>
                <w:rFonts w:ascii="Arial" w:hAnsi="Arial" w:cs="Arial"/>
                <w:sz w:val="16"/>
                <w:szCs w:val="16"/>
              </w:rPr>
            </w:pPr>
            <w:r w:rsidRPr="009865DA">
              <w:rPr>
                <w:rFonts w:ascii="Arial" w:hAnsi="Arial" w:cs="Arial"/>
                <w:sz w:val="16"/>
                <w:szCs w:val="16"/>
              </w:rPr>
              <w:t>3.</w:t>
            </w:r>
          </w:p>
        </w:tc>
        <w:tc>
          <w:tcPr>
            <w:tcW w:w="1594" w:type="dxa"/>
            <w:tcBorders>
              <w:top w:val="nil"/>
              <w:left w:val="nil"/>
              <w:bottom w:val="single" w:color="auto" w:sz="4" w:space="0"/>
              <w:right w:val="single" w:color="auto" w:sz="4" w:space="0"/>
            </w:tcBorders>
            <w:shd w:val="clear" w:color="auto" w:fill="auto"/>
            <w:vAlign w:val="bottom"/>
            <w:hideMark/>
          </w:tcPr>
          <w:p w:rsidR="00D6438A" w:rsidP="00807161" w:rsidRDefault="00D6438A" w14:paraId="5940FD95" w14:textId="77777777">
            <w:pPr>
              <w:rPr>
                <w:rFonts w:ascii="Arial" w:hAnsi="Arial" w:cs="Arial"/>
                <w:sz w:val="20"/>
                <w:szCs w:val="20"/>
              </w:rPr>
            </w:pPr>
            <w:r>
              <w:rPr>
                <w:rFonts w:ascii="Arial" w:hAnsi="Arial" w:cs="Arial"/>
                <w:sz w:val="20"/>
                <w:szCs w:val="20"/>
              </w:rPr>
              <w:t>HEP ELEKTRA d.o.o. 43965974818</w:t>
            </w:r>
          </w:p>
          <w:p w:rsidR="00D6438A" w:rsidP="00807161" w:rsidRDefault="00D6438A" w14:paraId="418B1402" w14:textId="66ED688B">
            <w:pPr>
              <w:rPr>
                <w:rFonts w:ascii="Arial" w:hAnsi="Arial" w:cs="Arial"/>
                <w:sz w:val="20"/>
                <w:szCs w:val="20"/>
              </w:rPr>
            </w:pPr>
            <w:r>
              <w:rPr>
                <w:rFonts w:ascii="Arial" w:hAnsi="Arial" w:cs="Arial"/>
                <w:sz w:val="20"/>
                <w:szCs w:val="20"/>
              </w:rPr>
              <w:t>Ulica Grada Vukovara 37,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807161" w:rsidRDefault="00807161" w14:paraId="7AC1DED7" w14:textId="34D0A142">
            <w:pPr>
              <w:ind w:left="-43" w:right="-72"/>
              <w:jc w:val="center"/>
              <w:rPr>
                <w:rFonts w:ascii="Arial" w:hAnsi="Arial" w:cs="Arial"/>
                <w:sz w:val="20"/>
                <w:szCs w:val="20"/>
              </w:rPr>
            </w:pPr>
            <w:r>
              <w:rPr>
                <w:rFonts w:ascii="Arial" w:hAnsi="Arial" w:cs="Arial"/>
                <w:sz w:val="20"/>
                <w:szCs w:val="20"/>
              </w:rPr>
              <w:t>10.</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7A8ED2FE" w14:textId="42C73AAA">
            <w:pPr>
              <w:ind w:left="-2" w:right="-73"/>
              <w:rPr>
                <w:rFonts w:ascii="Arial" w:hAnsi="Arial" w:cs="Arial"/>
                <w:sz w:val="20"/>
                <w:szCs w:val="20"/>
              </w:rPr>
            </w:pPr>
            <w:r>
              <w:rPr>
                <w:rFonts w:ascii="Arial" w:hAnsi="Arial" w:cs="Arial"/>
                <w:sz w:val="20"/>
                <w:szCs w:val="20"/>
              </w:rPr>
              <w:t xml:space="preserve">1.971,26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544141E6" w14:textId="702275DB">
            <w:pPr>
              <w:rPr>
                <w:rFonts w:ascii="Arial" w:hAnsi="Arial" w:cs="Arial"/>
                <w:sz w:val="20"/>
                <w:szCs w:val="20"/>
              </w:rPr>
            </w:pPr>
            <w:r>
              <w:rPr>
                <w:rFonts w:ascii="Arial" w:hAnsi="Arial" w:cs="Arial"/>
                <w:sz w:val="20"/>
                <w:szCs w:val="20"/>
              </w:rPr>
              <w:t xml:space="preserve">1.852,78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6689F67C" w14:textId="09AF095B">
            <w:pPr>
              <w:rPr>
                <w:rFonts w:ascii="Arial" w:hAnsi="Arial" w:cs="Arial"/>
                <w:sz w:val="20"/>
                <w:szCs w:val="20"/>
              </w:rPr>
            </w:pPr>
            <w:r>
              <w:rPr>
                <w:rFonts w:ascii="Arial" w:hAnsi="Arial" w:cs="Arial"/>
                <w:sz w:val="20"/>
                <w:szCs w:val="20"/>
              </w:rPr>
              <w:t xml:space="preserve">118,48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55C1DC65"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0930F75F" w14:textId="77777777">
            <w:pPr>
              <w:rPr>
                <w:rFonts w:ascii="Arial" w:hAnsi="Arial" w:cs="Arial"/>
                <w:sz w:val="20"/>
                <w:szCs w:val="20"/>
              </w:rPr>
            </w:pPr>
            <w:r>
              <w:rPr>
                <w:rFonts w:ascii="Arial" w:hAnsi="Arial" w:cs="Arial"/>
                <w:sz w:val="20"/>
                <w:szCs w:val="20"/>
              </w:rPr>
              <w:t xml:space="preserve">Ugovorni konto 2301055268 broj naloga 82001301, Ugovorni konto 2203268861 broj naloga 82001302, ugovorni konto: 2301036627, broj naloga 82001303, Rješenje o ovrsi na temelju vjerodostojne isprave, sudski predmet: OVRV-980/2024, Javnobilježnički </w:t>
            </w:r>
            <w:r>
              <w:rPr>
                <w:rFonts w:ascii="Arial" w:hAnsi="Arial" w:cs="Arial"/>
                <w:sz w:val="20"/>
                <w:szCs w:val="20"/>
              </w:rPr>
              <w:lastRenderedPageBreak/>
              <w:t>predmet: UPP/OS-Ovrv-325/2024 od 02. travnja 2024. u iznosu glavnice 1.567,26 EUR i troškova postupka 200,00 EUR ukupno 1.767,26 EUR pravomoćno i ovršno dana 24. travnja 2024. godine</w:t>
            </w:r>
          </w:p>
        </w:tc>
      </w:tr>
      <w:tr w:rsidR="00D6438A" w:rsidTr="009865DA" w14:paraId="0D61BC04" w14:textId="77777777">
        <w:trPr>
          <w:trHeight w:val="1118"/>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EEA0E67" w14:textId="77777777">
            <w:pPr>
              <w:ind w:left="-11" w:right="-108" w:firstLine="11"/>
              <w:rPr>
                <w:rFonts w:ascii="Arial" w:hAnsi="Arial" w:cs="Arial"/>
                <w:sz w:val="16"/>
                <w:szCs w:val="16"/>
              </w:rPr>
            </w:pPr>
            <w:r w:rsidRPr="009865DA">
              <w:rPr>
                <w:rFonts w:ascii="Arial" w:hAnsi="Arial" w:cs="Arial"/>
                <w:sz w:val="16"/>
                <w:szCs w:val="16"/>
              </w:rPr>
              <w:lastRenderedPageBreak/>
              <w:t>4.</w:t>
            </w:r>
          </w:p>
        </w:tc>
        <w:tc>
          <w:tcPr>
            <w:tcW w:w="1594" w:type="dxa"/>
            <w:tcBorders>
              <w:top w:val="nil"/>
              <w:left w:val="nil"/>
              <w:bottom w:val="single" w:color="auto" w:sz="4" w:space="0"/>
              <w:right w:val="single" w:color="auto" w:sz="4" w:space="0"/>
            </w:tcBorders>
            <w:shd w:val="clear" w:color="auto" w:fill="auto"/>
            <w:vAlign w:val="bottom"/>
            <w:hideMark/>
          </w:tcPr>
          <w:p w:rsidR="00D6438A" w:rsidP="00807161" w:rsidRDefault="00D6438A" w14:paraId="031F3126" w14:textId="77777777">
            <w:pPr>
              <w:ind w:right="-73"/>
              <w:rPr>
                <w:rFonts w:ascii="Arial" w:hAnsi="Arial" w:cs="Arial"/>
                <w:sz w:val="20"/>
                <w:szCs w:val="20"/>
              </w:rPr>
            </w:pPr>
            <w:r>
              <w:rPr>
                <w:rFonts w:ascii="Arial" w:hAnsi="Arial" w:cs="Arial"/>
                <w:sz w:val="20"/>
                <w:szCs w:val="20"/>
              </w:rPr>
              <w:t xml:space="preserve">GRAD VUKOVAR 36761398765 </w:t>
            </w:r>
          </w:p>
          <w:p w:rsidR="00D6438A" w:rsidP="00807161" w:rsidRDefault="00D6438A" w14:paraId="043770CB" w14:textId="72474372">
            <w:pPr>
              <w:ind w:right="-73"/>
              <w:rPr>
                <w:rFonts w:ascii="Arial" w:hAnsi="Arial" w:cs="Arial"/>
                <w:sz w:val="20"/>
                <w:szCs w:val="20"/>
              </w:rPr>
            </w:pPr>
            <w:r>
              <w:rPr>
                <w:rFonts w:ascii="Arial" w:hAnsi="Arial" w:cs="Arial"/>
                <w:sz w:val="20"/>
                <w:szCs w:val="20"/>
              </w:rPr>
              <w:t>Sajmište 158, 32000 Vukovar</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28E299D6" w14:textId="32F351DE">
            <w:pPr>
              <w:ind w:left="-143" w:right="-72"/>
              <w:jc w:val="center"/>
              <w:rPr>
                <w:rFonts w:ascii="Arial" w:hAnsi="Arial" w:cs="Arial"/>
                <w:sz w:val="20"/>
                <w:szCs w:val="20"/>
              </w:rPr>
            </w:pPr>
            <w:r>
              <w:rPr>
                <w:rFonts w:ascii="Arial" w:hAnsi="Arial" w:cs="Arial"/>
                <w:sz w:val="20"/>
                <w:szCs w:val="20"/>
              </w:rPr>
              <w:t>10.5.2024.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18346BD4" w14:textId="3683E927">
            <w:pPr>
              <w:rPr>
                <w:rFonts w:ascii="Arial" w:hAnsi="Arial" w:cs="Arial"/>
                <w:sz w:val="20"/>
                <w:szCs w:val="20"/>
              </w:rPr>
            </w:pPr>
            <w:r>
              <w:rPr>
                <w:rFonts w:ascii="Arial" w:hAnsi="Arial" w:cs="Arial"/>
                <w:sz w:val="20"/>
                <w:szCs w:val="20"/>
              </w:rPr>
              <w:t xml:space="preserve">114,22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2E1969A0" w14:textId="7D944E50">
            <w:pPr>
              <w:rPr>
                <w:rFonts w:ascii="Arial" w:hAnsi="Arial" w:cs="Arial"/>
                <w:sz w:val="20"/>
                <w:szCs w:val="20"/>
              </w:rPr>
            </w:pPr>
            <w:r>
              <w:rPr>
                <w:rFonts w:ascii="Arial" w:hAnsi="Arial" w:cs="Arial"/>
                <w:sz w:val="20"/>
                <w:szCs w:val="20"/>
              </w:rPr>
              <w:t xml:space="preserve">114,22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1FF5EF27"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38E45E58"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2C043222" w14:textId="77777777">
            <w:pPr>
              <w:rPr>
                <w:rFonts w:ascii="Arial" w:hAnsi="Arial" w:cs="Arial"/>
                <w:sz w:val="20"/>
                <w:szCs w:val="20"/>
              </w:rPr>
            </w:pPr>
            <w:r>
              <w:rPr>
                <w:rFonts w:ascii="Arial" w:hAnsi="Arial" w:cs="Arial"/>
                <w:sz w:val="20"/>
                <w:szCs w:val="20"/>
              </w:rPr>
              <w:t>Rješenja o zaduženju za komunalnu naknadu u Gradu Vukovaru, IOS, kamatni listovi</w:t>
            </w:r>
          </w:p>
        </w:tc>
      </w:tr>
      <w:tr w:rsidR="00D6438A" w:rsidTr="009865DA" w14:paraId="0440D4DB" w14:textId="77777777">
        <w:trPr>
          <w:trHeight w:val="103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797698ED" w14:textId="77777777">
            <w:pPr>
              <w:ind w:left="-11" w:right="-108" w:firstLine="11"/>
              <w:rPr>
                <w:rFonts w:ascii="Arial" w:hAnsi="Arial" w:cs="Arial"/>
                <w:sz w:val="16"/>
                <w:szCs w:val="16"/>
              </w:rPr>
            </w:pPr>
            <w:r w:rsidRPr="009865DA">
              <w:rPr>
                <w:rFonts w:ascii="Arial" w:hAnsi="Arial" w:cs="Arial"/>
                <w:sz w:val="16"/>
                <w:szCs w:val="16"/>
              </w:rPr>
              <w:t>5.</w:t>
            </w:r>
          </w:p>
        </w:tc>
        <w:tc>
          <w:tcPr>
            <w:tcW w:w="1594" w:type="dxa"/>
            <w:tcBorders>
              <w:top w:val="nil"/>
              <w:left w:val="nil"/>
              <w:bottom w:val="single" w:color="auto" w:sz="4" w:space="0"/>
              <w:right w:val="single" w:color="auto" w:sz="4" w:space="0"/>
            </w:tcBorders>
            <w:shd w:val="clear" w:color="auto" w:fill="auto"/>
            <w:vAlign w:val="bottom"/>
            <w:hideMark/>
          </w:tcPr>
          <w:p w:rsidR="00D6438A" w:rsidP="00807161" w:rsidRDefault="00D6438A" w14:paraId="6670FF1A" w14:textId="77777777">
            <w:pPr>
              <w:ind w:right="-73"/>
              <w:rPr>
                <w:rFonts w:ascii="Arial" w:hAnsi="Arial" w:cs="Arial"/>
                <w:sz w:val="20"/>
                <w:szCs w:val="20"/>
              </w:rPr>
            </w:pPr>
            <w:r>
              <w:rPr>
                <w:rFonts w:ascii="Arial" w:hAnsi="Arial" w:cs="Arial"/>
                <w:sz w:val="20"/>
                <w:szCs w:val="20"/>
              </w:rPr>
              <w:t xml:space="preserve">HRVATSKI TELEKOM d.d. 81793146560 </w:t>
            </w:r>
          </w:p>
          <w:p w:rsidR="00D6438A" w:rsidP="00807161" w:rsidRDefault="00D6438A" w14:paraId="55D5B422" w14:textId="2CD79B63">
            <w:pPr>
              <w:ind w:right="-73"/>
              <w:rPr>
                <w:rFonts w:ascii="Arial" w:hAnsi="Arial" w:cs="Arial"/>
                <w:sz w:val="20"/>
                <w:szCs w:val="20"/>
              </w:rPr>
            </w:pPr>
            <w:r>
              <w:rPr>
                <w:rFonts w:ascii="Arial" w:hAnsi="Arial" w:cs="Arial"/>
                <w:sz w:val="20"/>
                <w:szCs w:val="20"/>
              </w:rPr>
              <w:t>Radnička cesta 21,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9865DA" w:rsidRDefault="009865DA" w14:paraId="4E19AD2D" w14:textId="5496CDC7">
            <w:pPr>
              <w:ind w:right="-72"/>
              <w:jc w:val="center"/>
              <w:rPr>
                <w:rFonts w:ascii="Arial" w:hAnsi="Arial" w:cs="Arial"/>
                <w:sz w:val="20"/>
                <w:szCs w:val="20"/>
              </w:rPr>
            </w:pPr>
            <w:r>
              <w:rPr>
                <w:rFonts w:ascii="Arial" w:hAnsi="Arial" w:cs="Arial"/>
                <w:sz w:val="20"/>
                <w:szCs w:val="20"/>
              </w:rPr>
              <w:t>9.</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4A1570A9" w14:textId="3B6E090C">
            <w:pPr>
              <w:ind w:right="-73"/>
              <w:rPr>
                <w:rFonts w:ascii="Arial" w:hAnsi="Arial" w:cs="Arial"/>
                <w:sz w:val="20"/>
                <w:szCs w:val="20"/>
              </w:rPr>
            </w:pPr>
            <w:r>
              <w:rPr>
                <w:rFonts w:ascii="Arial" w:hAnsi="Arial" w:cs="Arial"/>
                <w:sz w:val="20"/>
                <w:szCs w:val="20"/>
              </w:rPr>
              <w:t xml:space="preserve">4.882,91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338FF104" w14:textId="491B67E8">
            <w:pPr>
              <w:rPr>
                <w:rFonts w:ascii="Arial" w:hAnsi="Arial" w:cs="Arial"/>
                <w:sz w:val="20"/>
                <w:szCs w:val="20"/>
              </w:rPr>
            </w:pPr>
            <w:r>
              <w:rPr>
                <w:rFonts w:ascii="Arial" w:hAnsi="Arial" w:cs="Arial"/>
                <w:sz w:val="20"/>
                <w:szCs w:val="20"/>
              </w:rPr>
              <w:t xml:space="preserve">4.882,91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341DF654"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7C7FC01D"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4BFA234D" w14:textId="77777777">
            <w:pPr>
              <w:rPr>
                <w:rFonts w:ascii="Arial" w:hAnsi="Arial" w:cs="Arial"/>
                <w:sz w:val="20"/>
                <w:szCs w:val="20"/>
              </w:rPr>
            </w:pPr>
            <w:r>
              <w:rPr>
                <w:rFonts w:ascii="Arial" w:hAnsi="Arial" w:cs="Arial"/>
                <w:sz w:val="20"/>
                <w:szCs w:val="20"/>
              </w:rPr>
              <w:t>IOS</w:t>
            </w:r>
          </w:p>
        </w:tc>
      </w:tr>
      <w:tr w:rsidR="00D6438A" w:rsidTr="009865DA" w14:paraId="325D7E75" w14:textId="77777777">
        <w:trPr>
          <w:trHeight w:val="100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6328BE2" w14:textId="77777777">
            <w:pPr>
              <w:ind w:left="-11" w:right="-108" w:firstLine="11"/>
              <w:rPr>
                <w:rFonts w:ascii="Arial" w:hAnsi="Arial" w:cs="Arial"/>
                <w:sz w:val="16"/>
                <w:szCs w:val="16"/>
              </w:rPr>
            </w:pPr>
            <w:r w:rsidRPr="009865DA">
              <w:rPr>
                <w:rFonts w:ascii="Arial" w:hAnsi="Arial" w:cs="Arial"/>
                <w:sz w:val="16"/>
                <w:szCs w:val="16"/>
              </w:rPr>
              <w:t>6.</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P="00807161" w:rsidRDefault="00D6438A" w14:paraId="4EB42D57" w14:textId="30CB9259">
            <w:pPr>
              <w:ind w:right="-73"/>
              <w:rPr>
                <w:rFonts w:ascii="Arial" w:hAnsi="Arial" w:cs="Arial"/>
                <w:sz w:val="20"/>
                <w:szCs w:val="20"/>
              </w:rPr>
            </w:pPr>
            <w:r>
              <w:rPr>
                <w:rFonts w:ascii="Arial" w:hAnsi="Arial" w:cs="Arial"/>
                <w:sz w:val="20"/>
                <w:szCs w:val="20"/>
              </w:rPr>
              <w:t>HRVATSKA RADIO TELEVIZIJA</w:t>
            </w:r>
            <w:r w:rsidR="009865DA">
              <w:rPr>
                <w:rFonts w:ascii="Arial" w:hAnsi="Arial" w:cs="Arial"/>
                <w:sz w:val="20"/>
                <w:szCs w:val="20"/>
              </w:rPr>
              <w:t>, 68419124305</w:t>
            </w:r>
          </w:p>
          <w:p w:rsidR="00D6438A" w:rsidP="00807161" w:rsidRDefault="00D6438A" w14:paraId="1C2D2B08" w14:textId="0CBA3322">
            <w:pPr>
              <w:ind w:right="-73"/>
              <w:rPr>
                <w:rFonts w:ascii="Arial" w:hAnsi="Arial" w:cs="Arial"/>
                <w:sz w:val="20"/>
                <w:szCs w:val="20"/>
              </w:rPr>
            </w:pPr>
            <w:r>
              <w:rPr>
                <w:rFonts w:ascii="Arial" w:hAnsi="Arial" w:cs="Arial"/>
                <w:sz w:val="20"/>
                <w:szCs w:val="20"/>
              </w:rPr>
              <w:t>Prisavlje 3,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4E32DD39" w14:textId="2B6E191A">
            <w:pPr>
              <w:ind w:left="-143" w:right="-72"/>
              <w:jc w:val="center"/>
              <w:rPr>
                <w:rFonts w:ascii="Arial" w:hAnsi="Arial" w:cs="Arial"/>
                <w:sz w:val="20"/>
                <w:szCs w:val="20"/>
              </w:rPr>
            </w:pPr>
            <w:r>
              <w:rPr>
                <w:rFonts w:ascii="Arial" w:hAnsi="Arial" w:cs="Arial"/>
                <w:sz w:val="20"/>
                <w:szCs w:val="20"/>
              </w:rPr>
              <w:t>13.5.2024.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105DA768" w14:textId="075DDC11">
            <w:pPr>
              <w:rPr>
                <w:rFonts w:ascii="Arial" w:hAnsi="Arial" w:cs="Arial"/>
                <w:sz w:val="20"/>
                <w:szCs w:val="20"/>
              </w:rPr>
            </w:pPr>
            <w:r>
              <w:rPr>
                <w:rFonts w:ascii="Arial" w:hAnsi="Arial" w:cs="Arial"/>
                <w:sz w:val="20"/>
                <w:szCs w:val="20"/>
              </w:rPr>
              <w:t xml:space="preserve">172,95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73EBF022" w14:textId="5A354816">
            <w:pPr>
              <w:rPr>
                <w:rFonts w:ascii="Arial" w:hAnsi="Arial" w:cs="Arial"/>
                <w:sz w:val="20"/>
                <w:szCs w:val="20"/>
              </w:rPr>
            </w:pPr>
            <w:r>
              <w:rPr>
                <w:rFonts w:ascii="Arial" w:hAnsi="Arial" w:cs="Arial"/>
                <w:sz w:val="20"/>
                <w:szCs w:val="20"/>
              </w:rPr>
              <w:t xml:space="preserve">172,95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3D6840C3"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63894EC8" w14:textId="77777777">
            <w:pPr>
              <w:rPr>
                <w:rFonts w:ascii="Arial" w:hAnsi="Arial" w:cs="Arial"/>
                <w:sz w:val="20"/>
                <w:szCs w:val="20"/>
              </w:rPr>
            </w:pPr>
            <w:r>
              <w:rPr>
                <w:rFonts w:ascii="Arial" w:hAnsi="Arial" w:cs="Arial"/>
                <w:sz w:val="20"/>
                <w:szCs w:val="20"/>
              </w:rPr>
              <w:t xml:space="preserve"> DA  </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25A0359C" w14:textId="77777777">
            <w:pPr>
              <w:rPr>
                <w:rFonts w:ascii="Arial" w:hAnsi="Arial" w:cs="Arial"/>
                <w:sz w:val="20"/>
                <w:szCs w:val="20"/>
              </w:rPr>
            </w:pPr>
            <w:r>
              <w:rPr>
                <w:rFonts w:ascii="Arial" w:hAnsi="Arial" w:cs="Arial"/>
                <w:sz w:val="20"/>
                <w:szCs w:val="20"/>
              </w:rPr>
              <w:t>Računi, Rješenje o ovrsi</w:t>
            </w:r>
          </w:p>
        </w:tc>
      </w:tr>
      <w:tr w:rsidR="00D6438A" w:rsidTr="009865DA" w14:paraId="2FB694A0" w14:textId="77777777">
        <w:trPr>
          <w:trHeight w:val="878"/>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7C91191" w14:textId="77777777">
            <w:pPr>
              <w:ind w:left="-11" w:right="-108" w:firstLine="11"/>
              <w:rPr>
                <w:rFonts w:ascii="Arial" w:hAnsi="Arial" w:cs="Arial"/>
                <w:sz w:val="16"/>
                <w:szCs w:val="16"/>
              </w:rPr>
            </w:pPr>
            <w:r w:rsidRPr="009865DA">
              <w:rPr>
                <w:rFonts w:ascii="Arial" w:hAnsi="Arial" w:cs="Arial"/>
                <w:sz w:val="16"/>
                <w:szCs w:val="16"/>
              </w:rPr>
              <w:t>7.</w:t>
            </w:r>
          </w:p>
        </w:tc>
        <w:tc>
          <w:tcPr>
            <w:tcW w:w="1594" w:type="dxa"/>
            <w:tcBorders>
              <w:top w:val="nil"/>
              <w:left w:val="nil"/>
              <w:bottom w:val="single" w:color="auto" w:sz="4" w:space="0"/>
              <w:right w:val="single" w:color="auto" w:sz="4" w:space="0"/>
            </w:tcBorders>
            <w:shd w:val="clear" w:color="auto" w:fill="auto"/>
            <w:vAlign w:val="bottom"/>
            <w:hideMark/>
          </w:tcPr>
          <w:p w:rsidR="00D6438A" w:rsidP="00807161" w:rsidRDefault="00D6438A" w14:paraId="07B3B0F6" w14:textId="5083E806">
            <w:pPr>
              <w:ind w:right="-73"/>
              <w:rPr>
                <w:rFonts w:ascii="Arial" w:hAnsi="Arial" w:cs="Arial"/>
                <w:sz w:val="20"/>
                <w:szCs w:val="20"/>
              </w:rPr>
            </w:pPr>
            <w:r>
              <w:rPr>
                <w:rFonts w:ascii="Arial" w:hAnsi="Arial" w:cs="Arial"/>
                <w:sz w:val="20"/>
                <w:szCs w:val="20"/>
              </w:rPr>
              <w:t>VODOVOD GRAD</w:t>
            </w:r>
            <w:r w:rsidR="009865DA">
              <w:rPr>
                <w:rFonts w:ascii="Arial" w:hAnsi="Arial" w:cs="Arial"/>
                <w:sz w:val="20"/>
                <w:szCs w:val="20"/>
              </w:rPr>
              <w:t>A VUKOVARA d.o.o. 95863787953</w:t>
            </w:r>
            <w:r>
              <w:rPr>
                <w:rFonts w:ascii="Arial" w:hAnsi="Arial" w:cs="Arial"/>
                <w:sz w:val="20"/>
                <w:szCs w:val="20"/>
              </w:rPr>
              <w:t>Jana Bate 4, Vukovar</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72464C00" w14:textId="6F69083E">
            <w:pPr>
              <w:ind w:left="-143" w:right="-72"/>
              <w:jc w:val="center"/>
              <w:rPr>
                <w:rFonts w:ascii="Arial" w:hAnsi="Arial" w:cs="Arial"/>
                <w:sz w:val="20"/>
                <w:szCs w:val="20"/>
              </w:rPr>
            </w:pPr>
            <w:r>
              <w:rPr>
                <w:rFonts w:ascii="Arial" w:hAnsi="Arial" w:cs="Arial"/>
                <w:sz w:val="20"/>
                <w:szCs w:val="20"/>
              </w:rPr>
              <w:t>14.5.2024.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0DDE813B" w14:textId="276537D7">
            <w:pPr>
              <w:rPr>
                <w:rFonts w:ascii="Arial" w:hAnsi="Arial" w:cs="Arial"/>
                <w:sz w:val="20"/>
                <w:szCs w:val="20"/>
              </w:rPr>
            </w:pPr>
            <w:r>
              <w:rPr>
                <w:rFonts w:ascii="Arial" w:hAnsi="Arial" w:cs="Arial"/>
                <w:sz w:val="20"/>
                <w:szCs w:val="20"/>
              </w:rPr>
              <w:t xml:space="preserve">21,31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2C107732" w14:textId="711BFFE8">
            <w:pPr>
              <w:rPr>
                <w:rFonts w:ascii="Arial" w:hAnsi="Arial" w:cs="Arial"/>
                <w:sz w:val="20"/>
                <w:szCs w:val="20"/>
              </w:rPr>
            </w:pPr>
            <w:r>
              <w:rPr>
                <w:rFonts w:ascii="Arial" w:hAnsi="Arial" w:cs="Arial"/>
                <w:sz w:val="20"/>
                <w:szCs w:val="20"/>
              </w:rPr>
              <w:t xml:space="preserve">21,31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0EB98CF0"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7F608982"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35883484" w14:textId="77777777">
            <w:pPr>
              <w:rPr>
                <w:rFonts w:ascii="Arial" w:hAnsi="Arial" w:cs="Arial"/>
                <w:sz w:val="20"/>
                <w:szCs w:val="20"/>
              </w:rPr>
            </w:pPr>
            <w:r>
              <w:rPr>
                <w:rFonts w:ascii="Arial" w:hAnsi="Arial" w:cs="Arial"/>
                <w:sz w:val="20"/>
                <w:szCs w:val="20"/>
              </w:rPr>
              <w:t>Računi za vodne usluge</w:t>
            </w:r>
          </w:p>
        </w:tc>
      </w:tr>
      <w:tr w:rsidR="00D6438A" w:rsidTr="009865DA" w14:paraId="029043A8" w14:textId="77777777">
        <w:trPr>
          <w:trHeight w:val="117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0A709D83" w14:textId="77777777">
            <w:pPr>
              <w:ind w:left="-11" w:right="-108" w:firstLine="11"/>
              <w:rPr>
                <w:rFonts w:ascii="Arial" w:hAnsi="Arial" w:cs="Arial"/>
                <w:sz w:val="16"/>
                <w:szCs w:val="16"/>
              </w:rPr>
            </w:pPr>
            <w:r w:rsidRPr="009865DA">
              <w:rPr>
                <w:rFonts w:ascii="Arial" w:hAnsi="Arial" w:cs="Arial"/>
                <w:sz w:val="16"/>
                <w:szCs w:val="16"/>
              </w:rPr>
              <w:t>8.</w:t>
            </w:r>
          </w:p>
        </w:tc>
        <w:tc>
          <w:tcPr>
            <w:tcW w:w="1594" w:type="dxa"/>
            <w:tcBorders>
              <w:top w:val="nil"/>
              <w:left w:val="nil"/>
              <w:bottom w:val="single" w:color="auto" w:sz="4" w:space="0"/>
              <w:right w:val="single" w:color="auto" w:sz="4" w:space="0"/>
            </w:tcBorders>
            <w:shd w:val="clear" w:color="auto" w:fill="auto"/>
            <w:vAlign w:val="bottom"/>
            <w:hideMark/>
          </w:tcPr>
          <w:p w:rsidR="00D6438A" w:rsidP="009865DA" w:rsidRDefault="00D6438A" w14:paraId="2912F161" w14:textId="77777777">
            <w:pPr>
              <w:ind w:right="-73"/>
              <w:rPr>
                <w:rFonts w:ascii="Arial" w:hAnsi="Arial" w:cs="Arial"/>
                <w:sz w:val="20"/>
                <w:szCs w:val="20"/>
              </w:rPr>
            </w:pPr>
            <w:r>
              <w:rPr>
                <w:rFonts w:ascii="Arial" w:hAnsi="Arial" w:cs="Arial"/>
                <w:sz w:val="20"/>
                <w:szCs w:val="20"/>
              </w:rPr>
              <w:t xml:space="preserve">GRAD ZAGREB 618178949374 </w:t>
            </w:r>
          </w:p>
          <w:p w:rsidR="00D6438A" w:rsidP="00807161" w:rsidRDefault="00D6438A" w14:paraId="1D5766D6" w14:textId="198A338A">
            <w:pPr>
              <w:ind w:right="-73"/>
              <w:rPr>
                <w:rFonts w:ascii="Arial" w:hAnsi="Arial" w:cs="Arial"/>
                <w:sz w:val="20"/>
                <w:szCs w:val="20"/>
              </w:rPr>
            </w:pPr>
            <w:r>
              <w:rPr>
                <w:rFonts w:ascii="Arial" w:hAnsi="Arial" w:cs="Arial"/>
                <w:sz w:val="20"/>
                <w:szCs w:val="20"/>
              </w:rPr>
              <w:t>Trg Stjepana Radića 1,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9865DA" w:rsidRDefault="009865DA" w14:paraId="3119E85D" w14:textId="4A11C952">
            <w:pPr>
              <w:ind w:left="-143" w:right="-72"/>
              <w:jc w:val="center"/>
              <w:rPr>
                <w:rFonts w:ascii="Arial" w:hAnsi="Arial" w:cs="Arial"/>
                <w:sz w:val="20"/>
                <w:szCs w:val="20"/>
              </w:rPr>
            </w:pPr>
            <w:r>
              <w:rPr>
                <w:rFonts w:ascii="Arial" w:hAnsi="Arial" w:cs="Arial"/>
                <w:sz w:val="20"/>
                <w:szCs w:val="20"/>
              </w:rPr>
              <w:t>15.</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49F412F9" w14:textId="36D02F53">
            <w:pPr>
              <w:rPr>
                <w:rFonts w:ascii="Arial" w:hAnsi="Arial" w:cs="Arial"/>
                <w:sz w:val="20"/>
                <w:szCs w:val="20"/>
              </w:rPr>
            </w:pPr>
            <w:r>
              <w:rPr>
                <w:rFonts w:ascii="Arial" w:hAnsi="Arial" w:cs="Arial"/>
                <w:sz w:val="20"/>
                <w:szCs w:val="20"/>
              </w:rPr>
              <w:t xml:space="preserve">686,76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3388B678" w14:textId="7F9462A2">
            <w:pPr>
              <w:rPr>
                <w:rFonts w:ascii="Arial" w:hAnsi="Arial" w:cs="Arial"/>
                <w:sz w:val="20"/>
                <w:szCs w:val="20"/>
              </w:rPr>
            </w:pPr>
            <w:r>
              <w:rPr>
                <w:rFonts w:ascii="Arial" w:hAnsi="Arial" w:cs="Arial"/>
                <w:sz w:val="20"/>
                <w:szCs w:val="20"/>
              </w:rPr>
              <w:t xml:space="preserve">686,76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1ECCF588"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37F43760" w14:textId="77777777">
            <w:pPr>
              <w:rPr>
                <w:rFonts w:ascii="Arial" w:hAnsi="Arial" w:cs="Arial"/>
                <w:sz w:val="20"/>
                <w:szCs w:val="20"/>
              </w:rPr>
            </w:pPr>
            <w:r>
              <w:rPr>
                <w:rFonts w:ascii="Arial" w:hAnsi="Arial" w:cs="Arial"/>
                <w:sz w:val="20"/>
                <w:szCs w:val="20"/>
              </w:rPr>
              <w:t>DA (za iznos 686,76 EUR)</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2EFD36F7" w14:textId="77777777">
            <w:pPr>
              <w:rPr>
                <w:rFonts w:ascii="Arial" w:hAnsi="Arial" w:cs="Arial"/>
                <w:sz w:val="20"/>
                <w:szCs w:val="20"/>
              </w:rPr>
            </w:pPr>
            <w:r>
              <w:rPr>
                <w:rFonts w:ascii="Arial" w:hAnsi="Arial" w:cs="Arial"/>
                <w:sz w:val="20"/>
                <w:szCs w:val="20"/>
              </w:rPr>
              <w:t>Specifikacija tražbine, kamatni list, rješenja o obvezi: Klasa: UP/I-363-03/2022-02/1763 od 09.08.2022., Klasa: UP/I-363-03/2022-02/1764 od 09.08.2022., Klasa: UP/I-363-03/2022-02/1765 od 09.08.2022.</w:t>
            </w:r>
          </w:p>
        </w:tc>
      </w:tr>
      <w:tr w:rsidR="00D6438A" w:rsidTr="009865DA" w14:paraId="4B86EE6D" w14:textId="77777777">
        <w:trPr>
          <w:trHeight w:val="171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73802825" w14:textId="77777777">
            <w:pPr>
              <w:ind w:left="-11" w:right="-108" w:firstLine="11"/>
              <w:rPr>
                <w:rFonts w:ascii="Arial" w:hAnsi="Arial" w:cs="Arial"/>
                <w:sz w:val="16"/>
                <w:szCs w:val="16"/>
              </w:rPr>
            </w:pPr>
            <w:r w:rsidRPr="009865DA">
              <w:rPr>
                <w:rFonts w:ascii="Arial" w:hAnsi="Arial" w:cs="Arial"/>
                <w:sz w:val="16"/>
                <w:szCs w:val="16"/>
              </w:rPr>
              <w:t>9.</w:t>
            </w:r>
          </w:p>
        </w:tc>
        <w:tc>
          <w:tcPr>
            <w:tcW w:w="1594" w:type="dxa"/>
            <w:tcBorders>
              <w:top w:val="nil"/>
              <w:left w:val="nil"/>
              <w:bottom w:val="single" w:color="auto" w:sz="4" w:space="0"/>
              <w:right w:val="single" w:color="auto" w:sz="4" w:space="0"/>
            </w:tcBorders>
            <w:shd w:val="clear" w:color="auto" w:fill="auto"/>
            <w:vAlign w:val="bottom"/>
            <w:hideMark/>
          </w:tcPr>
          <w:p w:rsidR="009865DA" w:rsidP="009865DA" w:rsidRDefault="00D6438A" w14:paraId="00C570FD" w14:textId="77777777">
            <w:pPr>
              <w:ind w:right="-73"/>
              <w:rPr>
                <w:rFonts w:ascii="Arial" w:hAnsi="Arial" w:cs="Arial"/>
                <w:sz w:val="20"/>
                <w:szCs w:val="20"/>
              </w:rPr>
            </w:pPr>
            <w:r>
              <w:rPr>
                <w:rFonts w:ascii="Arial" w:hAnsi="Arial" w:cs="Arial"/>
                <w:sz w:val="20"/>
                <w:szCs w:val="20"/>
              </w:rPr>
              <w:t>KOMUNALAC d.o.o. za ko</w:t>
            </w:r>
            <w:r w:rsidR="009865DA">
              <w:rPr>
                <w:rFonts w:ascii="Arial" w:hAnsi="Arial" w:cs="Arial"/>
                <w:sz w:val="20"/>
                <w:szCs w:val="20"/>
              </w:rPr>
              <w:t>munalno gospodarstvo 83101904488,</w:t>
            </w:r>
          </w:p>
          <w:p w:rsidR="00D6438A" w:rsidP="009865DA" w:rsidRDefault="00D6438A" w14:paraId="1691026A" w14:textId="318C4E36">
            <w:pPr>
              <w:ind w:right="-73"/>
              <w:rPr>
                <w:rFonts w:ascii="Arial" w:hAnsi="Arial" w:cs="Arial"/>
                <w:sz w:val="20"/>
                <w:szCs w:val="20"/>
              </w:rPr>
            </w:pPr>
            <w:r>
              <w:rPr>
                <w:rFonts w:ascii="Arial" w:hAnsi="Arial" w:cs="Arial"/>
                <w:sz w:val="20"/>
                <w:szCs w:val="20"/>
              </w:rPr>
              <w:t>Sajmište 174,  Vukovar</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9865DA" w:rsidRDefault="009865DA" w14:paraId="1CF10601" w14:textId="0213D871">
            <w:pPr>
              <w:ind w:left="-143" w:right="-72"/>
              <w:jc w:val="center"/>
              <w:rPr>
                <w:rFonts w:ascii="Arial" w:hAnsi="Arial" w:cs="Arial"/>
                <w:sz w:val="20"/>
                <w:szCs w:val="20"/>
              </w:rPr>
            </w:pPr>
            <w:r>
              <w:rPr>
                <w:rFonts w:ascii="Arial" w:hAnsi="Arial" w:cs="Arial"/>
                <w:sz w:val="20"/>
                <w:szCs w:val="20"/>
              </w:rPr>
              <w:t>16.</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65801852" w14:textId="6F3CAD49">
            <w:pPr>
              <w:rPr>
                <w:rFonts w:ascii="Arial" w:hAnsi="Arial" w:cs="Arial"/>
                <w:sz w:val="20"/>
                <w:szCs w:val="20"/>
              </w:rPr>
            </w:pPr>
            <w:r>
              <w:rPr>
                <w:rFonts w:ascii="Arial" w:hAnsi="Arial" w:cs="Arial"/>
                <w:sz w:val="20"/>
                <w:szCs w:val="20"/>
              </w:rPr>
              <w:t xml:space="preserve">109,12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7E31F852" w14:textId="7A98E7F2">
            <w:pPr>
              <w:rPr>
                <w:rFonts w:ascii="Arial" w:hAnsi="Arial" w:cs="Arial"/>
                <w:sz w:val="20"/>
                <w:szCs w:val="20"/>
              </w:rPr>
            </w:pPr>
            <w:r>
              <w:rPr>
                <w:rFonts w:ascii="Arial" w:hAnsi="Arial" w:cs="Arial"/>
                <w:sz w:val="20"/>
                <w:szCs w:val="20"/>
              </w:rPr>
              <w:t xml:space="preserve">81,84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P="009865DA" w:rsidRDefault="00D6438A" w14:paraId="5E106FA0" w14:textId="46C784C1">
            <w:pPr>
              <w:rPr>
                <w:rFonts w:ascii="Arial" w:hAnsi="Arial" w:cs="Arial"/>
                <w:sz w:val="20"/>
                <w:szCs w:val="20"/>
              </w:rPr>
            </w:pPr>
            <w:r>
              <w:rPr>
                <w:rFonts w:ascii="Arial" w:hAnsi="Arial" w:cs="Arial"/>
                <w:sz w:val="20"/>
                <w:szCs w:val="20"/>
              </w:rPr>
              <w:t xml:space="preserve">27,28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3797477C"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419E2B46" w14:textId="77777777">
            <w:pPr>
              <w:rPr>
                <w:rFonts w:ascii="Arial" w:hAnsi="Arial" w:cs="Arial"/>
                <w:sz w:val="20"/>
                <w:szCs w:val="20"/>
              </w:rPr>
            </w:pPr>
            <w:r>
              <w:rPr>
                <w:rFonts w:ascii="Arial" w:hAnsi="Arial" w:cs="Arial"/>
                <w:sz w:val="20"/>
                <w:szCs w:val="20"/>
              </w:rPr>
              <w:t xml:space="preserve">Otvoreni račun na dan 10.05.2024., Račun br. 0004114-09237 od 30.09.2023, Račun br. 0004114-10235 od 31.10.2023., račun br. 0004114-11231 od 30.11.2023., račun br. 0004114-12238 od 31.12.2023., račun br. 0004114-01244 od 31.01.2024., račun br. 0004114-02240 od 29. veljače 2024.Račun br. 0004114-03247 od </w:t>
            </w:r>
            <w:r>
              <w:rPr>
                <w:rFonts w:ascii="Arial" w:hAnsi="Arial" w:cs="Arial"/>
                <w:sz w:val="20"/>
                <w:szCs w:val="20"/>
              </w:rPr>
              <w:lastRenderedPageBreak/>
              <w:t>31.03.2024., Račun br. 0004114-04243 od 30. 04.2024.</w:t>
            </w:r>
          </w:p>
        </w:tc>
      </w:tr>
      <w:tr w:rsidR="00D6438A" w:rsidTr="009865DA" w14:paraId="769AF98F" w14:textId="77777777">
        <w:trPr>
          <w:trHeight w:val="124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12759DA6" w14:textId="77777777">
            <w:pPr>
              <w:ind w:left="-11" w:right="-108" w:firstLine="11"/>
              <w:rPr>
                <w:rFonts w:ascii="Arial" w:hAnsi="Arial" w:cs="Arial"/>
                <w:sz w:val="16"/>
                <w:szCs w:val="16"/>
              </w:rPr>
            </w:pPr>
            <w:r w:rsidRPr="009865DA">
              <w:rPr>
                <w:rFonts w:ascii="Arial" w:hAnsi="Arial" w:cs="Arial"/>
                <w:sz w:val="16"/>
                <w:szCs w:val="16"/>
              </w:rPr>
              <w:lastRenderedPageBreak/>
              <w:t>10.</w:t>
            </w:r>
          </w:p>
        </w:tc>
        <w:tc>
          <w:tcPr>
            <w:tcW w:w="1594" w:type="dxa"/>
            <w:tcBorders>
              <w:top w:val="nil"/>
              <w:left w:val="nil"/>
              <w:bottom w:val="single" w:color="auto" w:sz="4" w:space="0"/>
              <w:right w:val="single" w:color="auto" w:sz="4" w:space="0"/>
            </w:tcBorders>
            <w:shd w:val="clear" w:color="auto" w:fill="auto"/>
            <w:vAlign w:val="bottom"/>
            <w:hideMark/>
          </w:tcPr>
          <w:p w:rsidR="00D6438A" w:rsidP="003755A8" w:rsidRDefault="00D6438A" w14:paraId="452D98CF" w14:textId="01E1422D">
            <w:pPr>
              <w:ind w:right="-73"/>
              <w:rPr>
                <w:rFonts w:ascii="Arial" w:hAnsi="Arial" w:cs="Arial"/>
                <w:sz w:val="20"/>
                <w:szCs w:val="20"/>
              </w:rPr>
            </w:pPr>
            <w:r>
              <w:rPr>
                <w:rFonts w:ascii="Arial" w:hAnsi="Arial" w:cs="Arial"/>
                <w:sz w:val="20"/>
                <w:szCs w:val="20"/>
              </w:rPr>
              <w:t xml:space="preserve">STRIBOR OPREMA d.o.o. 53497347539,  Dekanj Peti 10, Kopačevo </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3D5B58DD" w14:textId="301D33E4">
            <w:pPr>
              <w:ind w:left="-143" w:right="-72"/>
              <w:jc w:val="center"/>
              <w:rPr>
                <w:rFonts w:ascii="Arial" w:hAnsi="Arial" w:cs="Arial"/>
                <w:sz w:val="20"/>
                <w:szCs w:val="20"/>
              </w:rPr>
            </w:pPr>
            <w:r>
              <w:rPr>
                <w:rFonts w:ascii="Arial" w:hAnsi="Arial" w:cs="Arial"/>
                <w:sz w:val="20"/>
                <w:szCs w:val="20"/>
              </w:rPr>
              <w:t>17.</w:t>
            </w:r>
            <w:r w:rsidR="00D6438A">
              <w:rPr>
                <w:rFonts w:ascii="Arial" w:hAnsi="Arial" w:cs="Arial"/>
                <w:sz w:val="20"/>
                <w:szCs w:val="20"/>
              </w:rPr>
              <w:t>7.2024.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746CE3E8" w14:textId="246B01A2">
            <w:pPr>
              <w:ind w:right="-73"/>
              <w:rPr>
                <w:rFonts w:ascii="Arial" w:hAnsi="Arial" w:cs="Arial"/>
                <w:sz w:val="20"/>
                <w:szCs w:val="20"/>
              </w:rPr>
            </w:pPr>
            <w:r>
              <w:rPr>
                <w:rFonts w:ascii="Arial" w:hAnsi="Arial" w:cs="Arial"/>
                <w:sz w:val="20"/>
                <w:szCs w:val="20"/>
              </w:rPr>
              <w:t xml:space="preserve">7.590,72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10704261" w14:textId="382A73A7">
            <w:pPr>
              <w:rPr>
                <w:rFonts w:ascii="Arial" w:hAnsi="Arial" w:cs="Arial"/>
                <w:sz w:val="20"/>
                <w:szCs w:val="20"/>
              </w:rPr>
            </w:pPr>
            <w:r>
              <w:rPr>
                <w:rFonts w:ascii="Arial" w:hAnsi="Arial" w:cs="Arial"/>
                <w:sz w:val="20"/>
                <w:szCs w:val="20"/>
              </w:rPr>
              <w:t xml:space="preserve">7.590,72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3DAF49E5"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08B2BB0C" w14:textId="77777777">
            <w:pPr>
              <w:rPr>
                <w:rFonts w:ascii="Arial" w:hAnsi="Arial" w:cs="Arial"/>
                <w:sz w:val="20"/>
                <w:szCs w:val="20"/>
              </w:rPr>
            </w:pPr>
            <w:r>
              <w:rPr>
                <w:rFonts w:ascii="Arial" w:hAnsi="Arial" w:cs="Arial"/>
                <w:sz w:val="20"/>
                <w:szCs w:val="20"/>
              </w:rPr>
              <w:t>DA (za iznos 10.000,00  EUR)</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4BBE8191" w14:textId="77777777">
            <w:pPr>
              <w:rPr>
                <w:rFonts w:ascii="Arial" w:hAnsi="Arial" w:cs="Arial"/>
                <w:sz w:val="20"/>
                <w:szCs w:val="20"/>
              </w:rPr>
            </w:pPr>
            <w:r>
              <w:rPr>
                <w:rFonts w:ascii="Arial" w:hAnsi="Arial" w:cs="Arial"/>
                <w:sz w:val="20"/>
                <w:szCs w:val="20"/>
              </w:rPr>
              <w:t>Račun 23-300-000164 i Financijska konto kartica kupca, Bjanko zadužnica OV-1463/2023</w:t>
            </w:r>
          </w:p>
        </w:tc>
      </w:tr>
      <w:tr w:rsidR="00D6438A" w:rsidTr="009865DA" w14:paraId="24232864" w14:textId="77777777">
        <w:trPr>
          <w:trHeight w:val="863"/>
        </w:trPr>
        <w:tc>
          <w:tcPr>
            <w:tcW w:w="392" w:type="dxa"/>
            <w:tcBorders>
              <w:top w:val="nil"/>
              <w:left w:val="single" w:color="auto" w:sz="8" w:space="0"/>
              <w:bottom w:val="nil"/>
              <w:right w:val="nil"/>
            </w:tcBorders>
            <w:shd w:val="clear" w:color="auto" w:fill="auto"/>
            <w:noWrap/>
            <w:vAlign w:val="bottom"/>
            <w:hideMark/>
          </w:tcPr>
          <w:p w:rsidRPr="009865DA" w:rsidR="00D6438A" w:rsidP="009865DA" w:rsidRDefault="00D6438A" w14:paraId="3264E879" w14:textId="77777777">
            <w:pPr>
              <w:ind w:left="-11" w:right="-108" w:firstLine="11"/>
              <w:rPr>
                <w:rFonts w:ascii="Arial" w:hAnsi="Arial" w:cs="Arial"/>
                <w:sz w:val="16"/>
                <w:szCs w:val="16"/>
              </w:rPr>
            </w:pPr>
            <w:r w:rsidRPr="009865DA">
              <w:rPr>
                <w:rFonts w:ascii="Arial" w:hAnsi="Arial" w:cs="Arial"/>
                <w:sz w:val="16"/>
                <w:szCs w:val="16"/>
              </w:rPr>
              <w:t>11.</w:t>
            </w:r>
          </w:p>
        </w:tc>
        <w:tc>
          <w:tcPr>
            <w:tcW w:w="1594" w:type="dxa"/>
            <w:tcBorders>
              <w:top w:val="nil"/>
              <w:left w:val="single" w:color="auto" w:sz="4" w:space="0"/>
              <w:bottom w:val="single" w:color="auto" w:sz="4" w:space="0"/>
              <w:right w:val="single" w:color="auto" w:sz="4" w:space="0"/>
            </w:tcBorders>
            <w:shd w:val="clear" w:color="auto" w:fill="auto"/>
            <w:vAlign w:val="bottom"/>
            <w:hideMark/>
          </w:tcPr>
          <w:p w:rsidR="00D6438A" w:rsidP="003755A8" w:rsidRDefault="00D6438A" w14:paraId="643737CE" w14:textId="0DE88F70">
            <w:pPr>
              <w:ind w:right="-73"/>
              <w:rPr>
                <w:rFonts w:ascii="Arial" w:hAnsi="Arial" w:cs="Arial"/>
                <w:sz w:val="20"/>
                <w:szCs w:val="20"/>
              </w:rPr>
            </w:pPr>
            <w:r>
              <w:rPr>
                <w:rFonts w:ascii="Arial" w:hAnsi="Arial" w:cs="Arial"/>
                <w:sz w:val="20"/>
                <w:szCs w:val="20"/>
              </w:rPr>
              <w:t>HEP ELEKTRA d.o.o. 43965974818,  Ulica grada Vukovara 37,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38524E75" w14:textId="779EDC01">
            <w:pPr>
              <w:ind w:left="-143" w:right="-72"/>
              <w:jc w:val="center"/>
              <w:rPr>
                <w:rFonts w:ascii="Arial" w:hAnsi="Arial" w:cs="Arial"/>
                <w:sz w:val="20"/>
                <w:szCs w:val="20"/>
              </w:rPr>
            </w:pPr>
            <w:r>
              <w:rPr>
                <w:rFonts w:ascii="Arial" w:hAnsi="Arial" w:cs="Arial"/>
                <w:sz w:val="20"/>
                <w:szCs w:val="20"/>
              </w:rPr>
              <w:t>17.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48989D72" w14:textId="4FA3924D">
            <w:pPr>
              <w:rPr>
                <w:rFonts w:ascii="Arial" w:hAnsi="Arial" w:cs="Arial"/>
                <w:sz w:val="20"/>
                <w:szCs w:val="20"/>
              </w:rPr>
            </w:pPr>
            <w:r>
              <w:rPr>
                <w:rFonts w:ascii="Arial" w:hAnsi="Arial" w:cs="Arial"/>
                <w:sz w:val="20"/>
                <w:szCs w:val="20"/>
              </w:rPr>
              <w:t xml:space="preserve">231,86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21DCE812" w14:textId="51307C7F">
            <w:pPr>
              <w:rPr>
                <w:rFonts w:ascii="Arial" w:hAnsi="Arial" w:cs="Arial"/>
                <w:sz w:val="20"/>
                <w:szCs w:val="20"/>
              </w:rPr>
            </w:pPr>
            <w:r>
              <w:rPr>
                <w:rFonts w:ascii="Arial" w:hAnsi="Arial" w:cs="Arial"/>
                <w:sz w:val="20"/>
                <w:szCs w:val="20"/>
              </w:rPr>
              <w:t xml:space="preserve">231,86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32BFC338"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01B11C88"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02A03114" w14:textId="77777777">
            <w:pPr>
              <w:rPr>
                <w:rFonts w:ascii="Arial" w:hAnsi="Arial" w:cs="Arial"/>
                <w:sz w:val="22"/>
                <w:szCs w:val="22"/>
              </w:rPr>
            </w:pPr>
            <w:r>
              <w:rPr>
                <w:rFonts w:ascii="Arial" w:hAnsi="Arial" w:cs="Arial"/>
                <w:sz w:val="22"/>
                <w:szCs w:val="22"/>
              </w:rPr>
              <w:t>Računi, knjigovodstvena kartica, IOS</w:t>
            </w:r>
          </w:p>
        </w:tc>
      </w:tr>
      <w:tr w:rsidR="00D6438A" w:rsidTr="009865DA" w14:paraId="70F9FFFF" w14:textId="77777777">
        <w:trPr>
          <w:trHeight w:val="2610"/>
        </w:trPr>
        <w:tc>
          <w:tcPr>
            <w:tcW w:w="392" w:type="dxa"/>
            <w:tcBorders>
              <w:top w:val="single" w:color="auto" w:sz="4" w:space="0"/>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73D13F85" w14:textId="77777777">
            <w:pPr>
              <w:ind w:left="-11" w:right="-108" w:firstLine="11"/>
              <w:rPr>
                <w:rFonts w:ascii="Arial" w:hAnsi="Arial" w:cs="Arial"/>
                <w:sz w:val="16"/>
                <w:szCs w:val="16"/>
              </w:rPr>
            </w:pPr>
            <w:r w:rsidRPr="009865DA">
              <w:rPr>
                <w:rFonts w:ascii="Arial" w:hAnsi="Arial" w:cs="Arial"/>
                <w:sz w:val="16"/>
                <w:szCs w:val="16"/>
              </w:rPr>
              <w:t>12.</w:t>
            </w:r>
          </w:p>
        </w:tc>
        <w:tc>
          <w:tcPr>
            <w:tcW w:w="1594" w:type="dxa"/>
            <w:tcBorders>
              <w:top w:val="nil"/>
              <w:left w:val="nil"/>
              <w:bottom w:val="single" w:color="auto" w:sz="4" w:space="0"/>
              <w:right w:val="single" w:color="auto" w:sz="4" w:space="0"/>
            </w:tcBorders>
            <w:shd w:val="clear" w:color="auto" w:fill="auto"/>
            <w:vAlign w:val="bottom"/>
            <w:hideMark/>
          </w:tcPr>
          <w:p w:rsidR="00D6438A" w:rsidP="003755A8" w:rsidRDefault="00D6438A" w14:paraId="3D7EBE30" w14:textId="29364365">
            <w:pPr>
              <w:ind w:right="-73"/>
              <w:rPr>
                <w:rFonts w:ascii="Arial" w:hAnsi="Arial" w:cs="Arial"/>
                <w:sz w:val="20"/>
                <w:szCs w:val="20"/>
              </w:rPr>
            </w:pPr>
            <w:r>
              <w:rPr>
                <w:rFonts w:ascii="Arial" w:hAnsi="Arial" w:cs="Arial"/>
                <w:sz w:val="20"/>
                <w:szCs w:val="20"/>
              </w:rPr>
              <w:t>HRVATSKA POŠTANSKA BANKA d.d. 87939104217,  Jurišićeva Ulica 4, 10000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4B07294A" w14:textId="6253471E">
            <w:pPr>
              <w:ind w:left="-143" w:right="-72"/>
              <w:jc w:val="center"/>
              <w:rPr>
                <w:rFonts w:ascii="Arial" w:hAnsi="Arial" w:cs="Arial"/>
                <w:sz w:val="20"/>
                <w:szCs w:val="20"/>
              </w:rPr>
            </w:pPr>
            <w:r>
              <w:rPr>
                <w:rFonts w:ascii="Arial" w:hAnsi="Arial" w:cs="Arial"/>
                <w:sz w:val="20"/>
                <w:szCs w:val="20"/>
              </w:rPr>
              <w:t>17.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Pr="003755A8" w:rsidR="00D6438A" w:rsidP="003755A8" w:rsidRDefault="00D6438A" w14:paraId="6CC7E24F" w14:textId="0AC74869">
            <w:pPr>
              <w:ind w:left="-144" w:right="-73"/>
              <w:rPr>
                <w:rFonts w:ascii="Arial" w:hAnsi="Arial" w:cs="Arial"/>
                <w:sz w:val="18"/>
                <w:szCs w:val="18"/>
              </w:rPr>
            </w:pPr>
            <w:r w:rsidRPr="003755A8">
              <w:rPr>
                <w:rFonts w:ascii="Arial" w:hAnsi="Arial" w:cs="Arial"/>
                <w:sz w:val="18"/>
                <w:szCs w:val="18"/>
              </w:rPr>
              <w:t xml:space="preserve">363.878,56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4B41D627" w14:textId="4C24FCE3">
            <w:pPr>
              <w:rPr>
                <w:rFonts w:ascii="Arial" w:hAnsi="Arial" w:cs="Arial"/>
                <w:sz w:val="20"/>
                <w:szCs w:val="20"/>
              </w:rPr>
            </w:pPr>
            <w:r>
              <w:rPr>
                <w:rFonts w:ascii="Arial" w:hAnsi="Arial" w:cs="Arial"/>
                <w:sz w:val="20"/>
                <w:szCs w:val="20"/>
              </w:rPr>
              <w:t xml:space="preserve">1.460,52 </w:t>
            </w:r>
          </w:p>
        </w:tc>
        <w:tc>
          <w:tcPr>
            <w:tcW w:w="1075" w:type="dxa"/>
            <w:tcBorders>
              <w:top w:val="nil"/>
              <w:left w:val="nil"/>
              <w:bottom w:val="single" w:color="auto" w:sz="4" w:space="0"/>
              <w:right w:val="single" w:color="auto" w:sz="4" w:space="0"/>
            </w:tcBorders>
            <w:shd w:val="clear" w:color="auto" w:fill="auto"/>
            <w:noWrap/>
            <w:vAlign w:val="bottom"/>
            <w:hideMark/>
          </w:tcPr>
          <w:p w:rsidRPr="003755A8" w:rsidR="00D6438A" w:rsidP="003755A8" w:rsidRDefault="00D6438A" w14:paraId="37C16DE9" w14:textId="420667C2">
            <w:pPr>
              <w:ind w:left="-25" w:right="-108"/>
              <w:rPr>
                <w:rFonts w:ascii="Arial" w:hAnsi="Arial" w:cs="Arial"/>
                <w:sz w:val="18"/>
                <w:szCs w:val="18"/>
              </w:rPr>
            </w:pPr>
            <w:r w:rsidRPr="003755A8">
              <w:rPr>
                <w:rFonts w:ascii="Arial" w:hAnsi="Arial" w:cs="Arial"/>
                <w:sz w:val="18"/>
                <w:szCs w:val="18"/>
              </w:rPr>
              <w:t xml:space="preserve">362.418,04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12A25206" w14:textId="77777777">
            <w:pPr>
              <w:rPr>
                <w:rFonts w:ascii="Arial" w:hAnsi="Arial" w:cs="Arial"/>
                <w:sz w:val="20"/>
                <w:szCs w:val="20"/>
              </w:rPr>
            </w:pPr>
            <w:r>
              <w:rPr>
                <w:rFonts w:ascii="Arial" w:hAnsi="Arial" w:cs="Arial"/>
                <w:sz w:val="20"/>
                <w:szCs w:val="20"/>
              </w:rPr>
              <w:t>DA (za iznos od 729.975,45 EUR)- zadužnica ovjerena po javnom bilježniku Ladi Draškić iz Zagreba dana 23.12.2020.g, OV-4922/2020 od 23.12.2020.</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78316381" w14:textId="77777777">
            <w:pPr>
              <w:rPr>
                <w:rFonts w:ascii="Arial" w:hAnsi="Arial" w:cs="Arial"/>
                <w:sz w:val="20"/>
                <w:szCs w:val="20"/>
              </w:rPr>
            </w:pPr>
            <w:r>
              <w:rPr>
                <w:rFonts w:ascii="Arial" w:hAnsi="Arial" w:cs="Arial"/>
                <w:sz w:val="20"/>
                <w:szCs w:val="20"/>
              </w:rPr>
              <w:t>Ugovor o okvirnom iznosu za financiranje br. 530337 od 06.12.2018. g i Aneks br. 1. od 23.12.2020 navedenom ugovoru;  Garancija za jamstveni rok br. 558619 od 13.01.2021.Garancija za jamstveni rok br. 558620 od 13.01.2021., Garancija za jamstveni rok br. 558632 od 19.01.2021., Garancija za jamstveni rok br. 558635 od 19.01.2021.g., Garancija za jamstveni rok.br. 558652 od 29.01.2021. g, Garancija za jamstveni rok br. 558652 od29.01.2021.g., Garancija za jamstveni rok br. 558745 od 31.03.2021.</w:t>
            </w:r>
          </w:p>
        </w:tc>
      </w:tr>
      <w:tr w:rsidR="00D6438A" w:rsidTr="009865DA" w14:paraId="429D8AE7" w14:textId="77777777">
        <w:trPr>
          <w:trHeight w:val="998"/>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1DECD7A" w14:textId="77777777">
            <w:pPr>
              <w:ind w:left="-11" w:right="-108" w:firstLine="11"/>
              <w:rPr>
                <w:rFonts w:ascii="Arial" w:hAnsi="Arial" w:cs="Arial"/>
                <w:sz w:val="16"/>
                <w:szCs w:val="16"/>
              </w:rPr>
            </w:pPr>
            <w:r w:rsidRPr="009865DA">
              <w:rPr>
                <w:rFonts w:ascii="Arial" w:hAnsi="Arial" w:cs="Arial"/>
                <w:sz w:val="16"/>
                <w:szCs w:val="16"/>
              </w:rPr>
              <w:t>13.</w:t>
            </w:r>
          </w:p>
        </w:tc>
        <w:tc>
          <w:tcPr>
            <w:tcW w:w="1594" w:type="dxa"/>
            <w:tcBorders>
              <w:top w:val="nil"/>
              <w:left w:val="nil"/>
              <w:bottom w:val="single" w:color="auto" w:sz="4" w:space="0"/>
              <w:right w:val="single" w:color="auto" w:sz="4" w:space="0"/>
            </w:tcBorders>
            <w:shd w:val="clear" w:color="auto" w:fill="auto"/>
            <w:vAlign w:val="bottom"/>
            <w:hideMark/>
          </w:tcPr>
          <w:p w:rsidR="00D6438A" w:rsidP="003755A8" w:rsidRDefault="00D6438A" w14:paraId="1B7D9445" w14:textId="3E1D8BEF">
            <w:pPr>
              <w:ind w:right="-73"/>
              <w:rPr>
                <w:rFonts w:ascii="Arial" w:hAnsi="Arial" w:cs="Arial"/>
                <w:sz w:val="20"/>
                <w:szCs w:val="20"/>
              </w:rPr>
            </w:pPr>
            <w:r>
              <w:rPr>
                <w:rFonts w:ascii="Arial" w:hAnsi="Arial" w:cs="Arial"/>
                <w:sz w:val="20"/>
                <w:szCs w:val="20"/>
              </w:rPr>
              <w:t>STAKLO DOM GRUPA d.o.o. 88227857014 Omladinska 88, Livana</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76007109" w14:textId="547E9DCC">
            <w:pPr>
              <w:ind w:left="-143" w:right="-72"/>
              <w:jc w:val="center"/>
              <w:rPr>
                <w:rFonts w:ascii="Arial" w:hAnsi="Arial" w:cs="Arial"/>
                <w:sz w:val="20"/>
                <w:szCs w:val="20"/>
              </w:rPr>
            </w:pPr>
            <w:r>
              <w:rPr>
                <w:rFonts w:ascii="Arial" w:hAnsi="Arial" w:cs="Arial"/>
                <w:sz w:val="20"/>
                <w:szCs w:val="20"/>
              </w:rPr>
              <w:t>20.</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09FD69D9" w14:textId="09F690A5">
            <w:pPr>
              <w:rPr>
                <w:rFonts w:ascii="Arial" w:hAnsi="Arial" w:cs="Arial"/>
                <w:sz w:val="20"/>
                <w:szCs w:val="20"/>
              </w:rPr>
            </w:pPr>
            <w:r>
              <w:rPr>
                <w:rFonts w:ascii="Arial" w:hAnsi="Arial" w:cs="Arial"/>
                <w:sz w:val="20"/>
                <w:szCs w:val="20"/>
              </w:rPr>
              <w:t xml:space="preserve">5.483,67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59D25BCF" w14:textId="02B2370D">
            <w:pPr>
              <w:rPr>
                <w:rFonts w:ascii="Arial" w:hAnsi="Arial" w:cs="Arial"/>
                <w:sz w:val="20"/>
                <w:szCs w:val="20"/>
              </w:rPr>
            </w:pPr>
            <w:r>
              <w:rPr>
                <w:rFonts w:ascii="Arial" w:hAnsi="Arial" w:cs="Arial"/>
                <w:sz w:val="20"/>
                <w:szCs w:val="20"/>
              </w:rPr>
              <w:t xml:space="preserve">5.483,67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7618F3F4"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3653DD17"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4A55822A" w14:textId="77777777">
            <w:pPr>
              <w:rPr>
                <w:rFonts w:ascii="Arial" w:hAnsi="Arial" w:cs="Arial"/>
                <w:sz w:val="20"/>
                <w:szCs w:val="20"/>
              </w:rPr>
            </w:pPr>
            <w:r>
              <w:rPr>
                <w:rFonts w:ascii="Arial" w:hAnsi="Arial" w:cs="Arial"/>
                <w:sz w:val="20"/>
                <w:szCs w:val="20"/>
              </w:rPr>
              <w:t>kartica partnera na dan 17.05.2024.</w:t>
            </w:r>
          </w:p>
        </w:tc>
      </w:tr>
      <w:tr w:rsidR="00D6438A" w:rsidTr="009865DA" w14:paraId="4876754F" w14:textId="77777777">
        <w:trPr>
          <w:trHeight w:val="168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30E6A213" w14:textId="77777777">
            <w:pPr>
              <w:ind w:left="-11" w:right="-108" w:firstLine="11"/>
              <w:rPr>
                <w:rFonts w:ascii="Arial" w:hAnsi="Arial" w:cs="Arial"/>
                <w:sz w:val="16"/>
                <w:szCs w:val="16"/>
              </w:rPr>
            </w:pPr>
            <w:r w:rsidRPr="009865DA">
              <w:rPr>
                <w:rFonts w:ascii="Arial" w:hAnsi="Arial" w:cs="Arial"/>
                <w:sz w:val="16"/>
                <w:szCs w:val="16"/>
              </w:rPr>
              <w:t>14.</w:t>
            </w:r>
          </w:p>
        </w:tc>
        <w:tc>
          <w:tcPr>
            <w:tcW w:w="1594" w:type="dxa"/>
            <w:tcBorders>
              <w:top w:val="nil"/>
              <w:left w:val="nil"/>
              <w:bottom w:val="single" w:color="auto" w:sz="4" w:space="0"/>
              <w:right w:val="single" w:color="auto" w:sz="4" w:space="0"/>
            </w:tcBorders>
            <w:shd w:val="clear" w:color="auto" w:fill="auto"/>
            <w:vAlign w:val="bottom"/>
            <w:hideMark/>
          </w:tcPr>
          <w:p w:rsidR="00D6438A" w:rsidRDefault="00D6438A" w14:paraId="1AE48ACC" w14:textId="788C96C9">
            <w:pPr>
              <w:rPr>
                <w:rFonts w:ascii="Arial" w:hAnsi="Arial" w:cs="Arial"/>
                <w:sz w:val="20"/>
                <w:szCs w:val="20"/>
              </w:rPr>
            </w:pPr>
            <w:r>
              <w:rPr>
                <w:rFonts w:ascii="Arial" w:hAnsi="Arial" w:cs="Arial"/>
                <w:sz w:val="20"/>
                <w:szCs w:val="20"/>
              </w:rPr>
              <w:t>GRAD ZAGREB 61817894937, Trg Stjepana Radića 1, 10000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051C82A9" w14:textId="2D6A8347">
            <w:pPr>
              <w:ind w:left="-143" w:right="-72"/>
              <w:jc w:val="center"/>
              <w:rPr>
                <w:rFonts w:ascii="Arial" w:hAnsi="Arial" w:cs="Arial"/>
                <w:sz w:val="20"/>
                <w:szCs w:val="20"/>
              </w:rPr>
            </w:pPr>
            <w:r>
              <w:rPr>
                <w:rFonts w:ascii="Arial" w:hAnsi="Arial" w:cs="Arial"/>
                <w:sz w:val="20"/>
                <w:szCs w:val="20"/>
              </w:rPr>
              <w:t>20.</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31CD34E2" w14:textId="5317AFC8">
            <w:pPr>
              <w:rPr>
                <w:rFonts w:ascii="Arial" w:hAnsi="Arial" w:cs="Arial"/>
                <w:sz w:val="20"/>
                <w:szCs w:val="20"/>
              </w:rPr>
            </w:pPr>
            <w:r>
              <w:rPr>
                <w:rFonts w:ascii="Arial" w:hAnsi="Arial" w:cs="Arial"/>
                <w:sz w:val="20"/>
                <w:szCs w:val="20"/>
              </w:rPr>
              <w:t xml:space="preserve">108,90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28729161" w14:textId="4EBF7213">
            <w:pPr>
              <w:rPr>
                <w:rFonts w:ascii="Arial" w:hAnsi="Arial" w:cs="Arial"/>
                <w:sz w:val="20"/>
                <w:szCs w:val="20"/>
              </w:rPr>
            </w:pPr>
            <w:r>
              <w:rPr>
                <w:rFonts w:ascii="Arial" w:hAnsi="Arial" w:cs="Arial"/>
                <w:sz w:val="20"/>
                <w:szCs w:val="20"/>
              </w:rPr>
              <w:t xml:space="preserve">108,90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4E3FF075"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05F89784"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2CD962B8" w14:textId="77777777">
            <w:pPr>
              <w:rPr>
                <w:rFonts w:ascii="Arial" w:hAnsi="Arial" w:cs="Arial"/>
                <w:sz w:val="20"/>
                <w:szCs w:val="20"/>
              </w:rPr>
            </w:pPr>
            <w:r>
              <w:rPr>
                <w:rFonts w:ascii="Arial" w:hAnsi="Arial" w:cs="Arial"/>
                <w:sz w:val="20"/>
                <w:szCs w:val="20"/>
              </w:rPr>
              <w:t>Specifikacija tražbine, kamatni list, Presuda Trgovačkog suda u Zagrebu posl. broj: P-2000/20 od 03.03.2021. s potvrdom pravomoćnosti i ovršnosti</w:t>
            </w:r>
          </w:p>
        </w:tc>
      </w:tr>
      <w:tr w:rsidR="00D6438A" w:rsidTr="009865DA" w14:paraId="7D1469A9" w14:textId="77777777">
        <w:trPr>
          <w:trHeight w:val="105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037F3D02" w14:textId="77777777">
            <w:pPr>
              <w:ind w:left="-11" w:right="-108" w:firstLine="11"/>
              <w:rPr>
                <w:rFonts w:ascii="Arial" w:hAnsi="Arial" w:cs="Arial"/>
                <w:sz w:val="16"/>
                <w:szCs w:val="16"/>
              </w:rPr>
            </w:pPr>
            <w:r w:rsidRPr="009865DA">
              <w:rPr>
                <w:rFonts w:ascii="Arial" w:hAnsi="Arial" w:cs="Arial"/>
                <w:sz w:val="16"/>
                <w:szCs w:val="16"/>
              </w:rPr>
              <w:lastRenderedPageBreak/>
              <w:t>15.</w:t>
            </w:r>
          </w:p>
        </w:tc>
        <w:tc>
          <w:tcPr>
            <w:tcW w:w="1594" w:type="dxa"/>
            <w:tcBorders>
              <w:top w:val="nil"/>
              <w:left w:val="nil"/>
              <w:bottom w:val="single" w:color="auto" w:sz="4" w:space="0"/>
              <w:right w:val="single" w:color="auto" w:sz="4" w:space="0"/>
            </w:tcBorders>
            <w:shd w:val="clear" w:color="auto" w:fill="auto"/>
            <w:vAlign w:val="bottom"/>
            <w:hideMark/>
          </w:tcPr>
          <w:p w:rsidR="00D6438A" w:rsidRDefault="00D6438A" w14:paraId="43541905" w14:textId="0150FD36">
            <w:pPr>
              <w:rPr>
                <w:rFonts w:ascii="Arial" w:hAnsi="Arial" w:cs="Arial"/>
                <w:sz w:val="20"/>
                <w:szCs w:val="20"/>
              </w:rPr>
            </w:pPr>
            <w:r>
              <w:rPr>
                <w:rFonts w:ascii="Arial" w:hAnsi="Arial" w:cs="Arial"/>
                <w:sz w:val="20"/>
                <w:szCs w:val="20"/>
              </w:rPr>
              <w:t>ENNA OPSKRBA d.o.o. 61700516273 Gospodarska Zona Vukovar 13, Vukovar</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1F072D1D" w14:textId="2DF4718D">
            <w:pPr>
              <w:ind w:left="-143" w:right="-72"/>
              <w:jc w:val="center"/>
              <w:rPr>
                <w:rFonts w:ascii="Arial" w:hAnsi="Arial" w:cs="Arial"/>
                <w:sz w:val="20"/>
                <w:szCs w:val="20"/>
              </w:rPr>
            </w:pPr>
            <w:r>
              <w:rPr>
                <w:rFonts w:ascii="Arial" w:hAnsi="Arial" w:cs="Arial"/>
                <w:sz w:val="20"/>
                <w:szCs w:val="20"/>
              </w:rPr>
              <w:t>20.</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RDefault="003755A8" w14:paraId="715A7305" w14:textId="490B4A7D">
            <w:pPr>
              <w:rPr>
                <w:rFonts w:ascii="Arial" w:hAnsi="Arial" w:cs="Arial"/>
                <w:sz w:val="20"/>
                <w:szCs w:val="20"/>
              </w:rPr>
            </w:pPr>
            <w:r>
              <w:rPr>
                <w:rFonts w:ascii="Arial" w:hAnsi="Arial" w:cs="Arial"/>
                <w:sz w:val="20"/>
                <w:szCs w:val="20"/>
              </w:rPr>
              <w:t xml:space="preserve">443,25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RDefault="003755A8" w14:paraId="35FB7D94" w14:textId="5A306444">
            <w:pPr>
              <w:rPr>
                <w:rFonts w:ascii="Arial" w:hAnsi="Arial" w:cs="Arial"/>
                <w:sz w:val="20"/>
                <w:szCs w:val="20"/>
              </w:rPr>
            </w:pPr>
            <w:r>
              <w:rPr>
                <w:rFonts w:ascii="Arial" w:hAnsi="Arial" w:cs="Arial"/>
                <w:sz w:val="20"/>
                <w:szCs w:val="20"/>
              </w:rPr>
              <w:t xml:space="preserve">384,17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3755A8" w14:paraId="0C0D6CDD" w14:textId="767F12A6">
            <w:pPr>
              <w:rPr>
                <w:rFonts w:ascii="Arial" w:hAnsi="Arial" w:cs="Arial"/>
                <w:sz w:val="20"/>
                <w:szCs w:val="20"/>
              </w:rPr>
            </w:pPr>
            <w:r>
              <w:rPr>
                <w:rFonts w:ascii="Arial" w:hAnsi="Arial" w:cs="Arial"/>
                <w:sz w:val="20"/>
                <w:szCs w:val="20"/>
              </w:rPr>
              <w:t xml:space="preserve">59,08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7A160272"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3968B70A" w14:textId="77777777">
            <w:pPr>
              <w:rPr>
                <w:rFonts w:ascii="Arial" w:hAnsi="Arial" w:cs="Arial"/>
                <w:sz w:val="20"/>
                <w:szCs w:val="20"/>
              </w:rPr>
            </w:pPr>
            <w:r>
              <w:rPr>
                <w:rFonts w:ascii="Arial" w:hAnsi="Arial" w:cs="Arial"/>
                <w:sz w:val="20"/>
                <w:szCs w:val="20"/>
              </w:rPr>
              <w:t>Ugovor o opskrbi plinom krajnjeg kupca broj: 601429001 i broj: 601429201, Računi br. 2022-2-1 601-2-1, 603-2-1, 2630-2-1, 2632-2-1, 5561-2-1, 5563-2-1, 7775-2-1, 7774-2</w:t>
            </w:r>
          </w:p>
        </w:tc>
      </w:tr>
      <w:tr w:rsidR="00D6438A" w:rsidTr="009865DA" w14:paraId="41A190EC" w14:textId="77777777">
        <w:trPr>
          <w:trHeight w:val="878"/>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13266113" w14:textId="77777777">
            <w:pPr>
              <w:ind w:left="-11" w:right="-108" w:firstLine="11"/>
              <w:rPr>
                <w:rFonts w:ascii="Arial" w:hAnsi="Arial" w:cs="Arial"/>
                <w:sz w:val="16"/>
                <w:szCs w:val="16"/>
              </w:rPr>
            </w:pPr>
            <w:r w:rsidRPr="009865DA">
              <w:rPr>
                <w:rFonts w:ascii="Arial" w:hAnsi="Arial" w:cs="Arial"/>
                <w:sz w:val="16"/>
                <w:szCs w:val="16"/>
              </w:rPr>
              <w:t>16.</w:t>
            </w:r>
          </w:p>
        </w:tc>
        <w:tc>
          <w:tcPr>
            <w:tcW w:w="1594" w:type="dxa"/>
            <w:tcBorders>
              <w:top w:val="nil"/>
              <w:left w:val="nil"/>
              <w:bottom w:val="single" w:color="auto" w:sz="4" w:space="0"/>
              <w:right w:val="single" w:color="auto" w:sz="4" w:space="0"/>
            </w:tcBorders>
            <w:shd w:val="clear" w:color="auto" w:fill="auto"/>
            <w:vAlign w:val="bottom"/>
            <w:hideMark/>
          </w:tcPr>
          <w:p w:rsidR="00D6438A" w:rsidRDefault="00D6438A" w14:paraId="4266CB7A" w14:textId="39EFFBC7">
            <w:pPr>
              <w:rPr>
                <w:rFonts w:ascii="Arial" w:hAnsi="Arial" w:cs="Arial"/>
                <w:sz w:val="20"/>
                <w:szCs w:val="20"/>
              </w:rPr>
            </w:pPr>
            <w:r>
              <w:rPr>
                <w:rFonts w:ascii="Arial" w:hAnsi="Arial" w:cs="Arial"/>
                <w:sz w:val="20"/>
                <w:szCs w:val="20"/>
              </w:rPr>
              <w:t>FINANCIJSKA AGENCIJA 85821130368,  Ulica grada Vukovara 70,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1071D740" w14:textId="73BCBD1B">
            <w:pPr>
              <w:ind w:left="-143" w:right="-72"/>
              <w:jc w:val="center"/>
              <w:rPr>
                <w:rFonts w:ascii="Arial" w:hAnsi="Arial" w:cs="Arial"/>
                <w:sz w:val="20"/>
                <w:szCs w:val="20"/>
              </w:rPr>
            </w:pPr>
            <w:r>
              <w:rPr>
                <w:rFonts w:ascii="Arial" w:hAnsi="Arial" w:cs="Arial"/>
                <w:sz w:val="20"/>
                <w:szCs w:val="20"/>
              </w:rPr>
              <w:t>20.</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RDefault="003755A8" w14:paraId="7A5B6293" w14:textId="13403D22">
            <w:pPr>
              <w:rPr>
                <w:rFonts w:ascii="Arial" w:hAnsi="Arial" w:cs="Arial"/>
                <w:sz w:val="20"/>
                <w:szCs w:val="20"/>
              </w:rPr>
            </w:pPr>
            <w:r>
              <w:rPr>
                <w:rFonts w:ascii="Arial" w:hAnsi="Arial" w:cs="Arial"/>
                <w:sz w:val="20"/>
                <w:szCs w:val="20"/>
              </w:rPr>
              <w:t xml:space="preserve">17,81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RDefault="003755A8" w14:paraId="1EE1A7AD" w14:textId="7E0F12A5">
            <w:pPr>
              <w:rPr>
                <w:rFonts w:ascii="Arial" w:hAnsi="Arial" w:cs="Arial"/>
                <w:sz w:val="20"/>
                <w:szCs w:val="20"/>
              </w:rPr>
            </w:pPr>
            <w:r>
              <w:rPr>
                <w:rFonts w:ascii="Arial" w:hAnsi="Arial" w:cs="Arial"/>
                <w:sz w:val="20"/>
                <w:szCs w:val="20"/>
              </w:rPr>
              <w:t xml:space="preserve">17,81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51EA5E81"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27385FB8"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38BCDC0D" w14:textId="77777777">
            <w:pPr>
              <w:rPr>
                <w:rFonts w:ascii="Arial" w:hAnsi="Arial" w:cs="Arial"/>
                <w:sz w:val="20"/>
                <w:szCs w:val="20"/>
              </w:rPr>
            </w:pPr>
            <w:r>
              <w:rPr>
                <w:rFonts w:ascii="Arial" w:hAnsi="Arial" w:cs="Arial"/>
                <w:sz w:val="20"/>
                <w:szCs w:val="20"/>
              </w:rPr>
              <w:t>IOS, Računi, preslika ugovora o obavljanju usluga certificiranja, obračun zzk</w:t>
            </w:r>
          </w:p>
        </w:tc>
      </w:tr>
      <w:tr w:rsidR="00D6438A" w:rsidTr="009865DA" w14:paraId="5F61623B" w14:textId="77777777">
        <w:trPr>
          <w:trHeight w:val="1249"/>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6E418CE4" w14:textId="77777777">
            <w:pPr>
              <w:ind w:left="-11" w:right="-108" w:firstLine="11"/>
              <w:rPr>
                <w:rFonts w:ascii="Arial" w:hAnsi="Arial" w:cs="Arial"/>
                <w:sz w:val="16"/>
                <w:szCs w:val="16"/>
              </w:rPr>
            </w:pPr>
            <w:r w:rsidRPr="009865DA">
              <w:rPr>
                <w:rFonts w:ascii="Arial" w:hAnsi="Arial" w:cs="Arial"/>
                <w:sz w:val="16"/>
                <w:szCs w:val="16"/>
              </w:rPr>
              <w:t>17.</w:t>
            </w:r>
          </w:p>
        </w:tc>
        <w:tc>
          <w:tcPr>
            <w:tcW w:w="1594" w:type="dxa"/>
            <w:tcBorders>
              <w:top w:val="nil"/>
              <w:left w:val="nil"/>
              <w:bottom w:val="single" w:color="auto" w:sz="4" w:space="0"/>
              <w:right w:val="single" w:color="auto" w:sz="4" w:space="0"/>
            </w:tcBorders>
            <w:shd w:val="clear" w:color="auto" w:fill="auto"/>
            <w:vAlign w:val="bottom"/>
            <w:hideMark/>
          </w:tcPr>
          <w:p w:rsidR="00D6438A" w:rsidRDefault="00D6438A" w14:paraId="63C6FAE4" w14:textId="3CEF835F">
            <w:pPr>
              <w:rPr>
                <w:rFonts w:ascii="Arial" w:hAnsi="Arial" w:cs="Arial"/>
                <w:sz w:val="20"/>
                <w:szCs w:val="20"/>
              </w:rPr>
            </w:pPr>
            <w:r>
              <w:rPr>
                <w:rFonts w:ascii="Arial" w:hAnsi="Arial" w:cs="Arial"/>
                <w:sz w:val="20"/>
                <w:szCs w:val="20"/>
              </w:rPr>
              <w:t>VODOOOSKRBA I ODVODNJA 83416546499 Folnegovićeva 1,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0C65E1EA" w14:textId="4A23FCD6">
            <w:pPr>
              <w:ind w:left="-143" w:right="-72"/>
              <w:jc w:val="center"/>
              <w:rPr>
                <w:rFonts w:ascii="Arial" w:hAnsi="Arial" w:cs="Arial"/>
                <w:sz w:val="20"/>
                <w:szCs w:val="20"/>
              </w:rPr>
            </w:pPr>
            <w:r>
              <w:rPr>
                <w:rFonts w:ascii="Arial" w:hAnsi="Arial" w:cs="Arial"/>
                <w:sz w:val="20"/>
                <w:szCs w:val="20"/>
              </w:rPr>
              <w:t>20.</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RDefault="003755A8" w14:paraId="3B988BAD" w14:textId="0FEE89C9">
            <w:pPr>
              <w:rPr>
                <w:rFonts w:ascii="Arial" w:hAnsi="Arial" w:cs="Arial"/>
                <w:sz w:val="20"/>
                <w:szCs w:val="20"/>
              </w:rPr>
            </w:pPr>
            <w:r>
              <w:rPr>
                <w:rFonts w:ascii="Arial" w:hAnsi="Arial" w:cs="Arial"/>
                <w:sz w:val="20"/>
                <w:szCs w:val="20"/>
              </w:rPr>
              <w:t xml:space="preserve">431,15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RDefault="003755A8" w14:paraId="66333221" w14:textId="0159027A">
            <w:pPr>
              <w:rPr>
                <w:rFonts w:ascii="Arial" w:hAnsi="Arial" w:cs="Arial"/>
                <w:sz w:val="20"/>
                <w:szCs w:val="20"/>
              </w:rPr>
            </w:pPr>
            <w:r>
              <w:rPr>
                <w:rFonts w:ascii="Arial" w:hAnsi="Arial" w:cs="Arial"/>
                <w:sz w:val="20"/>
                <w:szCs w:val="20"/>
              </w:rPr>
              <w:t xml:space="preserve">431,15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5517045D"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6F0F3E98"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36E1531E" w14:textId="77777777">
            <w:pPr>
              <w:rPr>
                <w:rFonts w:ascii="Arial" w:hAnsi="Arial" w:cs="Arial"/>
                <w:sz w:val="18"/>
                <w:szCs w:val="18"/>
              </w:rPr>
            </w:pPr>
            <w:r>
              <w:rPr>
                <w:rFonts w:ascii="Arial" w:hAnsi="Arial" w:cs="Arial"/>
                <w:sz w:val="18"/>
                <w:szCs w:val="18"/>
              </w:rPr>
              <w:t> </w:t>
            </w:r>
          </w:p>
        </w:tc>
      </w:tr>
      <w:tr w:rsidR="00D6438A" w:rsidTr="009865DA" w14:paraId="7D388D9D" w14:textId="77777777">
        <w:trPr>
          <w:trHeight w:val="219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36025829" w14:textId="77777777">
            <w:pPr>
              <w:ind w:left="-11" w:right="-108" w:firstLine="11"/>
              <w:rPr>
                <w:rFonts w:ascii="Arial" w:hAnsi="Arial" w:cs="Arial"/>
                <w:sz w:val="16"/>
                <w:szCs w:val="16"/>
              </w:rPr>
            </w:pPr>
            <w:r w:rsidRPr="009865DA">
              <w:rPr>
                <w:rFonts w:ascii="Arial" w:hAnsi="Arial" w:cs="Arial"/>
                <w:sz w:val="16"/>
                <w:szCs w:val="16"/>
              </w:rPr>
              <w:t>18.</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12FCF7DC" w14:textId="66CCE2F7">
            <w:pPr>
              <w:rPr>
                <w:rFonts w:ascii="Arial" w:hAnsi="Arial" w:cs="Arial"/>
                <w:sz w:val="20"/>
                <w:szCs w:val="20"/>
              </w:rPr>
            </w:pPr>
            <w:r>
              <w:rPr>
                <w:rFonts w:ascii="Arial" w:hAnsi="Arial" w:cs="Arial"/>
                <w:sz w:val="20"/>
                <w:szCs w:val="20"/>
              </w:rPr>
              <w:t>PROJEKTNI BORI VINSKI d.o.o. 02717113070,  Ljudevita Šestića 4, Karlovac</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44E322EC" w14:textId="5D59DD55">
            <w:pPr>
              <w:ind w:left="-143" w:right="-72"/>
              <w:jc w:val="center"/>
              <w:rPr>
                <w:rFonts w:ascii="Arial" w:hAnsi="Arial" w:cs="Arial"/>
                <w:sz w:val="20"/>
                <w:szCs w:val="20"/>
              </w:rPr>
            </w:pPr>
            <w:r>
              <w:rPr>
                <w:rFonts w:ascii="Arial" w:hAnsi="Arial" w:cs="Arial"/>
                <w:sz w:val="20"/>
                <w:szCs w:val="20"/>
              </w:rPr>
              <w:t>20.</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Pr="003755A8" w:rsidR="00D6438A" w:rsidP="003755A8" w:rsidRDefault="003755A8" w14:paraId="58BF90AC" w14:textId="3545EB06">
            <w:pPr>
              <w:ind w:right="-73"/>
              <w:rPr>
                <w:rFonts w:ascii="Arial" w:hAnsi="Arial" w:cs="Arial"/>
                <w:sz w:val="18"/>
                <w:szCs w:val="18"/>
              </w:rPr>
            </w:pPr>
            <w:r w:rsidRPr="003755A8">
              <w:rPr>
                <w:rFonts w:ascii="Arial" w:hAnsi="Arial" w:cs="Arial"/>
                <w:sz w:val="18"/>
                <w:szCs w:val="18"/>
              </w:rPr>
              <w:t xml:space="preserve">35.000,00 </w:t>
            </w:r>
          </w:p>
        </w:tc>
        <w:tc>
          <w:tcPr>
            <w:tcW w:w="1016" w:type="dxa"/>
            <w:tcBorders>
              <w:top w:val="nil"/>
              <w:left w:val="nil"/>
              <w:bottom w:val="single" w:color="auto" w:sz="4" w:space="0"/>
              <w:right w:val="single" w:color="auto" w:sz="4" w:space="0"/>
            </w:tcBorders>
            <w:shd w:val="clear" w:color="auto" w:fill="auto"/>
            <w:noWrap/>
            <w:vAlign w:val="bottom"/>
            <w:hideMark/>
          </w:tcPr>
          <w:p w:rsidRPr="003755A8" w:rsidR="00D6438A" w:rsidP="003755A8" w:rsidRDefault="003755A8" w14:paraId="481E07A0" w14:textId="2E8261BE">
            <w:pPr>
              <w:ind w:left="-143" w:right="-49"/>
              <w:rPr>
                <w:rFonts w:ascii="Arial" w:hAnsi="Arial" w:cs="Arial"/>
                <w:sz w:val="18"/>
                <w:szCs w:val="18"/>
              </w:rPr>
            </w:pPr>
            <w:r w:rsidRPr="003755A8">
              <w:rPr>
                <w:rFonts w:ascii="Arial" w:hAnsi="Arial" w:cs="Arial"/>
                <w:sz w:val="18"/>
                <w:szCs w:val="18"/>
              </w:rPr>
              <w:t xml:space="preserve">35.000,000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4317699B"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743B2909" w14:textId="77777777">
            <w:pPr>
              <w:rPr>
                <w:rFonts w:ascii="Arial" w:hAnsi="Arial" w:cs="Arial"/>
                <w:sz w:val="20"/>
                <w:szCs w:val="20"/>
              </w:rPr>
            </w:pPr>
            <w:r>
              <w:rPr>
                <w:rFonts w:ascii="Arial" w:hAnsi="Arial" w:cs="Arial"/>
                <w:sz w:val="20"/>
                <w:szCs w:val="20"/>
              </w:rPr>
              <w:t> </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1CA23449" w14:textId="77777777">
            <w:pPr>
              <w:rPr>
                <w:rFonts w:ascii="Arial" w:hAnsi="Arial" w:cs="Arial"/>
                <w:sz w:val="20"/>
                <w:szCs w:val="20"/>
              </w:rPr>
            </w:pPr>
            <w:r>
              <w:rPr>
                <w:rFonts w:ascii="Arial" w:hAnsi="Arial" w:cs="Arial"/>
                <w:sz w:val="20"/>
                <w:szCs w:val="20"/>
              </w:rPr>
              <w:t xml:space="preserve">Izvadak iz poslovnih knjiga, obračuni kamata </w:t>
            </w:r>
          </w:p>
        </w:tc>
      </w:tr>
      <w:tr w:rsidR="00D6438A" w:rsidTr="009865DA" w14:paraId="16CEEA8E" w14:textId="77777777">
        <w:trPr>
          <w:trHeight w:val="130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7D9DCA46" w14:textId="77777777">
            <w:pPr>
              <w:ind w:left="-11" w:right="-108" w:firstLine="11"/>
              <w:rPr>
                <w:rFonts w:ascii="Arial" w:hAnsi="Arial" w:cs="Arial"/>
                <w:sz w:val="16"/>
                <w:szCs w:val="16"/>
              </w:rPr>
            </w:pPr>
            <w:r w:rsidRPr="009865DA">
              <w:rPr>
                <w:rFonts w:ascii="Arial" w:hAnsi="Arial" w:cs="Arial"/>
                <w:sz w:val="16"/>
                <w:szCs w:val="16"/>
              </w:rPr>
              <w:t>19.</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3E7EA177" w14:textId="77777777">
            <w:pPr>
              <w:rPr>
                <w:rFonts w:ascii="Arial" w:hAnsi="Arial" w:cs="Arial"/>
                <w:sz w:val="20"/>
                <w:szCs w:val="20"/>
              </w:rPr>
            </w:pPr>
            <w:r>
              <w:rPr>
                <w:rFonts w:ascii="Arial" w:hAnsi="Arial" w:cs="Arial"/>
                <w:sz w:val="20"/>
                <w:szCs w:val="20"/>
              </w:rPr>
              <w:t>MINISTARSTVO FINANCIJA - POREZNA UPRAVA PU VUKOVAR</w:t>
            </w:r>
          </w:p>
          <w:p w:rsidR="00D6438A" w:rsidRDefault="00D6438A" w14:paraId="2965E494" w14:textId="64472CB3">
            <w:pPr>
              <w:rPr>
                <w:rFonts w:ascii="Arial" w:hAnsi="Arial" w:cs="Arial"/>
                <w:sz w:val="20"/>
                <w:szCs w:val="20"/>
              </w:rPr>
            </w:pPr>
            <w:r>
              <w:rPr>
                <w:rFonts w:ascii="Arial" w:hAnsi="Arial" w:cs="Arial"/>
                <w:sz w:val="20"/>
                <w:szCs w:val="20"/>
              </w:rPr>
              <w:t>01868316487 Trg Republike Hrvatske 5, Vukovar</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35AC95EE" w14:textId="049C652E">
            <w:pPr>
              <w:ind w:left="-143" w:right="-72"/>
              <w:jc w:val="center"/>
              <w:rPr>
                <w:rFonts w:ascii="Arial" w:hAnsi="Arial" w:cs="Arial"/>
                <w:sz w:val="20"/>
                <w:szCs w:val="20"/>
              </w:rPr>
            </w:pPr>
            <w:r>
              <w:rPr>
                <w:rFonts w:ascii="Arial" w:hAnsi="Arial" w:cs="Arial"/>
                <w:sz w:val="20"/>
                <w:szCs w:val="20"/>
              </w:rPr>
              <w:t>21.</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Pr="003755A8" w:rsidR="00D6438A" w:rsidP="003755A8" w:rsidRDefault="00D6438A" w14:paraId="390092DE" w14:textId="5263C8ED">
            <w:pPr>
              <w:ind w:left="-2" w:right="-214"/>
              <w:rPr>
                <w:rFonts w:ascii="Arial" w:hAnsi="Arial" w:cs="Arial"/>
                <w:sz w:val="18"/>
                <w:szCs w:val="18"/>
              </w:rPr>
            </w:pPr>
            <w:r w:rsidRPr="003755A8">
              <w:rPr>
                <w:rFonts w:ascii="Arial" w:hAnsi="Arial" w:cs="Arial"/>
                <w:sz w:val="18"/>
                <w:szCs w:val="18"/>
              </w:rPr>
              <w:t xml:space="preserve">365.275,55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660F2C75" w14:textId="6C5FEC9B">
            <w:pPr>
              <w:ind w:left="-143" w:right="-191"/>
              <w:rPr>
                <w:rFonts w:ascii="Arial" w:hAnsi="Arial" w:cs="Arial"/>
                <w:sz w:val="20"/>
                <w:szCs w:val="20"/>
              </w:rPr>
            </w:pPr>
            <w:r>
              <w:rPr>
                <w:rFonts w:ascii="Arial" w:hAnsi="Arial" w:cs="Arial"/>
                <w:sz w:val="20"/>
                <w:szCs w:val="20"/>
              </w:rPr>
              <w:t xml:space="preserve">363.010,21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6F296E3A" w14:textId="3704E8CD">
            <w:pPr>
              <w:rPr>
                <w:rFonts w:ascii="Arial" w:hAnsi="Arial" w:cs="Arial"/>
                <w:sz w:val="20"/>
                <w:szCs w:val="20"/>
              </w:rPr>
            </w:pPr>
            <w:r>
              <w:rPr>
                <w:rFonts w:ascii="Arial" w:hAnsi="Arial" w:cs="Arial"/>
                <w:sz w:val="20"/>
                <w:szCs w:val="20"/>
              </w:rPr>
              <w:t xml:space="preserve">2.269,34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23768C3A" w14:textId="77777777">
            <w:pPr>
              <w:rPr>
                <w:rFonts w:ascii="Arial" w:hAnsi="Arial" w:cs="Arial"/>
                <w:sz w:val="20"/>
                <w:szCs w:val="20"/>
              </w:rPr>
            </w:pPr>
            <w:r>
              <w:rPr>
                <w:rFonts w:ascii="Arial" w:hAnsi="Arial" w:cs="Arial"/>
                <w:sz w:val="20"/>
                <w:szCs w:val="20"/>
              </w:rPr>
              <w:t>DA (za iznos od 365.275,55 EUR)</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15EE48F1" w14:textId="77777777">
            <w:pPr>
              <w:rPr>
                <w:rFonts w:ascii="Arial" w:hAnsi="Arial" w:cs="Arial"/>
                <w:sz w:val="20"/>
                <w:szCs w:val="20"/>
              </w:rPr>
            </w:pPr>
            <w:r>
              <w:rPr>
                <w:rFonts w:ascii="Arial" w:hAnsi="Arial" w:cs="Arial"/>
                <w:sz w:val="20"/>
                <w:szCs w:val="20"/>
              </w:rPr>
              <w:t>Prijave poreza na dodanu vrijednost - obrasci 12/23, 01/24 i 02/24, Izvješće o primicima, porezu na dohodak i prirezu te doprinosima na obvezna osiguranja - JOPPD brojčane oznake 24121</w:t>
            </w:r>
          </w:p>
        </w:tc>
      </w:tr>
      <w:tr w:rsidR="00D6438A" w:rsidTr="009865DA" w14:paraId="17E9BB69" w14:textId="77777777">
        <w:trPr>
          <w:trHeight w:val="76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1B08F51F" w14:textId="77777777">
            <w:pPr>
              <w:ind w:left="-11" w:right="-108" w:firstLine="11"/>
              <w:rPr>
                <w:rFonts w:ascii="Arial" w:hAnsi="Arial" w:cs="Arial"/>
                <w:sz w:val="16"/>
                <w:szCs w:val="16"/>
              </w:rPr>
            </w:pPr>
            <w:r w:rsidRPr="009865DA">
              <w:rPr>
                <w:rFonts w:ascii="Arial" w:hAnsi="Arial" w:cs="Arial"/>
                <w:sz w:val="16"/>
                <w:szCs w:val="16"/>
              </w:rPr>
              <w:t>20.</w:t>
            </w:r>
          </w:p>
        </w:tc>
        <w:tc>
          <w:tcPr>
            <w:tcW w:w="1594" w:type="dxa"/>
            <w:tcBorders>
              <w:top w:val="nil"/>
              <w:left w:val="nil"/>
              <w:bottom w:val="single" w:color="auto" w:sz="4" w:space="0"/>
              <w:right w:val="single" w:color="auto" w:sz="4" w:space="0"/>
            </w:tcBorders>
            <w:shd w:val="clear" w:color="auto" w:fill="auto"/>
            <w:vAlign w:val="bottom"/>
            <w:hideMark/>
          </w:tcPr>
          <w:p w:rsidR="00D6438A" w:rsidRDefault="00D6438A" w14:paraId="6DE639BE" w14:textId="77777777">
            <w:pPr>
              <w:rPr>
                <w:rFonts w:ascii="Arial" w:hAnsi="Arial" w:cs="Arial"/>
                <w:sz w:val="20"/>
                <w:szCs w:val="20"/>
              </w:rPr>
            </w:pPr>
            <w:r>
              <w:rPr>
                <w:rFonts w:ascii="Arial" w:hAnsi="Arial" w:cs="Arial"/>
                <w:sz w:val="20"/>
                <w:szCs w:val="20"/>
              </w:rPr>
              <w:t>GORAN VRKLJAN / VRKLJAN, obrt za soboslikarske usluge</w:t>
            </w:r>
          </w:p>
          <w:p w:rsidR="00D6438A" w:rsidRDefault="00D6438A" w14:paraId="41B06E31" w14:textId="2DEA1549">
            <w:pPr>
              <w:rPr>
                <w:rFonts w:ascii="Arial" w:hAnsi="Arial" w:cs="Arial"/>
                <w:sz w:val="20"/>
                <w:szCs w:val="20"/>
              </w:rPr>
            </w:pPr>
            <w:r>
              <w:rPr>
                <w:rFonts w:ascii="Arial" w:hAnsi="Arial" w:cs="Arial"/>
                <w:sz w:val="20"/>
                <w:szCs w:val="20"/>
              </w:rPr>
              <w:t>08045761612,  Sv. Ružarije  58, Tomica</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5B4745DE" w14:textId="2A2E684C">
            <w:pPr>
              <w:ind w:left="-143" w:right="-72"/>
              <w:jc w:val="center"/>
              <w:rPr>
                <w:rFonts w:ascii="Arial" w:hAnsi="Arial" w:cs="Arial"/>
                <w:sz w:val="20"/>
                <w:szCs w:val="20"/>
              </w:rPr>
            </w:pPr>
            <w:r>
              <w:rPr>
                <w:rFonts w:ascii="Arial" w:hAnsi="Arial" w:cs="Arial"/>
                <w:sz w:val="20"/>
                <w:szCs w:val="20"/>
              </w:rPr>
              <w:t>21.</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585044EA" w14:textId="59201EBD">
            <w:pPr>
              <w:ind w:left="-2" w:right="-214"/>
              <w:rPr>
                <w:rFonts w:ascii="Arial" w:hAnsi="Arial" w:cs="Arial"/>
                <w:sz w:val="20"/>
                <w:szCs w:val="20"/>
              </w:rPr>
            </w:pPr>
            <w:r>
              <w:rPr>
                <w:rFonts w:ascii="Arial" w:hAnsi="Arial" w:cs="Arial"/>
                <w:sz w:val="20"/>
                <w:szCs w:val="20"/>
              </w:rPr>
              <w:t xml:space="preserve">9.940,11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1A70BB19" w14:textId="40480F0E">
            <w:pPr>
              <w:ind w:left="-143" w:right="-191"/>
              <w:rPr>
                <w:rFonts w:ascii="Arial" w:hAnsi="Arial" w:cs="Arial"/>
                <w:sz w:val="20"/>
                <w:szCs w:val="20"/>
              </w:rPr>
            </w:pPr>
            <w:r>
              <w:rPr>
                <w:rFonts w:ascii="Arial" w:hAnsi="Arial" w:cs="Arial"/>
                <w:sz w:val="20"/>
                <w:szCs w:val="20"/>
              </w:rPr>
              <w:t xml:space="preserve">9.940,11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71C66BBF"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64206B08"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4AB6FA6E" w14:textId="77777777">
            <w:pPr>
              <w:rPr>
                <w:rFonts w:ascii="Arial" w:hAnsi="Arial" w:cs="Arial"/>
                <w:sz w:val="20"/>
                <w:szCs w:val="20"/>
              </w:rPr>
            </w:pPr>
            <w:r>
              <w:rPr>
                <w:rFonts w:ascii="Arial" w:hAnsi="Arial" w:cs="Arial"/>
                <w:sz w:val="20"/>
                <w:szCs w:val="20"/>
              </w:rPr>
              <w:t>Račun R2: 41-1-1 od 06.12.2023.</w:t>
            </w:r>
          </w:p>
        </w:tc>
      </w:tr>
      <w:tr w:rsidR="00D6438A" w:rsidTr="009865DA" w14:paraId="56328DB8" w14:textId="77777777">
        <w:trPr>
          <w:trHeight w:val="90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7CC77612" w14:textId="77777777">
            <w:pPr>
              <w:ind w:left="-11" w:right="-108" w:firstLine="11"/>
              <w:rPr>
                <w:rFonts w:ascii="Arial" w:hAnsi="Arial" w:cs="Arial"/>
                <w:sz w:val="16"/>
                <w:szCs w:val="16"/>
              </w:rPr>
            </w:pPr>
            <w:r w:rsidRPr="009865DA">
              <w:rPr>
                <w:rFonts w:ascii="Arial" w:hAnsi="Arial" w:cs="Arial"/>
                <w:sz w:val="16"/>
                <w:szCs w:val="16"/>
              </w:rPr>
              <w:t>21.</w:t>
            </w:r>
          </w:p>
        </w:tc>
        <w:tc>
          <w:tcPr>
            <w:tcW w:w="1594" w:type="dxa"/>
            <w:tcBorders>
              <w:top w:val="nil"/>
              <w:left w:val="nil"/>
              <w:bottom w:val="single" w:color="auto" w:sz="4" w:space="0"/>
              <w:right w:val="single" w:color="auto" w:sz="4" w:space="0"/>
            </w:tcBorders>
            <w:shd w:val="clear" w:color="auto" w:fill="auto"/>
            <w:vAlign w:val="bottom"/>
            <w:hideMark/>
          </w:tcPr>
          <w:p w:rsidR="00D6438A" w:rsidRDefault="00D6438A" w14:paraId="0B0982F5" w14:textId="2038199E">
            <w:pPr>
              <w:rPr>
                <w:rFonts w:ascii="Arial" w:hAnsi="Arial" w:cs="Arial"/>
                <w:sz w:val="20"/>
                <w:szCs w:val="20"/>
              </w:rPr>
            </w:pPr>
            <w:r>
              <w:rPr>
                <w:rFonts w:ascii="Arial" w:hAnsi="Arial" w:cs="Arial"/>
                <w:sz w:val="20"/>
                <w:szCs w:val="20"/>
              </w:rPr>
              <w:t>3D MODUS d.o.o. 89951568636,  Hrvatske Republike 31 A, Osijek</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73467D80" w14:textId="02638BD5">
            <w:pPr>
              <w:ind w:left="-143" w:right="-72"/>
              <w:jc w:val="center"/>
              <w:rPr>
                <w:rFonts w:ascii="Arial" w:hAnsi="Arial" w:cs="Arial"/>
                <w:sz w:val="20"/>
                <w:szCs w:val="20"/>
              </w:rPr>
            </w:pPr>
            <w:r>
              <w:rPr>
                <w:rFonts w:ascii="Arial" w:hAnsi="Arial" w:cs="Arial"/>
                <w:sz w:val="20"/>
                <w:szCs w:val="20"/>
              </w:rPr>
              <w:t>22.</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72498591" w14:textId="79B63639">
            <w:pPr>
              <w:ind w:left="-144" w:right="-73"/>
              <w:rPr>
                <w:rFonts w:ascii="Arial" w:hAnsi="Arial" w:cs="Arial"/>
                <w:sz w:val="20"/>
                <w:szCs w:val="20"/>
              </w:rPr>
            </w:pPr>
            <w:r>
              <w:rPr>
                <w:rFonts w:ascii="Arial" w:hAnsi="Arial" w:cs="Arial"/>
                <w:sz w:val="20"/>
                <w:szCs w:val="20"/>
              </w:rPr>
              <w:t xml:space="preserve">10.753,31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09960570" w14:textId="2776501F">
            <w:pPr>
              <w:ind w:left="-143" w:right="-191"/>
              <w:rPr>
                <w:rFonts w:ascii="Arial" w:hAnsi="Arial" w:cs="Arial"/>
                <w:sz w:val="20"/>
                <w:szCs w:val="20"/>
              </w:rPr>
            </w:pPr>
            <w:r>
              <w:rPr>
                <w:rFonts w:ascii="Arial" w:hAnsi="Arial" w:cs="Arial"/>
                <w:sz w:val="20"/>
                <w:szCs w:val="20"/>
              </w:rPr>
              <w:t xml:space="preserve">10.753,31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5B5B539B"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59A34ACE"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6879B772" w14:textId="77777777">
            <w:pPr>
              <w:rPr>
                <w:rFonts w:ascii="Arial" w:hAnsi="Arial" w:cs="Arial"/>
                <w:sz w:val="20"/>
                <w:szCs w:val="20"/>
              </w:rPr>
            </w:pPr>
            <w:r>
              <w:rPr>
                <w:rFonts w:ascii="Arial" w:hAnsi="Arial" w:cs="Arial"/>
                <w:sz w:val="20"/>
                <w:szCs w:val="20"/>
              </w:rPr>
              <w:t>Izvadak iz poslovnih knjiga, račun  17/1/1 14.02.2024.</w:t>
            </w:r>
          </w:p>
        </w:tc>
      </w:tr>
      <w:tr w:rsidR="00D6438A" w:rsidTr="001B2420" w14:paraId="20F33475" w14:textId="77777777">
        <w:trPr>
          <w:trHeight w:val="519"/>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6C73B6D7" w14:textId="77777777">
            <w:pPr>
              <w:ind w:left="-11" w:right="-108" w:firstLine="11"/>
              <w:rPr>
                <w:rFonts w:ascii="Arial" w:hAnsi="Arial" w:cs="Arial"/>
                <w:sz w:val="16"/>
                <w:szCs w:val="16"/>
              </w:rPr>
            </w:pPr>
            <w:r w:rsidRPr="009865DA">
              <w:rPr>
                <w:rFonts w:ascii="Arial" w:hAnsi="Arial" w:cs="Arial"/>
                <w:sz w:val="16"/>
                <w:szCs w:val="16"/>
              </w:rPr>
              <w:t>22.</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2E3A3EA2" w14:textId="5F9BF043">
            <w:pPr>
              <w:rPr>
                <w:rFonts w:ascii="Arial" w:hAnsi="Arial" w:cs="Arial"/>
                <w:sz w:val="20"/>
                <w:szCs w:val="20"/>
              </w:rPr>
            </w:pPr>
            <w:r>
              <w:rPr>
                <w:rFonts w:ascii="Arial" w:hAnsi="Arial" w:cs="Arial"/>
                <w:sz w:val="20"/>
                <w:szCs w:val="20"/>
              </w:rPr>
              <w:t xml:space="preserve">GRAĐEVINARSTVO D&amp;D d.o.o. 34138076138,  </w:t>
            </w:r>
            <w:r>
              <w:rPr>
                <w:rFonts w:ascii="Arial" w:hAnsi="Arial" w:cs="Arial"/>
                <w:sz w:val="20"/>
                <w:szCs w:val="20"/>
              </w:rPr>
              <w:lastRenderedPageBreak/>
              <w:t>Vašarište 18, Zmajevac</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755A8" w:rsidRDefault="003755A8" w14:paraId="3B79B80F" w14:textId="47ABE44D">
            <w:pPr>
              <w:ind w:left="-143" w:right="-72"/>
              <w:jc w:val="center"/>
              <w:rPr>
                <w:rFonts w:ascii="Arial" w:hAnsi="Arial" w:cs="Arial"/>
                <w:sz w:val="20"/>
                <w:szCs w:val="20"/>
              </w:rPr>
            </w:pPr>
            <w:r>
              <w:rPr>
                <w:rFonts w:ascii="Arial" w:hAnsi="Arial" w:cs="Arial"/>
                <w:sz w:val="20"/>
                <w:szCs w:val="20"/>
              </w:rPr>
              <w:lastRenderedPageBreak/>
              <w:t>22.</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4796EF57" w14:textId="0DD32EC7">
            <w:pPr>
              <w:ind w:left="-144" w:right="-73"/>
              <w:rPr>
                <w:rFonts w:ascii="Arial" w:hAnsi="Arial" w:cs="Arial"/>
                <w:sz w:val="20"/>
                <w:szCs w:val="20"/>
              </w:rPr>
            </w:pPr>
            <w:r>
              <w:rPr>
                <w:rFonts w:ascii="Arial" w:hAnsi="Arial" w:cs="Arial"/>
                <w:sz w:val="20"/>
                <w:szCs w:val="20"/>
              </w:rPr>
              <w:t xml:space="preserve">6.006,00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755A8" w:rsidRDefault="00D6438A" w14:paraId="0468B8EC" w14:textId="00EC8C68">
            <w:pPr>
              <w:ind w:left="-143" w:right="-191"/>
              <w:rPr>
                <w:rFonts w:ascii="Arial" w:hAnsi="Arial" w:cs="Arial"/>
                <w:sz w:val="20"/>
                <w:szCs w:val="20"/>
              </w:rPr>
            </w:pPr>
            <w:r>
              <w:rPr>
                <w:rFonts w:ascii="Arial" w:hAnsi="Arial" w:cs="Arial"/>
                <w:sz w:val="20"/>
                <w:szCs w:val="20"/>
              </w:rPr>
              <w:t xml:space="preserve">6.006,00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408AE0D2"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2ADF9CC6"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5F8E3284" w14:textId="77777777">
            <w:pPr>
              <w:rPr>
                <w:rFonts w:ascii="Arial" w:hAnsi="Arial" w:cs="Arial"/>
                <w:sz w:val="20"/>
                <w:szCs w:val="20"/>
              </w:rPr>
            </w:pPr>
            <w:r>
              <w:rPr>
                <w:rFonts w:ascii="Arial" w:hAnsi="Arial" w:cs="Arial"/>
                <w:sz w:val="20"/>
                <w:szCs w:val="20"/>
              </w:rPr>
              <w:t>Račun</w:t>
            </w:r>
          </w:p>
        </w:tc>
      </w:tr>
      <w:tr w:rsidR="00D6438A" w:rsidTr="009865DA" w14:paraId="656938E3" w14:textId="77777777">
        <w:trPr>
          <w:trHeight w:val="208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2D303E8D" w14:textId="77777777">
            <w:pPr>
              <w:ind w:left="-11" w:right="-108" w:firstLine="11"/>
              <w:rPr>
                <w:rFonts w:ascii="Arial" w:hAnsi="Arial" w:cs="Arial"/>
                <w:sz w:val="16"/>
                <w:szCs w:val="16"/>
              </w:rPr>
            </w:pPr>
            <w:r w:rsidRPr="009865DA">
              <w:rPr>
                <w:rFonts w:ascii="Arial" w:hAnsi="Arial" w:cs="Arial"/>
                <w:sz w:val="16"/>
                <w:szCs w:val="16"/>
              </w:rPr>
              <w:lastRenderedPageBreak/>
              <w:t>23.</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2EDC7D18" w14:textId="70DC2974">
            <w:pPr>
              <w:rPr>
                <w:rFonts w:ascii="Arial" w:hAnsi="Arial" w:cs="Arial"/>
                <w:sz w:val="20"/>
                <w:szCs w:val="20"/>
              </w:rPr>
            </w:pPr>
            <w:r>
              <w:rPr>
                <w:rFonts w:ascii="Arial" w:hAnsi="Arial" w:cs="Arial"/>
                <w:sz w:val="20"/>
                <w:szCs w:val="20"/>
              </w:rPr>
              <w:t>HEP-OPSKRBA D.O.O. 63073332379 , Ulica Grada Vukovara 37,  Zagreb</w:t>
            </w:r>
          </w:p>
        </w:tc>
        <w:tc>
          <w:tcPr>
            <w:tcW w:w="993" w:type="dxa"/>
            <w:tcBorders>
              <w:top w:val="nil"/>
              <w:left w:val="nil"/>
              <w:bottom w:val="single" w:color="auto" w:sz="4" w:space="0"/>
              <w:right w:val="single" w:color="auto" w:sz="4" w:space="0"/>
            </w:tcBorders>
            <w:shd w:val="clear" w:color="auto" w:fill="auto"/>
            <w:noWrap/>
            <w:vAlign w:val="bottom"/>
            <w:hideMark/>
          </w:tcPr>
          <w:p w:rsidRPr="001B2420" w:rsidR="00D6438A" w:rsidP="001B2420" w:rsidRDefault="00D6438A" w14:paraId="3A429A5D" w14:textId="571ECFA9">
            <w:pPr>
              <w:ind w:right="-72"/>
              <w:jc w:val="center"/>
              <w:rPr>
                <w:rFonts w:ascii="Arial" w:hAnsi="Arial" w:cs="Arial"/>
                <w:sz w:val="18"/>
                <w:szCs w:val="18"/>
              </w:rPr>
            </w:pPr>
            <w:r w:rsidRPr="001B2420">
              <w:rPr>
                <w:rFonts w:ascii="Arial" w:hAnsi="Arial" w:cs="Arial"/>
                <w:sz w:val="18"/>
                <w:szCs w:val="18"/>
              </w:rPr>
              <w:t>23.5.2024.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2828BABA" w14:textId="63DB6B4F">
            <w:pPr>
              <w:rPr>
                <w:rFonts w:ascii="Arial" w:hAnsi="Arial" w:cs="Arial"/>
                <w:sz w:val="20"/>
                <w:szCs w:val="20"/>
              </w:rPr>
            </w:pPr>
            <w:r>
              <w:rPr>
                <w:rFonts w:ascii="Arial" w:hAnsi="Arial" w:cs="Arial"/>
                <w:sz w:val="20"/>
                <w:szCs w:val="20"/>
              </w:rPr>
              <w:t xml:space="preserve">827,95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3D903C59" w14:textId="73B09574">
            <w:pPr>
              <w:rPr>
                <w:rFonts w:ascii="Arial" w:hAnsi="Arial" w:cs="Arial"/>
                <w:sz w:val="20"/>
                <w:szCs w:val="20"/>
              </w:rPr>
            </w:pPr>
            <w:r>
              <w:rPr>
                <w:rFonts w:ascii="Arial" w:hAnsi="Arial" w:cs="Arial"/>
                <w:sz w:val="20"/>
                <w:szCs w:val="20"/>
              </w:rPr>
              <w:t xml:space="preserve">699,38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616806CF" w14:textId="58628896">
            <w:pPr>
              <w:rPr>
                <w:rFonts w:ascii="Arial" w:hAnsi="Arial" w:cs="Arial"/>
                <w:sz w:val="20"/>
                <w:szCs w:val="20"/>
              </w:rPr>
            </w:pPr>
            <w:r>
              <w:rPr>
                <w:rFonts w:ascii="Arial" w:hAnsi="Arial" w:cs="Arial"/>
                <w:sz w:val="20"/>
                <w:szCs w:val="20"/>
              </w:rPr>
              <w:t xml:space="preserve">128,57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6EDA234A"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P="001B2420" w:rsidRDefault="00D6438A" w14:paraId="4188C3E5" w14:textId="5B831703">
            <w:pPr>
              <w:ind w:right="-108"/>
              <w:rPr>
                <w:rFonts w:ascii="Arial" w:hAnsi="Arial" w:cs="Arial"/>
                <w:sz w:val="20"/>
                <w:szCs w:val="20"/>
              </w:rPr>
            </w:pPr>
            <w:r>
              <w:rPr>
                <w:rFonts w:ascii="Arial" w:hAnsi="Arial" w:cs="Arial"/>
                <w:sz w:val="20"/>
                <w:szCs w:val="20"/>
              </w:rPr>
              <w:t>IOS, kartica analitičk</w:t>
            </w:r>
            <w:r w:rsidR="001B2420">
              <w:rPr>
                <w:rFonts w:ascii="Arial" w:hAnsi="Arial" w:cs="Arial"/>
                <w:sz w:val="20"/>
                <w:szCs w:val="20"/>
              </w:rPr>
              <w:t>og knjigovodstva dužnika od 20.</w:t>
            </w:r>
            <w:r>
              <w:rPr>
                <w:rFonts w:ascii="Arial" w:hAnsi="Arial" w:cs="Arial"/>
                <w:sz w:val="20"/>
                <w:szCs w:val="20"/>
              </w:rPr>
              <w:t>5.2024., računi br. 0010291136-231220-1, 0010291136-240120-4, 0010291136-240220-0, 0010291136-240320-7,0010291136-240420-3,0010291136-240420-3, 0010291136-240421-1 (razdvojeni račun za 04/2024 do datuma otvaranja predstečaja), 0010291136-240520-0 (predstavlja obračun kamata do dana otvaranja predstečaja)</w:t>
            </w:r>
          </w:p>
        </w:tc>
      </w:tr>
      <w:tr w:rsidR="00D6438A" w:rsidTr="009865DA" w14:paraId="505A6CEE" w14:textId="77777777">
        <w:trPr>
          <w:trHeight w:val="135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10B84059" w14:textId="77777777">
            <w:pPr>
              <w:ind w:left="-11" w:right="-108" w:firstLine="11"/>
              <w:rPr>
                <w:rFonts w:ascii="Arial" w:hAnsi="Arial" w:cs="Arial"/>
                <w:sz w:val="16"/>
                <w:szCs w:val="16"/>
              </w:rPr>
            </w:pPr>
            <w:r w:rsidRPr="009865DA">
              <w:rPr>
                <w:rFonts w:ascii="Arial" w:hAnsi="Arial" w:cs="Arial"/>
                <w:sz w:val="16"/>
                <w:szCs w:val="16"/>
              </w:rPr>
              <w:t>24.</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07894EAF" w14:textId="3DD12D0C">
            <w:pPr>
              <w:rPr>
                <w:rFonts w:ascii="Arial" w:hAnsi="Arial" w:cs="Arial"/>
                <w:sz w:val="20"/>
                <w:szCs w:val="20"/>
              </w:rPr>
            </w:pPr>
            <w:r>
              <w:rPr>
                <w:rFonts w:ascii="Arial" w:hAnsi="Arial" w:cs="Arial"/>
                <w:sz w:val="20"/>
                <w:szCs w:val="20"/>
              </w:rPr>
              <w:t>INTERIJERI ST TOMIĆ d.o.o. 59269662885,  Barutanski Jarak 114, Zagreb,</w:t>
            </w:r>
          </w:p>
        </w:tc>
        <w:tc>
          <w:tcPr>
            <w:tcW w:w="993" w:type="dxa"/>
            <w:tcBorders>
              <w:top w:val="nil"/>
              <w:left w:val="nil"/>
              <w:bottom w:val="single" w:color="auto" w:sz="4" w:space="0"/>
              <w:right w:val="single" w:color="auto" w:sz="4" w:space="0"/>
            </w:tcBorders>
            <w:shd w:val="clear" w:color="auto" w:fill="auto"/>
            <w:noWrap/>
            <w:vAlign w:val="bottom"/>
            <w:hideMark/>
          </w:tcPr>
          <w:p w:rsidRPr="001B2420" w:rsidR="00D6438A" w:rsidP="001B2420" w:rsidRDefault="001B2420" w14:paraId="01033781" w14:textId="3D62E467">
            <w:pPr>
              <w:ind w:right="-72"/>
              <w:jc w:val="center"/>
              <w:rPr>
                <w:rFonts w:ascii="Arial" w:hAnsi="Arial" w:cs="Arial"/>
                <w:sz w:val="18"/>
                <w:szCs w:val="18"/>
              </w:rPr>
            </w:pPr>
            <w:r w:rsidRPr="001B2420">
              <w:rPr>
                <w:rFonts w:ascii="Arial" w:hAnsi="Arial" w:cs="Arial"/>
                <w:sz w:val="18"/>
                <w:szCs w:val="18"/>
              </w:rPr>
              <w:t>23.</w:t>
            </w:r>
            <w:r w:rsidRPr="001B2420" w:rsidR="00D6438A">
              <w:rPr>
                <w:rFonts w:ascii="Arial" w:hAnsi="Arial" w:cs="Arial"/>
                <w:sz w:val="18"/>
                <w:szCs w:val="18"/>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73750463" w14:textId="168ABF59">
            <w:pPr>
              <w:ind w:right="-214"/>
              <w:rPr>
                <w:rFonts w:ascii="Arial" w:hAnsi="Arial" w:cs="Arial"/>
                <w:sz w:val="20"/>
                <w:szCs w:val="20"/>
              </w:rPr>
            </w:pPr>
            <w:r>
              <w:rPr>
                <w:rFonts w:ascii="Arial" w:hAnsi="Arial" w:cs="Arial"/>
                <w:sz w:val="20"/>
                <w:szCs w:val="20"/>
              </w:rPr>
              <w:t xml:space="preserve">4.976,00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6B363077" w14:textId="7E68D39A">
            <w:pPr>
              <w:rPr>
                <w:rFonts w:ascii="Arial" w:hAnsi="Arial" w:cs="Arial"/>
                <w:sz w:val="20"/>
                <w:szCs w:val="20"/>
              </w:rPr>
            </w:pPr>
            <w:r>
              <w:rPr>
                <w:rFonts w:ascii="Arial" w:hAnsi="Arial" w:cs="Arial"/>
                <w:sz w:val="20"/>
                <w:szCs w:val="20"/>
              </w:rPr>
              <w:t xml:space="preserve">4.976,00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18EE3D32"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06AE534D"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68BE63EC" w14:textId="77777777">
            <w:pPr>
              <w:rPr>
                <w:rFonts w:ascii="Arial" w:hAnsi="Arial" w:cs="Arial"/>
                <w:sz w:val="20"/>
                <w:szCs w:val="20"/>
              </w:rPr>
            </w:pPr>
            <w:r>
              <w:rPr>
                <w:rFonts w:ascii="Arial" w:hAnsi="Arial" w:cs="Arial"/>
                <w:sz w:val="20"/>
                <w:szCs w:val="20"/>
              </w:rPr>
              <w:t>račun 37/0001/214, IOS, kartica kupca</w:t>
            </w:r>
          </w:p>
        </w:tc>
      </w:tr>
      <w:tr w:rsidR="00D6438A" w:rsidTr="009865DA" w14:paraId="340EF942" w14:textId="77777777">
        <w:trPr>
          <w:trHeight w:val="660"/>
        </w:trPr>
        <w:tc>
          <w:tcPr>
            <w:tcW w:w="392" w:type="dxa"/>
            <w:tcBorders>
              <w:top w:val="nil"/>
              <w:left w:val="single" w:color="auto" w:sz="8" w:space="0"/>
              <w:bottom w:val="nil"/>
              <w:right w:val="single" w:color="auto" w:sz="4" w:space="0"/>
            </w:tcBorders>
            <w:shd w:val="clear" w:color="auto" w:fill="auto"/>
            <w:noWrap/>
            <w:vAlign w:val="bottom"/>
            <w:hideMark/>
          </w:tcPr>
          <w:p w:rsidRPr="009865DA" w:rsidR="00D6438A" w:rsidP="009865DA" w:rsidRDefault="00D6438A" w14:paraId="3811D894" w14:textId="77777777">
            <w:pPr>
              <w:ind w:left="-11" w:right="-108" w:firstLine="11"/>
              <w:rPr>
                <w:rFonts w:ascii="Arial" w:hAnsi="Arial" w:cs="Arial"/>
                <w:sz w:val="16"/>
                <w:szCs w:val="16"/>
              </w:rPr>
            </w:pPr>
            <w:r w:rsidRPr="009865DA">
              <w:rPr>
                <w:rFonts w:ascii="Arial" w:hAnsi="Arial" w:cs="Arial"/>
                <w:sz w:val="16"/>
                <w:szCs w:val="16"/>
              </w:rPr>
              <w:t>25.</w:t>
            </w:r>
          </w:p>
        </w:tc>
        <w:tc>
          <w:tcPr>
            <w:tcW w:w="1594" w:type="dxa"/>
            <w:tcBorders>
              <w:top w:val="nil"/>
              <w:left w:val="nil"/>
              <w:bottom w:val="nil"/>
              <w:right w:val="single" w:color="auto" w:sz="4" w:space="0"/>
            </w:tcBorders>
            <w:shd w:val="clear" w:color="auto" w:fill="auto"/>
            <w:noWrap/>
            <w:vAlign w:val="bottom"/>
            <w:hideMark/>
          </w:tcPr>
          <w:p w:rsidR="00D6438A" w:rsidRDefault="00D6438A" w14:paraId="20BE5C5E" w14:textId="77777777">
            <w:pPr>
              <w:rPr>
                <w:rFonts w:ascii="Arial" w:hAnsi="Arial" w:cs="Arial"/>
                <w:sz w:val="20"/>
                <w:szCs w:val="20"/>
              </w:rPr>
            </w:pPr>
            <w:r>
              <w:rPr>
                <w:rFonts w:ascii="Arial" w:hAnsi="Arial" w:cs="Arial"/>
                <w:sz w:val="20"/>
                <w:szCs w:val="20"/>
              </w:rPr>
              <w:t>ŽELJKO PRANJIĆ ESTRICH</w:t>
            </w:r>
          </w:p>
          <w:p w:rsidR="00D6438A" w:rsidRDefault="00D6438A" w14:paraId="1FAE71BF" w14:textId="4BC564B4">
            <w:pPr>
              <w:rPr>
                <w:rFonts w:ascii="Arial" w:hAnsi="Arial" w:cs="Arial"/>
                <w:sz w:val="20"/>
                <w:szCs w:val="20"/>
              </w:rPr>
            </w:pPr>
            <w:r>
              <w:rPr>
                <w:rFonts w:ascii="Arial" w:hAnsi="Arial" w:cs="Arial"/>
                <w:sz w:val="20"/>
                <w:szCs w:val="20"/>
              </w:rPr>
              <w:t>87327225101,  Zrinskih 68, Požega</w:t>
            </w:r>
          </w:p>
        </w:tc>
        <w:tc>
          <w:tcPr>
            <w:tcW w:w="993" w:type="dxa"/>
            <w:tcBorders>
              <w:top w:val="nil"/>
              <w:left w:val="nil"/>
              <w:bottom w:val="single" w:color="auto" w:sz="4" w:space="0"/>
              <w:right w:val="single" w:color="auto" w:sz="4" w:space="0"/>
            </w:tcBorders>
            <w:shd w:val="clear" w:color="auto" w:fill="auto"/>
            <w:noWrap/>
            <w:vAlign w:val="bottom"/>
            <w:hideMark/>
          </w:tcPr>
          <w:p w:rsidRPr="001B2420" w:rsidR="00D6438A" w:rsidP="001B2420" w:rsidRDefault="001B2420" w14:paraId="27848E3E" w14:textId="796B504A">
            <w:pPr>
              <w:ind w:right="-72"/>
              <w:jc w:val="center"/>
              <w:rPr>
                <w:rFonts w:ascii="Arial" w:hAnsi="Arial" w:cs="Arial"/>
                <w:sz w:val="18"/>
                <w:szCs w:val="18"/>
              </w:rPr>
            </w:pPr>
            <w:r w:rsidRPr="001B2420">
              <w:rPr>
                <w:rFonts w:ascii="Arial" w:hAnsi="Arial" w:cs="Arial"/>
                <w:sz w:val="18"/>
                <w:szCs w:val="18"/>
              </w:rPr>
              <w:t>23.</w:t>
            </w:r>
            <w:r w:rsidRPr="001B2420" w:rsidR="00D6438A">
              <w:rPr>
                <w:rFonts w:ascii="Arial" w:hAnsi="Arial" w:cs="Arial"/>
                <w:sz w:val="18"/>
                <w:szCs w:val="18"/>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2351B199" w14:textId="05556AD8">
            <w:pPr>
              <w:ind w:right="-214"/>
              <w:rPr>
                <w:rFonts w:ascii="Arial" w:hAnsi="Arial" w:cs="Arial"/>
                <w:sz w:val="20"/>
                <w:szCs w:val="20"/>
              </w:rPr>
            </w:pPr>
            <w:r>
              <w:rPr>
                <w:rFonts w:ascii="Arial" w:hAnsi="Arial" w:cs="Arial"/>
                <w:sz w:val="20"/>
                <w:szCs w:val="20"/>
              </w:rPr>
              <w:t xml:space="preserve">7.162,00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10170297" w14:textId="38F0869C">
            <w:pPr>
              <w:rPr>
                <w:rFonts w:ascii="Arial" w:hAnsi="Arial" w:cs="Arial"/>
                <w:sz w:val="20"/>
                <w:szCs w:val="20"/>
              </w:rPr>
            </w:pPr>
            <w:r>
              <w:rPr>
                <w:rFonts w:ascii="Arial" w:hAnsi="Arial" w:cs="Arial"/>
                <w:sz w:val="20"/>
                <w:szCs w:val="20"/>
              </w:rPr>
              <w:t xml:space="preserve">7.162,00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5DCB23AF"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vAlign w:val="bottom"/>
            <w:hideMark/>
          </w:tcPr>
          <w:p w:rsidR="00D6438A" w:rsidRDefault="00D6438A" w14:paraId="5524DFB1"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02A67175" w14:textId="77777777">
            <w:pPr>
              <w:rPr>
                <w:rFonts w:ascii="Arial" w:hAnsi="Arial" w:cs="Arial"/>
                <w:sz w:val="20"/>
                <w:szCs w:val="20"/>
              </w:rPr>
            </w:pPr>
            <w:r>
              <w:rPr>
                <w:rFonts w:ascii="Arial" w:hAnsi="Arial" w:cs="Arial"/>
                <w:sz w:val="20"/>
                <w:szCs w:val="20"/>
              </w:rPr>
              <w:t> </w:t>
            </w:r>
          </w:p>
        </w:tc>
      </w:tr>
      <w:tr w:rsidR="00D6438A" w:rsidTr="009865DA" w14:paraId="576E8DFF" w14:textId="77777777">
        <w:trPr>
          <w:trHeight w:val="780"/>
        </w:trPr>
        <w:tc>
          <w:tcPr>
            <w:tcW w:w="392" w:type="dxa"/>
            <w:tcBorders>
              <w:top w:val="single" w:color="auto" w:sz="4" w:space="0"/>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3D7D3909" w14:textId="77777777">
            <w:pPr>
              <w:ind w:left="-11" w:right="-108" w:firstLine="11"/>
              <w:rPr>
                <w:rFonts w:ascii="Arial" w:hAnsi="Arial" w:cs="Arial"/>
                <w:sz w:val="16"/>
                <w:szCs w:val="16"/>
              </w:rPr>
            </w:pPr>
            <w:r w:rsidRPr="009865DA">
              <w:rPr>
                <w:rFonts w:ascii="Arial" w:hAnsi="Arial" w:cs="Arial"/>
                <w:sz w:val="16"/>
                <w:szCs w:val="16"/>
              </w:rPr>
              <w:t>26.</w:t>
            </w:r>
          </w:p>
        </w:tc>
        <w:tc>
          <w:tcPr>
            <w:tcW w:w="1594" w:type="dxa"/>
            <w:tcBorders>
              <w:top w:val="single" w:color="auto" w:sz="4" w:space="0"/>
              <w:left w:val="nil"/>
              <w:bottom w:val="single" w:color="auto" w:sz="4" w:space="0"/>
              <w:right w:val="single" w:color="auto" w:sz="4" w:space="0"/>
            </w:tcBorders>
            <w:shd w:val="clear" w:color="auto" w:fill="auto"/>
            <w:noWrap/>
            <w:vAlign w:val="bottom"/>
            <w:hideMark/>
          </w:tcPr>
          <w:p w:rsidR="00D6438A" w:rsidRDefault="00D6438A" w14:paraId="0801E2DE" w14:textId="0AF98677">
            <w:pPr>
              <w:rPr>
                <w:rFonts w:ascii="Arial" w:hAnsi="Arial" w:cs="Arial"/>
                <w:sz w:val="20"/>
                <w:szCs w:val="20"/>
              </w:rPr>
            </w:pPr>
            <w:r>
              <w:rPr>
                <w:rFonts w:ascii="Arial" w:hAnsi="Arial" w:cs="Arial"/>
                <w:sz w:val="20"/>
                <w:szCs w:val="20"/>
              </w:rPr>
              <w:t>J.u.A. FRISCHEIS d.o.o. 18918947938,  Ljudevita Posavskog 49, Velika Gorica</w:t>
            </w:r>
          </w:p>
        </w:tc>
        <w:tc>
          <w:tcPr>
            <w:tcW w:w="993" w:type="dxa"/>
            <w:tcBorders>
              <w:top w:val="nil"/>
              <w:left w:val="nil"/>
              <w:bottom w:val="single" w:color="auto" w:sz="4" w:space="0"/>
              <w:right w:val="single" w:color="auto" w:sz="4" w:space="0"/>
            </w:tcBorders>
            <w:shd w:val="clear" w:color="auto" w:fill="auto"/>
            <w:noWrap/>
            <w:vAlign w:val="bottom"/>
            <w:hideMark/>
          </w:tcPr>
          <w:p w:rsidRPr="001B2420" w:rsidR="00D6438A" w:rsidP="001B2420" w:rsidRDefault="001B2420" w14:paraId="3F78E82B" w14:textId="45EB2465">
            <w:pPr>
              <w:ind w:right="-72"/>
              <w:jc w:val="center"/>
              <w:rPr>
                <w:rFonts w:ascii="Arial" w:hAnsi="Arial" w:cs="Arial"/>
                <w:sz w:val="18"/>
                <w:szCs w:val="18"/>
              </w:rPr>
            </w:pPr>
            <w:r w:rsidRPr="001B2420">
              <w:rPr>
                <w:rFonts w:ascii="Arial" w:hAnsi="Arial" w:cs="Arial"/>
                <w:sz w:val="18"/>
                <w:szCs w:val="18"/>
              </w:rPr>
              <w:t>23.</w:t>
            </w:r>
            <w:r w:rsidRPr="001B2420" w:rsidR="00D6438A">
              <w:rPr>
                <w:rFonts w:ascii="Arial" w:hAnsi="Arial" w:cs="Arial"/>
                <w:sz w:val="18"/>
                <w:szCs w:val="18"/>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1C6F9317" w14:textId="5351D496">
            <w:pPr>
              <w:ind w:right="-214"/>
              <w:rPr>
                <w:rFonts w:ascii="Arial" w:hAnsi="Arial" w:cs="Arial"/>
                <w:sz w:val="20"/>
                <w:szCs w:val="20"/>
              </w:rPr>
            </w:pPr>
            <w:r>
              <w:rPr>
                <w:rFonts w:ascii="Arial" w:hAnsi="Arial" w:cs="Arial"/>
                <w:sz w:val="20"/>
                <w:szCs w:val="20"/>
              </w:rPr>
              <w:t xml:space="preserve">9.832,71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7F6A882F" w14:textId="1BACE820">
            <w:pPr>
              <w:rPr>
                <w:rFonts w:ascii="Arial" w:hAnsi="Arial" w:cs="Arial"/>
                <w:sz w:val="20"/>
                <w:szCs w:val="20"/>
              </w:rPr>
            </w:pPr>
            <w:r>
              <w:rPr>
                <w:rFonts w:ascii="Arial" w:hAnsi="Arial" w:cs="Arial"/>
                <w:sz w:val="20"/>
                <w:szCs w:val="20"/>
              </w:rPr>
              <w:t xml:space="preserve">9.832,71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34F76112"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1153BBE5" w14:textId="77777777">
            <w:pPr>
              <w:rPr>
                <w:rFonts w:ascii="Arial" w:hAnsi="Arial" w:cs="Arial"/>
                <w:sz w:val="20"/>
                <w:szCs w:val="20"/>
              </w:rPr>
            </w:pPr>
            <w:r>
              <w:rPr>
                <w:rFonts w:ascii="Arial" w:hAnsi="Arial" w:cs="Arial"/>
                <w:sz w:val="20"/>
                <w:szCs w:val="20"/>
              </w:rPr>
              <w:t>DA za iznos 9.548,61 EUR</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545BF730" w14:textId="77777777">
            <w:pPr>
              <w:rPr>
                <w:rFonts w:ascii="Arial" w:hAnsi="Arial" w:cs="Arial"/>
                <w:sz w:val="20"/>
                <w:szCs w:val="20"/>
              </w:rPr>
            </w:pPr>
            <w:r>
              <w:rPr>
                <w:rFonts w:ascii="Arial" w:hAnsi="Arial" w:cs="Arial"/>
                <w:sz w:val="20"/>
                <w:szCs w:val="20"/>
              </w:rPr>
              <w:t>Ugovor, Bjanko zadužnica</w:t>
            </w:r>
          </w:p>
        </w:tc>
      </w:tr>
      <w:tr w:rsidR="00D6438A" w:rsidTr="009865DA" w14:paraId="436D155E" w14:textId="77777777">
        <w:trPr>
          <w:trHeight w:val="72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74A4F78" w14:textId="77777777">
            <w:pPr>
              <w:ind w:left="-11" w:right="-108" w:firstLine="11"/>
              <w:rPr>
                <w:rFonts w:ascii="Arial" w:hAnsi="Arial" w:cs="Arial"/>
                <w:sz w:val="16"/>
                <w:szCs w:val="16"/>
              </w:rPr>
            </w:pPr>
            <w:r w:rsidRPr="009865DA">
              <w:rPr>
                <w:rFonts w:ascii="Arial" w:hAnsi="Arial" w:cs="Arial"/>
                <w:sz w:val="16"/>
                <w:szCs w:val="16"/>
              </w:rPr>
              <w:t>27.</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08D794A6" w14:textId="560F6284">
            <w:pPr>
              <w:rPr>
                <w:rFonts w:ascii="Arial" w:hAnsi="Arial" w:cs="Arial"/>
                <w:sz w:val="20"/>
                <w:szCs w:val="20"/>
              </w:rPr>
            </w:pPr>
            <w:r>
              <w:rPr>
                <w:rFonts w:ascii="Arial" w:hAnsi="Arial" w:cs="Arial"/>
                <w:sz w:val="20"/>
                <w:szCs w:val="20"/>
              </w:rPr>
              <w:t>ELEKTRO-AETERNUM d.o.o. 57197610696,  Antuna Šoljana 16, Zagreb</w:t>
            </w:r>
          </w:p>
        </w:tc>
        <w:tc>
          <w:tcPr>
            <w:tcW w:w="993" w:type="dxa"/>
            <w:tcBorders>
              <w:top w:val="nil"/>
              <w:left w:val="nil"/>
              <w:bottom w:val="single" w:color="auto" w:sz="4" w:space="0"/>
              <w:right w:val="single" w:color="auto" w:sz="4" w:space="0"/>
            </w:tcBorders>
            <w:shd w:val="clear" w:color="auto" w:fill="auto"/>
            <w:noWrap/>
            <w:vAlign w:val="bottom"/>
            <w:hideMark/>
          </w:tcPr>
          <w:p w:rsidRPr="001B2420" w:rsidR="00D6438A" w:rsidP="001B2420" w:rsidRDefault="001B2420" w14:paraId="5B9AE456" w14:textId="797385B8">
            <w:pPr>
              <w:ind w:right="-72"/>
              <w:jc w:val="center"/>
              <w:rPr>
                <w:rFonts w:ascii="Arial" w:hAnsi="Arial" w:cs="Arial"/>
                <w:sz w:val="18"/>
                <w:szCs w:val="18"/>
              </w:rPr>
            </w:pPr>
            <w:r w:rsidRPr="001B2420">
              <w:rPr>
                <w:rFonts w:ascii="Arial" w:hAnsi="Arial" w:cs="Arial"/>
                <w:sz w:val="18"/>
                <w:szCs w:val="18"/>
              </w:rPr>
              <w:t>23.</w:t>
            </w:r>
            <w:r w:rsidRPr="001B2420" w:rsidR="00D6438A">
              <w:rPr>
                <w:rFonts w:ascii="Arial" w:hAnsi="Arial" w:cs="Arial"/>
                <w:sz w:val="18"/>
                <w:szCs w:val="18"/>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603699D9" w14:textId="1F0D5281">
            <w:pPr>
              <w:ind w:right="-214"/>
              <w:rPr>
                <w:rFonts w:ascii="Arial" w:hAnsi="Arial" w:cs="Arial"/>
                <w:sz w:val="20"/>
                <w:szCs w:val="20"/>
              </w:rPr>
            </w:pPr>
            <w:r>
              <w:rPr>
                <w:rFonts w:ascii="Arial" w:hAnsi="Arial" w:cs="Arial"/>
                <w:sz w:val="20"/>
                <w:szCs w:val="20"/>
              </w:rPr>
              <w:t xml:space="preserve">2.966,74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29B8F52C" w14:textId="5D22D0B0">
            <w:pPr>
              <w:rPr>
                <w:rFonts w:ascii="Arial" w:hAnsi="Arial" w:cs="Arial"/>
                <w:sz w:val="20"/>
                <w:szCs w:val="20"/>
              </w:rPr>
            </w:pPr>
            <w:r>
              <w:rPr>
                <w:rFonts w:ascii="Arial" w:hAnsi="Arial" w:cs="Arial"/>
                <w:sz w:val="20"/>
                <w:szCs w:val="20"/>
              </w:rPr>
              <w:t xml:space="preserve">2.996,74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37A25C92"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6AC620BB"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4DE2A204" w14:textId="77777777">
            <w:pPr>
              <w:rPr>
                <w:rFonts w:ascii="Arial" w:hAnsi="Arial" w:cs="Arial"/>
                <w:sz w:val="20"/>
                <w:szCs w:val="20"/>
              </w:rPr>
            </w:pPr>
            <w:r>
              <w:rPr>
                <w:rFonts w:ascii="Arial" w:hAnsi="Arial" w:cs="Arial"/>
                <w:sz w:val="20"/>
                <w:szCs w:val="20"/>
              </w:rPr>
              <w:t>Računi i otvorene stavke</w:t>
            </w:r>
          </w:p>
        </w:tc>
      </w:tr>
      <w:tr w:rsidR="00D6438A" w:rsidTr="009865DA" w14:paraId="42143391" w14:textId="77777777">
        <w:trPr>
          <w:trHeight w:val="97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AD99722" w14:textId="77777777">
            <w:pPr>
              <w:ind w:left="-11" w:right="-108" w:firstLine="11"/>
              <w:rPr>
                <w:rFonts w:ascii="Arial" w:hAnsi="Arial" w:cs="Arial"/>
                <w:sz w:val="16"/>
                <w:szCs w:val="16"/>
              </w:rPr>
            </w:pPr>
            <w:r w:rsidRPr="009865DA">
              <w:rPr>
                <w:rFonts w:ascii="Arial" w:hAnsi="Arial" w:cs="Arial"/>
                <w:sz w:val="16"/>
                <w:szCs w:val="16"/>
              </w:rPr>
              <w:t xml:space="preserve">28. </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368B90E6" w14:textId="37291A2E">
            <w:pPr>
              <w:rPr>
                <w:rFonts w:ascii="Arial" w:hAnsi="Arial" w:cs="Arial"/>
                <w:sz w:val="20"/>
                <w:szCs w:val="20"/>
              </w:rPr>
            </w:pPr>
            <w:r>
              <w:rPr>
                <w:rFonts w:ascii="Arial" w:hAnsi="Arial" w:cs="Arial"/>
                <w:sz w:val="20"/>
                <w:szCs w:val="20"/>
              </w:rPr>
              <w:t xml:space="preserve">BETIM d.o.o. 14244566669,  </w:t>
            </w:r>
          </w:p>
          <w:p w:rsidR="00D6438A" w:rsidRDefault="00D6438A" w14:paraId="1887C0FB" w14:textId="5CA6C665">
            <w:pPr>
              <w:rPr>
                <w:rFonts w:ascii="Arial" w:hAnsi="Arial" w:cs="Arial"/>
                <w:sz w:val="20"/>
                <w:szCs w:val="20"/>
              </w:rPr>
            </w:pPr>
            <w:r>
              <w:rPr>
                <w:rFonts w:ascii="Arial" w:hAnsi="Arial" w:cs="Arial"/>
                <w:sz w:val="20"/>
                <w:szCs w:val="20"/>
              </w:rPr>
              <w:t>N. Š. Zrinskog 26, Slatina</w:t>
            </w:r>
          </w:p>
        </w:tc>
        <w:tc>
          <w:tcPr>
            <w:tcW w:w="993" w:type="dxa"/>
            <w:tcBorders>
              <w:top w:val="nil"/>
              <w:left w:val="nil"/>
              <w:bottom w:val="single" w:color="auto" w:sz="4" w:space="0"/>
              <w:right w:val="single" w:color="auto" w:sz="4" w:space="0"/>
            </w:tcBorders>
            <w:shd w:val="clear" w:color="auto" w:fill="auto"/>
            <w:noWrap/>
            <w:vAlign w:val="bottom"/>
            <w:hideMark/>
          </w:tcPr>
          <w:p w:rsidRPr="001B2420" w:rsidR="00D6438A" w:rsidP="001B2420" w:rsidRDefault="001B2420" w14:paraId="300C88DB" w14:textId="5C3AEC48">
            <w:pPr>
              <w:ind w:right="-72"/>
              <w:jc w:val="center"/>
              <w:rPr>
                <w:rFonts w:ascii="Arial" w:hAnsi="Arial" w:cs="Arial"/>
                <w:sz w:val="18"/>
                <w:szCs w:val="18"/>
              </w:rPr>
            </w:pPr>
            <w:r w:rsidRPr="001B2420">
              <w:rPr>
                <w:rFonts w:ascii="Arial" w:hAnsi="Arial" w:cs="Arial"/>
                <w:sz w:val="18"/>
                <w:szCs w:val="18"/>
              </w:rPr>
              <w:t>24.</w:t>
            </w:r>
            <w:r w:rsidRPr="001B2420" w:rsidR="00D6438A">
              <w:rPr>
                <w:rFonts w:ascii="Arial" w:hAnsi="Arial" w:cs="Arial"/>
                <w:sz w:val="18"/>
                <w:szCs w:val="18"/>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6BEB06F5" w14:textId="07673FF5">
            <w:pPr>
              <w:ind w:right="-214"/>
              <w:rPr>
                <w:rFonts w:ascii="Arial" w:hAnsi="Arial" w:cs="Arial"/>
                <w:sz w:val="20"/>
                <w:szCs w:val="20"/>
              </w:rPr>
            </w:pPr>
            <w:r>
              <w:rPr>
                <w:rFonts w:ascii="Arial" w:hAnsi="Arial" w:cs="Arial"/>
                <w:sz w:val="20"/>
                <w:szCs w:val="20"/>
              </w:rPr>
              <w:t xml:space="preserve">6.615,00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3276D732" w14:textId="0FFD670E">
            <w:pPr>
              <w:rPr>
                <w:rFonts w:ascii="Arial" w:hAnsi="Arial" w:cs="Arial"/>
                <w:sz w:val="20"/>
                <w:szCs w:val="20"/>
              </w:rPr>
            </w:pPr>
            <w:r>
              <w:rPr>
                <w:rFonts w:ascii="Arial" w:hAnsi="Arial" w:cs="Arial"/>
                <w:sz w:val="20"/>
                <w:szCs w:val="20"/>
              </w:rPr>
              <w:t xml:space="preserve">6.615,00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142A6C1D"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3A824AEF"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338187B8" w14:textId="77777777">
            <w:pPr>
              <w:rPr>
                <w:rFonts w:ascii="Arial" w:hAnsi="Arial" w:cs="Arial"/>
                <w:sz w:val="20"/>
                <w:szCs w:val="20"/>
              </w:rPr>
            </w:pPr>
            <w:r>
              <w:rPr>
                <w:rFonts w:ascii="Arial" w:hAnsi="Arial" w:cs="Arial"/>
                <w:sz w:val="20"/>
                <w:szCs w:val="20"/>
              </w:rPr>
              <w:t>Račun br. 2-U/24 od 26.02.2024.</w:t>
            </w:r>
          </w:p>
        </w:tc>
      </w:tr>
      <w:tr w:rsidR="00D6438A" w:rsidTr="001B2420" w14:paraId="49973FA4" w14:textId="77777777">
        <w:trPr>
          <w:trHeight w:val="519"/>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1C0B1D8A" w14:textId="77777777">
            <w:pPr>
              <w:ind w:left="-11" w:right="-108" w:firstLine="11"/>
              <w:rPr>
                <w:rFonts w:ascii="Arial" w:hAnsi="Arial" w:cs="Arial"/>
                <w:sz w:val="16"/>
                <w:szCs w:val="16"/>
              </w:rPr>
            </w:pPr>
            <w:r w:rsidRPr="009865DA">
              <w:rPr>
                <w:rFonts w:ascii="Arial" w:hAnsi="Arial" w:cs="Arial"/>
                <w:sz w:val="16"/>
                <w:szCs w:val="16"/>
              </w:rPr>
              <w:t xml:space="preserve">29. </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71790521" w14:textId="6E685186">
            <w:pPr>
              <w:rPr>
                <w:rFonts w:ascii="Arial" w:hAnsi="Arial" w:cs="Arial"/>
                <w:sz w:val="20"/>
                <w:szCs w:val="20"/>
              </w:rPr>
            </w:pPr>
            <w:r>
              <w:rPr>
                <w:rFonts w:ascii="Arial" w:hAnsi="Arial" w:cs="Arial"/>
                <w:sz w:val="20"/>
                <w:szCs w:val="20"/>
              </w:rPr>
              <w:t>MARIO TKALČEC/ TIM d.o.o. 05426498629,  Otrovanec 97, Pitomača</w:t>
            </w:r>
          </w:p>
        </w:tc>
        <w:tc>
          <w:tcPr>
            <w:tcW w:w="993" w:type="dxa"/>
            <w:tcBorders>
              <w:top w:val="nil"/>
              <w:left w:val="nil"/>
              <w:bottom w:val="single" w:color="auto" w:sz="4" w:space="0"/>
              <w:right w:val="single" w:color="auto" w:sz="4" w:space="0"/>
            </w:tcBorders>
            <w:shd w:val="clear" w:color="auto" w:fill="auto"/>
            <w:noWrap/>
            <w:vAlign w:val="bottom"/>
            <w:hideMark/>
          </w:tcPr>
          <w:p w:rsidRPr="001B2420" w:rsidR="00D6438A" w:rsidP="001B2420" w:rsidRDefault="001B2420" w14:paraId="64FE6828" w14:textId="780C76AB">
            <w:pPr>
              <w:ind w:right="-72"/>
              <w:jc w:val="center"/>
              <w:rPr>
                <w:rFonts w:ascii="Arial" w:hAnsi="Arial" w:cs="Arial"/>
                <w:sz w:val="18"/>
                <w:szCs w:val="18"/>
              </w:rPr>
            </w:pPr>
            <w:r w:rsidRPr="001B2420">
              <w:rPr>
                <w:rFonts w:ascii="Arial" w:hAnsi="Arial" w:cs="Arial"/>
                <w:sz w:val="18"/>
                <w:szCs w:val="18"/>
              </w:rPr>
              <w:t>24.</w:t>
            </w:r>
            <w:r w:rsidRPr="001B2420" w:rsidR="00D6438A">
              <w:rPr>
                <w:rFonts w:ascii="Arial" w:hAnsi="Arial" w:cs="Arial"/>
                <w:sz w:val="18"/>
                <w:szCs w:val="18"/>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0EEEAEFC" w14:textId="39D72596">
            <w:pPr>
              <w:ind w:right="-214"/>
              <w:rPr>
                <w:rFonts w:ascii="Arial" w:hAnsi="Arial" w:cs="Arial"/>
                <w:sz w:val="20"/>
                <w:szCs w:val="20"/>
              </w:rPr>
            </w:pPr>
            <w:r>
              <w:rPr>
                <w:rFonts w:ascii="Arial" w:hAnsi="Arial" w:cs="Arial"/>
                <w:sz w:val="20"/>
                <w:szCs w:val="20"/>
              </w:rPr>
              <w:t xml:space="preserve">2.218,52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1B2420" w:rsidRDefault="00D6438A" w14:paraId="75BBB4F6" w14:textId="0DC9C0FD">
            <w:pPr>
              <w:rPr>
                <w:rFonts w:ascii="Arial" w:hAnsi="Arial" w:cs="Arial"/>
                <w:sz w:val="20"/>
                <w:szCs w:val="20"/>
              </w:rPr>
            </w:pPr>
            <w:r>
              <w:rPr>
                <w:rFonts w:ascii="Arial" w:hAnsi="Arial" w:cs="Arial"/>
                <w:sz w:val="20"/>
                <w:szCs w:val="20"/>
              </w:rPr>
              <w:t xml:space="preserve">2.218,52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3D1A4325"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338EACFF"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038F8237" w14:textId="77777777">
            <w:pPr>
              <w:rPr>
                <w:rFonts w:ascii="Arial" w:hAnsi="Arial" w:cs="Arial"/>
                <w:sz w:val="20"/>
                <w:szCs w:val="20"/>
              </w:rPr>
            </w:pPr>
            <w:r>
              <w:rPr>
                <w:rFonts w:ascii="Arial" w:hAnsi="Arial" w:cs="Arial"/>
                <w:sz w:val="20"/>
                <w:szCs w:val="20"/>
              </w:rPr>
              <w:t> </w:t>
            </w:r>
          </w:p>
        </w:tc>
      </w:tr>
      <w:tr w:rsidR="00D6438A" w:rsidTr="009865DA" w14:paraId="3867FC87" w14:textId="77777777">
        <w:trPr>
          <w:trHeight w:val="54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A715E34" w14:textId="77777777">
            <w:pPr>
              <w:ind w:left="-11" w:right="-108" w:firstLine="11"/>
              <w:rPr>
                <w:rFonts w:ascii="Arial" w:hAnsi="Arial" w:cs="Arial"/>
                <w:sz w:val="16"/>
                <w:szCs w:val="16"/>
              </w:rPr>
            </w:pPr>
            <w:r w:rsidRPr="009865DA">
              <w:rPr>
                <w:rFonts w:ascii="Arial" w:hAnsi="Arial" w:cs="Arial"/>
                <w:sz w:val="16"/>
                <w:szCs w:val="16"/>
              </w:rPr>
              <w:t xml:space="preserve">30. </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24DB322E" w14:textId="77777777">
            <w:pPr>
              <w:rPr>
                <w:rFonts w:ascii="Arial" w:hAnsi="Arial" w:cs="Arial"/>
                <w:sz w:val="20"/>
                <w:szCs w:val="20"/>
              </w:rPr>
            </w:pPr>
            <w:r>
              <w:rPr>
                <w:rFonts w:ascii="Arial" w:hAnsi="Arial" w:cs="Arial"/>
                <w:sz w:val="20"/>
                <w:szCs w:val="20"/>
              </w:rPr>
              <w:t xml:space="preserve">IGMA-IGOR GARDAŠ, vl. Obrta </w:t>
            </w:r>
            <w:r>
              <w:rPr>
                <w:rFonts w:ascii="Arial" w:hAnsi="Arial" w:cs="Arial"/>
                <w:sz w:val="20"/>
                <w:szCs w:val="20"/>
              </w:rPr>
              <w:lastRenderedPageBreak/>
              <w:t xml:space="preserve">64378211694 </w:t>
            </w:r>
          </w:p>
          <w:p w:rsidR="00D6438A" w:rsidRDefault="00D6438A" w14:paraId="7A37D2BE" w14:textId="7F1F4C9B">
            <w:pPr>
              <w:rPr>
                <w:rFonts w:ascii="Arial" w:hAnsi="Arial" w:cs="Arial"/>
                <w:sz w:val="20"/>
                <w:szCs w:val="20"/>
              </w:rPr>
            </w:pPr>
            <w:r>
              <w:rPr>
                <w:rFonts w:ascii="Arial" w:hAnsi="Arial" w:cs="Arial"/>
                <w:sz w:val="20"/>
                <w:szCs w:val="20"/>
              </w:rPr>
              <w:t>B. Radića 50, Našice</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3F71EC67" w14:textId="1A351015">
            <w:pPr>
              <w:ind w:left="-143" w:right="-72"/>
              <w:jc w:val="center"/>
              <w:rPr>
                <w:rFonts w:ascii="Arial" w:hAnsi="Arial" w:cs="Arial"/>
                <w:sz w:val="20"/>
                <w:szCs w:val="20"/>
              </w:rPr>
            </w:pPr>
            <w:r>
              <w:rPr>
                <w:rFonts w:ascii="Arial" w:hAnsi="Arial" w:cs="Arial"/>
                <w:sz w:val="20"/>
                <w:szCs w:val="20"/>
              </w:rPr>
              <w:lastRenderedPageBreak/>
              <w:t>24.</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10870D6D" w14:textId="5A76C2E6">
            <w:pPr>
              <w:ind w:left="-2" w:right="-214"/>
              <w:rPr>
                <w:rFonts w:ascii="Arial" w:hAnsi="Arial" w:cs="Arial"/>
                <w:sz w:val="20"/>
                <w:szCs w:val="20"/>
              </w:rPr>
            </w:pPr>
            <w:r>
              <w:rPr>
                <w:rFonts w:ascii="Arial" w:hAnsi="Arial" w:cs="Arial"/>
                <w:sz w:val="20"/>
                <w:szCs w:val="20"/>
              </w:rPr>
              <w:t xml:space="preserve">2.448,00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281AD88E" w14:textId="191FE83E">
            <w:pPr>
              <w:ind w:right="-191"/>
              <w:rPr>
                <w:rFonts w:ascii="Arial" w:hAnsi="Arial" w:cs="Arial"/>
                <w:sz w:val="20"/>
                <w:szCs w:val="20"/>
              </w:rPr>
            </w:pPr>
            <w:r>
              <w:rPr>
                <w:rFonts w:ascii="Arial" w:hAnsi="Arial" w:cs="Arial"/>
                <w:sz w:val="20"/>
                <w:szCs w:val="20"/>
              </w:rPr>
              <w:t xml:space="preserve">2.448,00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28F27DC7"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79D00BFD"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3D68DACD" w14:textId="77777777">
            <w:pPr>
              <w:rPr>
                <w:rFonts w:ascii="Arial" w:hAnsi="Arial" w:cs="Arial"/>
                <w:sz w:val="20"/>
                <w:szCs w:val="20"/>
              </w:rPr>
            </w:pPr>
            <w:r>
              <w:rPr>
                <w:rFonts w:ascii="Arial" w:hAnsi="Arial" w:cs="Arial"/>
                <w:sz w:val="20"/>
                <w:szCs w:val="20"/>
              </w:rPr>
              <w:t> </w:t>
            </w:r>
          </w:p>
        </w:tc>
      </w:tr>
      <w:tr w:rsidR="00D6438A" w:rsidTr="009865DA" w14:paraId="17E17FA4" w14:textId="77777777">
        <w:trPr>
          <w:trHeight w:val="66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084F9A97" w14:textId="77777777">
            <w:pPr>
              <w:ind w:left="-11" w:right="-108" w:firstLine="11"/>
              <w:rPr>
                <w:rFonts w:ascii="Arial" w:hAnsi="Arial" w:cs="Arial"/>
                <w:sz w:val="16"/>
                <w:szCs w:val="16"/>
              </w:rPr>
            </w:pPr>
            <w:r w:rsidRPr="009865DA">
              <w:rPr>
                <w:rFonts w:ascii="Arial" w:hAnsi="Arial" w:cs="Arial"/>
                <w:sz w:val="16"/>
                <w:szCs w:val="16"/>
              </w:rPr>
              <w:lastRenderedPageBreak/>
              <w:t>31.</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70EA5AA2" w14:textId="18E1859F">
            <w:pPr>
              <w:rPr>
                <w:rFonts w:ascii="Arial" w:hAnsi="Arial" w:cs="Arial"/>
                <w:sz w:val="20"/>
                <w:szCs w:val="20"/>
              </w:rPr>
            </w:pPr>
            <w:r>
              <w:rPr>
                <w:rFonts w:ascii="Arial" w:hAnsi="Arial" w:cs="Arial"/>
                <w:sz w:val="20"/>
                <w:szCs w:val="20"/>
              </w:rPr>
              <w:t>BOJOCENTAR d.o.o. 21930420297,  Cvjetna 2, Pojatno, Zaprešić</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239A37ED" w14:textId="7D28A3F5">
            <w:pPr>
              <w:ind w:left="-143" w:right="-72"/>
              <w:jc w:val="center"/>
              <w:rPr>
                <w:rFonts w:ascii="Arial" w:hAnsi="Arial" w:cs="Arial"/>
                <w:sz w:val="20"/>
                <w:szCs w:val="20"/>
              </w:rPr>
            </w:pPr>
            <w:r>
              <w:rPr>
                <w:rFonts w:ascii="Arial" w:hAnsi="Arial" w:cs="Arial"/>
                <w:sz w:val="20"/>
                <w:szCs w:val="20"/>
              </w:rPr>
              <w:t>24.</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6E603E42" w14:textId="2CABEB83">
            <w:pPr>
              <w:ind w:left="-2" w:right="-214"/>
              <w:rPr>
                <w:rFonts w:ascii="Arial" w:hAnsi="Arial" w:cs="Arial"/>
                <w:sz w:val="20"/>
                <w:szCs w:val="20"/>
              </w:rPr>
            </w:pPr>
            <w:r>
              <w:rPr>
                <w:rFonts w:ascii="Arial" w:hAnsi="Arial" w:cs="Arial"/>
                <w:sz w:val="20"/>
                <w:szCs w:val="20"/>
              </w:rPr>
              <w:t xml:space="preserve">575,74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7D416EE5" w14:textId="5313763D">
            <w:pPr>
              <w:ind w:right="-191"/>
              <w:rPr>
                <w:rFonts w:ascii="Arial" w:hAnsi="Arial" w:cs="Arial"/>
                <w:sz w:val="20"/>
                <w:szCs w:val="20"/>
              </w:rPr>
            </w:pPr>
            <w:r>
              <w:rPr>
                <w:rFonts w:ascii="Arial" w:hAnsi="Arial" w:cs="Arial"/>
                <w:sz w:val="20"/>
                <w:szCs w:val="20"/>
              </w:rPr>
              <w:t xml:space="preserve">575,74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52485062"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3B40AFEB"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3BA9AEED" w14:textId="77777777">
            <w:pPr>
              <w:rPr>
                <w:rFonts w:ascii="Arial" w:hAnsi="Arial" w:cs="Arial"/>
                <w:sz w:val="20"/>
                <w:szCs w:val="20"/>
              </w:rPr>
            </w:pPr>
            <w:r>
              <w:rPr>
                <w:rFonts w:ascii="Arial" w:hAnsi="Arial" w:cs="Arial"/>
                <w:sz w:val="20"/>
                <w:szCs w:val="20"/>
              </w:rPr>
              <w:t>Račun 607-P1-2, Konto kartica kupca, Ispis otovrenih stavaka</w:t>
            </w:r>
          </w:p>
        </w:tc>
      </w:tr>
      <w:tr w:rsidR="00D6438A" w:rsidTr="009865DA" w14:paraId="5FB9C673" w14:textId="77777777">
        <w:trPr>
          <w:trHeight w:val="57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0EA6DA7" w14:textId="77777777">
            <w:pPr>
              <w:ind w:left="-11" w:right="-108" w:firstLine="11"/>
              <w:rPr>
                <w:rFonts w:ascii="Arial" w:hAnsi="Arial" w:cs="Arial"/>
                <w:sz w:val="16"/>
                <w:szCs w:val="16"/>
              </w:rPr>
            </w:pPr>
            <w:r w:rsidRPr="009865DA">
              <w:rPr>
                <w:rFonts w:ascii="Arial" w:hAnsi="Arial" w:cs="Arial"/>
                <w:sz w:val="16"/>
                <w:szCs w:val="16"/>
              </w:rPr>
              <w:t xml:space="preserve">32. </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7C7D668C" w14:textId="283C7223">
            <w:pPr>
              <w:rPr>
                <w:rFonts w:ascii="Arial" w:hAnsi="Arial" w:cs="Arial"/>
                <w:sz w:val="20"/>
                <w:szCs w:val="20"/>
              </w:rPr>
            </w:pPr>
            <w:r>
              <w:rPr>
                <w:rFonts w:ascii="Arial" w:hAnsi="Arial" w:cs="Arial"/>
                <w:sz w:val="20"/>
                <w:szCs w:val="20"/>
              </w:rPr>
              <w:t>MIROSLAV DULEMBA/FLORA-HIDROSJETVA, obrt 55030713519,  Vlahe Bukovca 5a, Našice</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54093053" w14:textId="3D769C98">
            <w:pPr>
              <w:ind w:left="-143" w:right="-72"/>
              <w:jc w:val="center"/>
              <w:rPr>
                <w:rFonts w:ascii="Arial" w:hAnsi="Arial" w:cs="Arial"/>
                <w:sz w:val="20"/>
                <w:szCs w:val="20"/>
              </w:rPr>
            </w:pPr>
            <w:r>
              <w:rPr>
                <w:rFonts w:ascii="Arial" w:hAnsi="Arial" w:cs="Arial"/>
                <w:sz w:val="20"/>
                <w:szCs w:val="20"/>
              </w:rPr>
              <w:t>24.</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7F8FC800" w14:textId="42C3229B">
            <w:pPr>
              <w:ind w:left="-2" w:right="-214"/>
              <w:rPr>
                <w:rFonts w:ascii="Arial" w:hAnsi="Arial" w:cs="Arial"/>
                <w:sz w:val="20"/>
                <w:szCs w:val="20"/>
              </w:rPr>
            </w:pPr>
            <w:r>
              <w:rPr>
                <w:rFonts w:ascii="Arial" w:hAnsi="Arial" w:cs="Arial"/>
                <w:sz w:val="20"/>
                <w:szCs w:val="20"/>
              </w:rPr>
              <w:t xml:space="preserve">3.155,00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49F89EC3" w14:textId="2D161227">
            <w:pPr>
              <w:ind w:right="-191"/>
              <w:rPr>
                <w:rFonts w:ascii="Arial" w:hAnsi="Arial" w:cs="Arial"/>
                <w:sz w:val="20"/>
                <w:szCs w:val="20"/>
              </w:rPr>
            </w:pPr>
            <w:r>
              <w:rPr>
                <w:rFonts w:ascii="Arial" w:hAnsi="Arial" w:cs="Arial"/>
                <w:sz w:val="20"/>
                <w:szCs w:val="20"/>
              </w:rPr>
              <w:t xml:space="preserve">3.155,00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61EF74EE"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3A65C35A"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6D0414F5" w14:textId="77777777">
            <w:pPr>
              <w:rPr>
                <w:rFonts w:ascii="Arial" w:hAnsi="Arial" w:cs="Arial"/>
                <w:sz w:val="20"/>
                <w:szCs w:val="20"/>
              </w:rPr>
            </w:pPr>
            <w:r>
              <w:rPr>
                <w:rFonts w:ascii="Arial" w:hAnsi="Arial" w:cs="Arial"/>
                <w:sz w:val="20"/>
                <w:szCs w:val="20"/>
              </w:rPr>
              <w:t>Račun 2/1/1</w:t>
            </w:r>
          </w:p>
        </w:tc>
      </w:tr>
      <w:tr w:rsidR="00D6438A" w:rsidTr="009865DA" w14:paraId="2CA4E827" w14:textId="77777777">
        <w:trPr>
          <w:trHeight w:val="64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74FF2482" w14:textId="77777777">
            <w:pPr>
              <w:ind w:left="-11" w:right="-108" w:firstLine="11"/>
              <w:rPr>
                <w:rFonts w:ascii="Arial" w:hAnsi="Arial" w:cs="Arial"/>
                <w:sz w:val="16"/>
                <w:szCs w:val="16"/>
              </w:rPr>
            </w:pPr>
            <w:r w:rsidRPr="009865DA">
              <w:rPr>
                <w:rFonts w:ascii="Arial" w:hAnsi="Arial" w:cs="Arial"/>
                <w:sz w:val="16"/>
                <w:szCs w:val="16"/>
              </w:rPr>
              <w:t xml:space="preserve">33. </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7B287D4B" w14:textId="5DDF329A">
            <w:pPr>
              <w:rPr>
                <w:rFonts w:ascii="Arial" w:hAnsi="Arial" w:cs="Arial"/>
                <w:sz w:val="20"/>
                <w:szCs w:val="20"/>
              </w:rPr>
            </w:pPr>
            <w:r>
              <w:rPr>
                <w:rFonts w:ascii="Arial" w:hAnsi="Arial" w:cs="Arial"/>
                <w:sz w:val="20"/>
                <w:szCs w:val="20"/>
              </w:rPr>
              <w:t>L.P.C. d.o.o. 96732908032,  Velika Skela 24, Vukovar</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D6438A" w14:paraId="48E1DEE2" w14:textId="78E821F8">
            <w:pPr>
              <w:ind w:left="-143" w:right="-72"/>
              <w:jc w:val="center"/>
              <w:rPr>
                <w:rFonts w:ascii="Arial" w:hAnsi="Arial" w:cs="Arial"/>
                <w:sz w:val="20"/>
                <w:szCs w:val="20"/>
              </w:rPr>
            </w:pPr>
            <w:r>
              <w:rPr>
                <w:rFonts w:ascii="Arial" w:hAnsi="Arial" w:cs="Arial"/>
                <w:sz w:val="20"/>
                <w:szCs w:val="20"/>
              </w:rPr>
              <w:t>2</w:t>
            </w:r>
            <w:r w:rsidR="00314DBC">
              <w:rPr>
                <w:rFonts w:ascii="Arial" w:hAnsi="Arial" w:cs="Arial"/>
                <w:sz w:val="20"/>
                <w:szCs w:val="20"/>
              </w:rPr>
              <w:t>4.</w:t>
            </w:r>
            <w:r>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1C306F1A" w14:textId="577DC593">
            <w:pPr>
              <w:ind w:left="-2" w:right="-214"/>
              <w:rPr>
                <w:rFonts w:ascii="Arial" w:hAnsi="Arial" w:cs="Arial"/>
                <w:sz w:val="20"/>
                <w:szCs w:val="20"/>
              </w:rPr>
            </w:pPr>
            <w:r>
              <w:rPr>
                <w:rFonts w:ascii="Arial" w:hAnsi="Arial" w:cs="Arial"/>
                <w:sz w:val="20"/>
                <w:szCs w:val="20"/>
              </w:rPr>
              <w:t xml:space="preserve">27.253,47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0922FA9C" w14:textId="0F117DDC">
            <w:pPr>
              <w:ind w:right="-191"/>
              <w:rPr>
                <w:rFonts w:ascii="Arial" w:hAnsi="Arial" w:cs="Arial"/>
                <w:sz w:val="20"/>
                <w:szCs w:val="20"/>
              </w:rPr>
            </w:pPr>
            <w:r>
              <w:rPr>
                <w:rFonts w:ascii="Arial" w:hAnsi="Arial" w:cs="Arial"/>
                <w:sz w:val="20"/>
                <w:szCs w:val="20"/>
              </w:rPr>
              <w:t xml:space="preserve">27.253,47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1DF4F510"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596A17BD"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561D9EF3" w14:textId="77777777">
            <w:pPr>
              <w:rPr>
                <w:rFonts w:ascii="Arial" w:hAnsi="Arial" w:cs="Arial"/>
                <w:sz w:val="20"/>
                <w:szCs w:val="20"/>
              </w:rPr>
            </w:pPr>
            <w:r>
              <w:rPr>
                <w:rFonts w:ascii="Arial" w:hAnsi="Arial" w:cs="Arial"/>
                <w:sz w:val="20"/>
                <w:szCs w:val="20"/>
              </w:rPr>
              <w:t> </w:t>
            </w:r>
          </w:p>
        </w:tc>
      </w:tr>
      <w:tr w:rsidR="00D6438A" w:rsidTr="009865DA" w14:paraId="3626C872" w14:textId="77777777">
        <w:trPr>
          <w:trHeight w:val="73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D6AF091" w14:textId="77777777">
            <w:pPr>
              <w:ind w:left="-11" w:right="-108" w:firstLine="11"/>
              <w:rPr>
                <w:rFonts w:ascii="Arial" w:hAnsi="Arial" w:cs="Arial"/>
                <w:sz w:val="16"/>
                <w:szCs w:val="16"/>
              </w:rPr>
            </w:pPr>
            <w:r w:rsidRPr="009865DA">
              <w:rPr>
                <w:rFonts w:ascii="Arial" w:hAnsi="Arial" w:cs="Arial"/>
                <w:sz w:val="16"/>
                <w:szCs w:val="16"/>
              </w:rPr>
              <w:t>34.</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1A9BC0B2" w14:textId="164CFA96">
            <w:pPr>
              <w:rPr>
                <w:rFonts w:ascii="Arial" w:hAnsi="Arial" w:cs="Arial"/>
                <w:sz w:val="20"/>
                <w:szCs w:val="20"/>
              </w:rPr>
            </w:pPr>
            <w:r>
              <w:rPr>
                <w:rFonts w:ascii="Arial" w:hAnsi="Arial" w:cs="Arial"/>
                <w:sz w:val="20"/>
                <w:szCs w:val="20"/>
              </w:rPr>
              <w:t>SERVIS I PRODAJA RADIĆ d.o.o. 97714772509,  Osječka 230, Slavonski Brod</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066C9B27" w14:textId="5D7131AA">
            <w:pPr>
              <w:ind w:left="-143" w:right="-72"/>
              <w:jc w:val="center"/>
              <w:rPr>
                <w:rFonts w:ascii="Arial" w:hAnsi="Arial" w:cs="Arial"/>
                <w:sz w:val="20"/>
                <w:szCs w:val="20"/>
              </w:rPr>
            </w:pPr>
            <w:r>
              <w:rPr>
                <w:rFonts w:ascii="Arial" w:hAnsi="Arial" w:cs="Arial"/>
                <w:sz w:val="20"/>
                <w:szCs w:val="20"/>
              </w:rPr>
              <w:t>27.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0F88E55D" w14:textId="3B0F5D5E">
            <w:pPr>
              <w:ind w:left="-2" w:right="-214"/>
              <w:rPr>
                <w:rFonts w:ascii="Arial" w:hAnsi="Arial" w:cs="Arial"/>
                <w:sz w:val="20"/>
                <w:szCs w:val="20"/>
              </w:rPr>
            </w:pPr>
            <w:r>
              <w:rPr>
                <w:rFonts w:ascii="Arial" w:hAnsi="Arial" w:cs="Arial"/>
                <w:sz w:val="20"/>
                <w:szCs w:val="20"/>
              </w:rPr>
              <w:t xml:space="preserve">912,55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11D3CB1F" w14:textId="72A83BE9">
            <w:pPr>
              <w:ind w:right="-191"/>
              <w:rPr>
                <w:rFonts w:ascii="Arial" w:hAnsi="Arial" w:cs="Arial"/>
                <w:sz w:val="20"/>
                <w:szCs w:val="20"/>
              </w:rPr>
            </w:pPr>
            <w:r>
              <w:rPr>
                <w:rFonts w:ascii="Arial" w:hAnsi="Arial" w:cs="Arial"/>
                <w:sz w:val="20"/>
                <w:szCs w:val="20"/>
              </w:rPr>
              <w:t xml:space="preserve">912,55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05242FCB"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584A35D1"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31FF802C" w14:textId="77777777">
            <w:pPr>
              <w:rPr>
                <w:rFonts w:ascii="Arial" w:hAnsi="Arial" w:cs="Arial"/>
                <w:sz w:val="20"/>
                <w:szCs w:val="20"/>
              </w:rPr>
            </w:pPr>
            <w:r>
              <w:rPr>
                <w:rFonts w:ascii="Arial" w:hAnsi="Arial" w:cs="Arial"/>
                <w:sz w:val="20"/>
                <w:szCs w:val="20"/>
              </w:rPr>
              <w:t>Račun 2024/73/1 izdan 19-01-2024- u iznosu od 912,55 eura</w:t>
            </w:r>
          </w:p>
        </w:tc>
      </w:tr>
      <w:tr w:rsidR="00D6438A" w:rsidTr="009865DA" w14:paraId="42429C6C" w14:textId="77777777">
        <w:trPr>
          <w:trHeight w:val="88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08E49FF3" w14:textId="77777777">
            <w:pPr>
              <w:ind w:left="-11" w:right="-108" w:firstLine="11"/>
              <w:rPr>
                <w:rFonts w:ascii="Arial" w:hAnsi="Arial" w:cs="Arial"/>
                <w:sz w:val="16"/>
                <w:szCs w:val="16"/>
              </w:rPr>
            </w:pPr>
            <w:r w:rsidRPr="009865DA">
              <w:rPr>
                <w:rFonts w:ascii="Arial" w:hAnsi="Arial" w:cs="Arial"/>
                <w:sz w:val="16"/>
                <w:szCs w:val="16"/>
              </w:rPr>
              <w:t>35.</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45D8DB49" w14:textId="39463B1B">
            <w:pPr>
              <w:rPr>
                <w:rFonts w:ascii="Arial" w:hAnsi="Arial" w:cs="Arial"/>
                <w:sz w:val="20"/>
                <w:szCs w:val="20"/>
              </w:rPr>
            </w:pPr>
            <w:r>
              <w:rPr>
                <w:rFonts w:ascii="Arial" w:hAnsi="Arial" w:cs="Arial"/>
                <w:sz w:val="20"/>
                <w:szCs w:val="20"/>
              </w:rPr>
              <w:t>VIKTIM d.o.o. 88366269645,  Ulica Ivana Gundulića 83, Virovitica</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2BFDBF90" w14:textId="2B53A6DF">
            <w:pPr>
              <w:ind w:left="-143" w:right="-72"/>
              <w:jc w:val="center"/>
              <w:rPr>
                <w:rFonts w:ascii="Arial" w:hAnsi="Arial" w:cs="Arial"/>
                <w:sz w:val="20"/>
                <w:szCs w:val="20"/>
              </w:rPr>
            </w:pPr>
            <w:r>
              <w:rPr>
                <w:rFonts w:ascii="Arial" w:hAnsi="Arial" w:cs="Arial"/>
                <w:sz w:val="20"/>
                <w:szCs w:val="20"/>
              </w:rPr>
              <w:t>27.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40AAB0C8" w14:textId="6DD2A216">
            <w:pPr>
              <w:ind w:left="-2" w:right="-214"/>
              <w:rPr>
                <w:rFonts w:ascii="Arial" w:hAnsi="Arial" w:cs="Arial"/>
                <w:sz w:val="20"/>
                <w:szCs w:val="20"/>
              </w:rPr>
            </w:pPr>
            <w:r>
              <w:rPr>
                <w:rFonts w:ascii="Arial" w:hAnsi="Arial" w:cs="Arial"/>
                <w:sz w:val="20"/>
                <w:szCs w:val="20"/>
              </w:rPr>
              <w:t xml:space="preserve">11.919,59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6F4CCEB5" w14:textId="44A114D0">
            <w:pPr>
              <w:ind w:right="-191"/>
              <w:rPr>
                <w:rFonts w:ascii="Arial" w:hAnsi="Arial" w:cs="Arial"/>
                <w:sz w:val="20"/>
                <w:szCs w:val="20"/>
              </w:rPr>
            </w:pPr>
            <w:r>
              <w:rPr>
                <w:rFonts w:ascii="Arial" w:hAnsi="Arial" w:cs="Arial"/>
                <w:sz w:val="20"/>
                <w:szCs w:val="20"/>
              </w:rPr>
              <w:t xml:space="preserve">11.919,59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70A2DEBA"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334771D8"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56E73113" w14:textId="77777777">
            <w:pPr>
              <w:rPr>
                <w:rFonts w:ascii="Arial" w:hAnsi="Arial" w:cs="Arial"/>
                <w:sz w:val="20"/>
                <w:szCs w:val="20"/>
              </w:rPr>
            </w:pPr>
            <w:r>
              <w:rPr>
                <w:rFonts w:ascii="Arial" w:hAnsi="Arial" w:cs="Arial"/>
                <w:sz w:val="20"/>
                <w:szCs w:val="20"/>
              </w:rPr>
              <w:t>Ugovor o građenju br. 07/2021 - DV Palčić, Dodatak IV ugovor o građenju br.07/2021 - DV Palčić, Rn 2301031/1, 23023/1, 24014/1, Izvadak iz poslovnih knjiga</w:t>
            </w:r>
          </w:p>
        </w:tc>
      </w:tr>
      <w:tr w:rsidR="00D6438A" w:rsidTr="009865DA" w14:paraId="35AC2B0A" w14:textId="77777777">
        <w:trPr>
          <w:trHeight w:val="75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1077B779" w14:textId="77777777">
            <w:pPr>
              <w:ind w:left="-11" w:right="-108" w:firstLine="11"/>
              <w:rPr>
                <w:rFonts w:ascii="Arial" w:hAnsi="Arial" w:cs="Arial"/>
                <w:sz w:val="16"/>
                <w:szCs w:val="16"/>
              </w:rPr>
            </w:pPr>
            <w:r w:rsidRPr="009865DA">
              <w:rPr>
                <w:rFonts w:ascii="Arial" w:hAnsi="Arial" w:cs="Arial"/>
                <w:sz w:val="16"/>
                <w:szCs w:val="16"/>
              </w:rPr>
              <w:t>36.</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5BC6676F" w14:textId="27629604">
            <w:pPr>
              <w:rPr>
                <w:rFonts w:ascii="Arial" w:hAnsi="Arial" w:cs="Arial"/>
                <w:sz w:val="20"/>
                <w:szCs w:val="20"/>
              </w:rPr>
            </w:pPr>
            <w:r>
              <w:rPr>
                <w:rFonts w:ascii="Arial" w:hAnsi="Arial" w:cs="Arial"/>
                <w:sz w:val="20"/>
                <w:szCs w:val="20"/>
              </w:rPr>
              <w:t>ELEKTROGEN d.o.o. 03124296032,  Kupska Ulica 2,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1B188295" w14:textId="746FFEFE">
            <w:pPr>
              <w:ind w:left="-143" w:right="-72"/>
              <w:jc w:val="center"/>
              <w:rPr>
                <w:rFonts w:ascii="Arial" w:hAnsi="Arial" w:cs="Arial"/>
                <w:sz w:val="20"/>
                <w:szCs w:val="20"/>
              </w:rPr>
            </w:pPr>
            <w:r>
              <w:rPr>
                <w:rFonts w:ascii="Arial" w:hAnsi="Arial" w:cs="Arial"/>
                <w:sz w:val="20"/>
                <w:szCs w:val="20"/>
              </w:rPr>
              <w:t>27.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165646C7" w14:textId="5041226D">
            <w:pPr>
              <w:ind w:left="-2" w:right="-214"/>
              <w:rPr>
                <w:rFonts w:ascii="Arial" w:hAnsi="Arial" w:cs="Arial"/>
                <w:sz w:val="20"/>
                <w:szCs w:val="20"/>
              </w:rPr>
            </w:pPr>
            <w:r>
              <w:rPr>
                <w:rFonts w:ascii="Arial" w:hAnsi="Arial" w:cs="Arial"/>
                <w:sz w:val="20"/>
                <w:szCs w:val="20"/>
              </w:rPr>
              <w:t xml:space="preserve">487,50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06E60010" w14:textId="254B2E6F">
            <w:pPr>
              <w:ind w:right="-191"/>
              <w:rPr>
                <w:rFonts w:ascii="Arial" w:hAnsi="Arial" w:cs="Arial"/>
                <w:sz w:val="20"/>
                <w:szCs w:val="20"/>
              </w:rPr>
            </w:pPr>
            <w:r>
              <w:rPr>
                <w:rFonts w:ascii="Arial" w:hAnsi="Arial" w:cs="Arial"/>
                <w:sz w:val="20"/>
                <w:szCs w:val="20"/>
              </w:rPr>
              <w:t xml:space="preserve">487,50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409D0907"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6370399E"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635F47B3" w14:textId="77777777">
            <w:pPr>
              <w:rPr>
                <w:rFonts w:ascii="Arial" w:hAnsi="Arial" w:cs="Arial"/>
                <w:sz w:val="20"/>
                <w:szCs w:val="20"/>
              </w:rPr>
            </w:pPr>
            <w:r>
              <w:rPr>
                <w:rFonts w:ascii="Arial" w:hAnsi="Arial" w:cs="Arial"/>
                <w:sz w:val="20"/>
                <w:szCs w:val="20"/>
              </w:rPr>
              <w:t>Račun broj 15-1-3 od 19.04.2024.g</w:t>
            </w:r>
          </w:p>
        </w:tc>
      </w:tr>
      <w:tr w:rsidR="00D6438A" w:rsidTr="009865DA" w14:paraId="6115E4D9" w14:textId="77777777">
        <w:trPr>
          <w:trHeight w:val="735"/>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4FC636C" w14:textId="77777777">
            <w:pPr>
              <w:ind w:left="-11" w:right="-108" w:firstLine="11"/>
              <w:rPr>
                <w:rFonts w:ascii="Arial" w:hAnsi="Arial" w:cs="Arial"/>
                <w:sz w:val="16"/>
                <w:szCs w:val="16"/>
              </w:rPr>
            </w:pPr>
            <w:r w:rsidRPr="009865DA">
              <w:rPr>
                <w:rFonts w:ascii="Arial" w:hAnsi="Arial" w:cs="Arial"/>
                <w:sz w:val="16"/>
                <w:szCs w:val="16"/>
              </w:rPr>
              <w:t>38.</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217F0266" w14:textId="676404B9">
            <w:pPr>
              <w:rPr>
                <w:rFonts w:ascii="Arial" w:hAnsi="Arial" w:cs="Arial"/>
                <w:sz w:val="20"/>
                <w:szCs w:val="20"/>
              </w:rPr>
            </w:pPr>
            <w:r>
              <w:rPr>
                <w:rFonts w:ascii="Arial" w:hAnsi="Arial" w:cs="Arial"/>
                <w:sz w:val="20"/>
                <w:szCs w:val="20"/>
              </w:rPr>
              <w:t>ZAGREBAČKI HOLDING d.o.o. 85584865987,  Ulica Grada Vukovara 41,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36ABBEE4" w14:textId="2B4171EF">
            <w:pPr>
              <w:ind w:left="-143" w:right="-72"/>
              <w:jc w:val="center"/>
              <w:rPr>
                <w:rFonts w:ascii="Arial" w:hAnsi="Arial" w:cs="Arial"/>
                <w:sz w:val="20"/>
                <w:szCs w:val="20"/>
              </w:rPr>
            </w:pPr>
            <w:r>
              <w:rPr>
                <w:rFonts w:ascii="Arial" w:hAnsi="Arial" w:cs="Arial"/>
                <w:sz w:val="20"/>
                <w:szCs w:val="20"/>
              </w:rPr>
              <w:t>27.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75C6FC94" w14:textId="2A84B51C">
            <w:pPr>
              <w:ind w:left="-2" w:right="-214"/>
              <w:rPr>
                <w:rFonts w:ascii="Arial" w:hAnsi="Arial" w:cs="Arial"/>
                <w:sz w:val="20"/>
                <w:szCs w:val="20"/>
              </w:rPr>
            </w:pPr>
            <w:r>
              <w:rPr>
                <w:rFonts w:ascii="Arial" w:hAnsi="Arial" w:cs="Arial"/>
                <w:sz w:val="20"/>
                <w:szCs w:val="20"/>
              </w:rPr>
              <w:t xml:space="preserve">107,00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6DD4AC1B" w14:textId="4024CC30">
            <w:pPr>
              <w:rPr>
                <w:rFonts w:ascii="Arial" w:hAnsi="Arial" w:cs="Arial"/>
                <w:sz w:val="20"/>
                <w:szCs w:val="20"/>
              </w:rPr>
            </w:pPr>
            <w:r>
              <w:rPr>
                <w:rFonts w:ascii="Arial" w:hAnsi="Arial" w:cs="Arial"/>
                <w:sz w:val="20"/>
                <w:szCs w:val="20"/>
              </w:rPr>
              <w:t xml:space="preserve">54,29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12DB68D8" w14:textId="5EBA1F2F">
            <w:pPr>
              <w:rPr>
                <w:rFonts w:ascii="Arial" w:hAnsi="Arial" w:cs="Arial"/>
                <w:sz w:val="20"/>
                <w:szCs w:val="20"/>
              </w:rPr>
            </w:pPr>
            <w:r>
              <w:rPr>
                <w:rFonts w:ascii="Arial" w:hAnsi="Arial" w:cs="Arial"/>
                <w:sz w:val="20"/>
                <w:szCs w:val="20"/>
              </w:rPr>
              <w:t xml:space="preserve">52,71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0651E2A4"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0E705B96" w14:textId="77777777">
            <w:pPr>
              <w:rPr>
                <w:rFonts w:ascii="Arial" w:hAnsi="Arial" w:cs="Arial"/>
                <w:sz w:val="20"/>
                <w:szCs w:val="20"/>
              </w:rPr>
            </w:pPr>
            <w:r>
              <w:rPr>
                <w:rFonts w:ascii="Arial" w:hAnsi="Arial" w:cs="Arial"/>
                <w:sz w:val="20"/>
                <w:szCs w:val="20"/>
              </w:rPr>
              <w:t>IOS (konto 120000) sa obračunom kamata br. 22064, Račun br. U-88505/2024</w:t>
            </w:r>
          </w:p>
        </w:tc>
      </w:tr>
      <w:tr w:rsidR="00D6438A" w:rsidTr="009865DA" w14:paraId="49D32658" w14:textId="77777777">
        <w:trPr>
          <w:trHeight w:val="69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1FF93213" w14:textId="77777777">
            <w:pPr>
              <w:ind w:left="-11" w:right="-108" w:firstLine="11"/>
              <w:rPr>
                <w:rFonts w:ascii="Arial" w:hAnsi="Arial" w:cs="Arial"/>
                <w:sz w:val="16"/>
                <w:szCs w:val="16"/>
              </w:rPr>
            </w:pPr>
            <w:r w:rsidRPr="009865DA">
              <w:rPr>
                <w:rFonts w:ascii="Arial" w:hAnsi="Arial" w:cs="Arial"/>
                <w:sz w:val="16"/>
                <w:szCs w:val="16"/>
              </w:rPr>
              <w:t>39.</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3602C331" w14:textId="4FC0FB1C">
            <w:pPr>
              <w:rPr>
                <w:rFonts w:ascii="Arial" w:hAnsi="Arial" w:cs="Arial"/>
                <w:sz w:val="20"/>
                <w:szCs w:val="20"/>
              </w:rPr>
            </w:pPr>
            <w:r>
              <w:rPr>
                <w:rFonts w:ascii="Arial" w:hAnsi="Arial" w:cs="Arial"/>
                <w:sz w:val="20"/>
                <w:szCs w:val="20"/>
              </w:rPr>
              <w:t>WURTH- HRVATSKA d.o.o. 52641439848,  Lužec 1, Veliko Trgovišće</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422352" w:rsidRDefault="00314DBC" w14:paraId="69870221" w14:textId="48E1FD52">
            <w:pPr>
              <w:ind w:left="-143" w:right="-72"/>
              <w:jc w:val="center"/>
              <w:rPr>
                <w:rFonts w:ascii="Arial" w:hAnsi="Arial" w:cs="Arial"/>
                <w:sz w:val="20"/>
                <w:szCs w:val="20"/>
              </w:rPr>
            </w:pPr>
            <w:r>
              <w:rPr>
                <w:rFonts w:ascii="Arial" w:hAnsi="Arial" w:cs="Arial"/>
                <w:sz w:val="20"/>
                <w:szCs w:val="20"/>
              </w:rPr>
              <w:t>27.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7B699436" w14:textId="52B2A585">
            <w:pPr>
              <w:ind w:left="-2" w:right="-214"/>
              <w:rPr>
                <w:rFonts w:ascii="Arial" w:hAnsi="Arial" w:cs="Arial"/>
                <w:sz w:val="20"/>
                <w:szCs w:val="20"/>
              </w:rPr>
            </w:pPr>
            <w:r>
              <w:rPr>
                <w:rFonts w:ascii="Arial" w:hAnsi="Arial" w:cs="Arial"/>
                <w:sz w:val="20"/>
                <w:szCs w:val="20"/>
              </w:rPr>
              <w:t xml:space="preserve">1.086,60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1C67CEDC" w14:textId="5E71E6DD">
            <w:pPr>
              <w:rPr>
                <w:rFonts w:ascii="Arial" w:hAnsi="Arial" w:cs="Arial"/>
                <w:sz w:val="20"/>
                <w:szCs w:val="20"/>
              </w:rPr>
            </w:pPr>
            <w:r>
              <w:rPr>
                <w:rFonts w:ascii="Arial" w:hAnsi="Arial" w:cs="Arial"/>
                <w:sz w:val="20"/>
                <w:szCs w:val="20"/>
              </w:rPr>
              <w:t xml:space="preserve">1.086,60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55778F7C"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66C85F69"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vAlign w:val="bottom"/>
            <w:hideMark/>
          </w:tcPr>
          <w:p w:rsidR="00D6438A" w:rsidRDefault="00D6438A" w14:paraId="30013768" w14:textId="77777777">
            <w:pPr>
              <w:rPr>
                <w:rFonts w:ascii="Arial" w:hAnsi="Arial" w:cs="Arial"/>
                <w:sz w:val="20"/>
                <w:szCs w:val="20"/>
              </w:rPr>
            </w:pPr>
            <w:r>
              <w:rPr>
                <w:rFonts w:ascii="Arial" w:hAnsi="Arial" w:cs="Arial"/>
                <w:sz w:val="20"/>
                <w:szCs w:val="20"/>
              </w:rPr>
              <w:t>IOS na dan 29.04.2024., Obračun glavnice i kamata na dan 29.04.2024. godine</w:t>
            </w:r>
          </w:p>
        </w:tc>
      </w:tr>
      <w:tr w:rsidR="00D6438A" w:rsidTr="00314DBC" w14:paraId="23015E56" w14:textId="77777777">
        <w:trPr>
          <w:trHeight w:val="570"/>
        </w:trPr>
        <w:tc>
          <w:tcPr>
            <w:tcW w:w="392" w:type="dxa"/>
            <w:tcBorders>
              <w:top w:val="nil"/>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4472CAD8" w14:textId="77777777">
            <w:pPr>
              <w:ind w:left="-11" w:right="-108" w:firstLine="11"/>
              <w:rPr>
                <w:rFonts w:ascii="Arial" w:hAnsi="Arial" w:cs="Arial"/>
                <w:sz w:val="16"/>
                <w:szCs w:val="16"/>
              </w:rPr>
            </w:pPr>
            <w:r w:rsidRPr="009865DA">
              <w:rPr>
                <w:rFonts w:ascii="Arial" w:hAnsi="Arial" w:cs="Arial"/>
                <w:sz w:val="16"/>
                <w:szCs w:val="16"/>
              </w:rPr>
              <w:t>40.</w:t>
            </w:r>
          </w:p>
        </w:tc>
        <w:tc>
          <w:tcPr>
            <w:tcW w:w="1594" w:type="dxa"/>
            <w:tcBorders>
              <w:top w:val="nil"/>
              <w:left w:val="nil"/>
              <w:bottom w:val="single" w:color="auto" w:sz="4" w:space="0"/>
              <w:right w:val="single" w:color="auto" w:sz="4" w:space="0"/>
            </w:tcBorders>
            <w:shd w:val="clear" w:color="auto" w:fill="auto"/>
            <w:noWrap/>
            <w:vAlign w:val="bottom"/>
            <w:hideMark/>
          </w:tcPr>
          <w:p w:rsidR="00D6438A" w:rsidRDefault="00D6438A" w14:paraId="02DCA840" w14:textId="2814E5FE">
            <w:pPr>
              <w:rPr>
                <w:rFonts w:ascii="Arial" w:hAnsi="Arial" w:cs="Arial"/>
                <w:sz w:val="20"/>
                <w:szCs w:val="20"/>
              </w:rPr>
            </w:pPr>
            <w:r>
              <w:rPr>
                <w:rFonts w:ascii="Arial" w:hAnsi="Arial" w:cs="Arial"/>
                <w:sz w:val="20"/>
                <w:szCs w:val="20"/>
              </w:rPr>
              <w:t>A1 Hrvatska d.o.o. 29524210204, Vrtni put 1, Zagreb</w:t>
            </w:r>
          </w:p>
        </w:tc>
        <w:tc>
          <w:tcPr>
            <w:tcW w:w="993" w:type="dxa"/>
            <w:tcBorders>
              <w:top w:val="nil"/>
              <w:left w:val="nil"/>
              <w:bottom w:val="single" w:color="auto" w:sz="4" w:space="0"/>
              <w:right w:val="single" w:color="auto" w:sz="4" w:space="0"/>
            </w:tcBorders>
            <w:shd w:val="clear" w:color="auto" w:fill="auto"/>
            <w:noWrap/>
            <w:vAlign w:val="bottom"/>
            <w:hideMark/>
          </w:tcPr>
          <w:p w:rsidR="00D6438A" w:rsidP="00314DBC" w:rsidRDefault="00314DBC" w14:paraId="316114F1" w14:textId="26BA91A3">
            <w:pPr>
              <w:ind w:left="-143" w:right="-72"/>
              <w:jc w:val="center"/>
              <w:rPr>
                <w:rFonts w:ascii="Arial" w:hAnsi="Arial" w:cs="Arial"/>
                <w:sz w:val="20"/>
                <w:szCs w:val="20"/>
              </w:rPr>
            </w:pPr>
            <w:r>
              <w:rPr>
                <w:rFonts w:ascii="Arial" w:hAnsi="Arial" w:cs="Arial"/>
                <w:sz w:val="20"/>
                <w:szCs w:val="20"/>
              </w:rPr>
              <w:t>27.</w:t>
            </w:r>
            <w:r w:rsidR="00D6438A">
              <w:rPr>
                <w:rFonts w:ascii="Arial" w:hAnsi="Arial" w:cs="Arial"/>
                <w:sz w:val="20"/>
                <w:szCs w:val="20"/>
              </w:rPr>
              <w:t>5.2024.</w:t>
            </w:r>
          </w:p>
        </w:tc>
        <w:tc>
          <w:tcPr>
            <w:tcW w:w="992"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746D20DD" w14:textId="1E154EDE">
            <w:pPr>
              <w:ind w:right="-214"/>
              <w:rPr>
                <w:rFonts w:ascii="Arial" w:hAnsi="Arial" w:cs="Arial"/>
                <w:sz w:val="20"/>
                <w:szCs w:val="20"/>
              </w:rPr>
            </w:pPr>
            <w:r>
              <w:rPr>
                <w:rFonts w:ascii="Arial" w:hAnsi="Arial" w:cs="Arial"/>
                <w:sz w:val="20"/>
                <w:szCs w:val="20"/>
              </w:rPr>
              <w:t xml:space="preserve">1.362,17 </w:t>
            </w:r>
          </w:p>
        </w:tc>
        <w:tc>
          <w:tcPr>
            <w:tcW w:w="1016" w:type="dxa"/>
            <w:tcBorders>
              <w:top w:val="nil"/>
              <w:left w:val="nil"/>
              <w:bottom w:val="single" w:color="auto" w:sz="4" w:space="0"/>
              <w:right w:val="single" w:color="auto" w:sz="4" w:space="0"/>
            </w:tcBorders>
            <w:shd w:val="clear" w:color="auto" w:fill="auto"/>
            <w:noWrap/>
            <w:vAlign w:val="bottom"/>
            <w:hideMark/>
          </w:tcPr>
          <w:p w:rsidR="00D6438A" w:rsidP="00314DBC" w:rsidRDefault="00D6438A" w14:paraId="1992AAC9" w14:textId="327F53D2">
            <w:pPr>
              <w:rPr>
                <w:rFonts w:ascii="Arial" w:hAnsi="Arial" w:cs="Arial"/>
                <w:sz w:val="20"/>
                <w:szCs w:val="20"/>
              </w:rPr>
            </w:pPr>
            <w:r>
              <w:rPr>
                <w:rFonts w:ascii="Arial" w:hAnsi="Arial" w:cs="Arial"/>
                <w:sz w:val="20"/>
                <w:szCs w:val="20"/>
              </w:rPr>
              <w:t xml:space="preserve">1.362,17 </w:t>
            </w:r>
          </w:p>
        </w:tc>
        <w:tc>
          <w:tcPr>
            <w:tcW w:w="1075" w:type="dxa"/>
            <w:tcBorders>
              <w:top w:val="nil"/>
              <w:left w:val="nil"/>
              <w:bottom w:val="single" w:color="auto" w:sz="4" w:space="0"/>
              <w:right w:val="single" w:color="auto" w:sz="4" w:space="0"/>
            </w:tcBorders>
            <w:shd w:val="clear" w:color="auto" w:fill="auto"/>
            <w:noWrap/>
            <w:vAlign w:val="bottom"/>
            <w:hideMark/>
          </w:tcPr>
          <w:p w:rsidR="00D6438A" w:rsidRDefault="00D6438A" w14:paraId="2AAE9519" w14:textId="77777777">
            <w:pPr>
              <w:rPr>
                <w:rFonts w:ascii="Arial" w:hAnsi="Arial" w:cs="Arial"/>
                <w:sz w:val="20"/>
                <w:szCs w:val="20"/>
              </w:rPr>
            </w:pPr>
            <w:r>
              <w:rPr>
                <w:rFonts w:ascii="Arial" w:hAnsi="Arial" w:cs="Arial"/>
                <w:sz w:val="20"/>
                <w:szCs w:val="20"/>
              </w:rPr>
              <w:t> </w:t>
            </w:r>
          </w:p>
        </w:tc>
        <w:tc>
          <w:tcPr>
            <w:tcW w:w="850" w:type="dxa"/>
            <w:tcBorders>
              <w:top w:val="nil"/>
              <w:left w:val="nil"/>
              <w:bottom w:val="single" w:color="auto" w:sz="4" w:space="0"/>
              <w:right w:val="single" w:color="auto" w:sz="4" w:space="0"/>
            </w:tcBorders>
            <w:shd w:val="clear" w:color="auto" w:fill="auto"/>
            <w:noWrap/>
            <w:vAlign w:val="bottom"/>
            <w:hideMark/>
          </w:tcPr>
          <w:p w:rsidR="00D6438A" w:rsidRDefault="00D6438A" w14:paraId="069A9CC7" w14:textId="77777777">
            <w:pPr>
              <w:rPr>
                <w:rFonts w:ascii="Arial" w:hAnsi="Arial" w:cs="Arial"/>
                <w:sz w:val="20"/>
                <w:szCs w:val="20"/>
              </w:rPr>
            </w:pPr>
            <w:r>
              <w:rPr>
                <w:rFonts w:ascii="Arial" w:hAnsi="Arial" w:cs="Arial"/>
                <w:sz w:val="20"/>
                <w:szCs w:val="20"/>
              </w:rPr>
              <w:t>NE</w:t>
            </w:r>
          </w:p>
        </w:tc>
        <w:tc>
          <w:tcPr>
            <w:tcW w:w="2268" w:type="dxa"/>
            <w:tcBorders>
              <w:top w:val="nil"/>
              <w:left w:val="nil"/>
              <w:bottom w:val="single" w:color="auto" w:sz="4" w:space="0"/>
              <w:right w:val="single" w:color="auto" w:sz="4" w:space="0"/>
            </w:tcBorders>
            <w:shd w:val="clear" w:color="auto" w:fill="auto"/>
            <w:noWrap/>
            <w:vAlign w:val="bottom"/>
            <w:hideMark/>
          </w:tcPr>
          <w:p w:rsidR="00D6438A" w:rsidRDefault="00D6438A" w14:paraId="747D36B6" w14:textId="77777777">
            <w:pPr>
              <w:rPr>
                <w:rFonts w:ascii="Arial" w:hAnsi="Arial" w:cs="Arial"/>
                <w:sz w:val="20"/>
                <w:szCs w:val="20"/>
              </w:rPr>
            </w:pPr>
            <w:r>
              <w:rPr>
                <w:rFonts w:ascii="Arial" w:hAnsi="Arial" w:cs="Arial"/>
                <w:sz w:val="20"/>
                <w:szCs w:val="20"/>
              </w:rPr>
              <w:t>Prijepisi računa, IOS</w:t>
            </w:r>
          </w:p>
        </w:tc>
      </w:tr>
      <w:tr w:rsidR="00D6438A" w:rsidTr="00314DBC" w14:paraId="5B9DABD9" w14:textId="77777777">
        <w:trPr>
          <w:trHeight w:val="600"/>
        </w:trPr>
        <w:tc>
          <w:tcPr>
            <w:tcW w:w="392" w:type="dxa"/>
            <w:tcBorders>
              <w:top w:val="single" w:color="auto" w:sz="4" w:space="0"/>
              <w:left w:val="single" w:color="auto" w:sz="8" w:space="0"/>
              <w:bottom w:val="single" w:color="auto" w:sz="4" w:space="0"/>
              <w:right w:val="single" w:color="auto" w:sz="4" w:space="0"/>
            </w:tcBorders>
            <w:shd w:val="clear" w:color="auto" w:fill="auto"/>
            <w:noWrap/>
            <w:vAlign w:val="bottom"/>
            <w:hideMark/>
          </w:tcPr>
          <w:p w:rsidRPr="009865DA" w:rsidR="00D6438A" w:rsidP="009865DA" w:rsidRDefault="00D6438A" w14:paraId="068CC9D6" w14:textId="77777777">
            <w:pPr>
              <w:ind w:left="-11" w:right="-108" w:firstLine="11"/>
              <w:rPr>
                <w:rFonts w:ascii="Arial" w:hAnsi="Arial" w:cs="Arial"/>
                <w:sz w:val="16"/>
                <w:szCs w:val="16"/>
              </w:rPr>
            </w:pPr>
            <w:r w:rsidRPr="009865DA">
              <w:rPr>
                <w:rFonts w:ascii="Arial" w:hAnsi="Arial" w:cs="Arial"/>
                <w:sz w:val="16"/>
                <w:szCs w:val="16"/>
              </w:rPr>
              <w:lastRenderedPageBreak/>
              <w:t>41.</w:t>
            </w:r>
          </w:p>
        </w:tc>
        <w:tc>
          <w:tcPr>
            <w:tcW w:w="1594" w:type="dxa"/>
            <w:tcBorders>
              <w:top w:val="single" w:color="auto" w:sz="4" w:space="0"/>
              <w:left w:val="nil"/>
              <w:bottom w:val="single" w:color="auto" w:sz="4" w:space="0"/>
              <w:right w:val="single" w:color="auto" w:sz="4" w:space="0"/>
            </w:tcBorders>
            <w:shd w:val="clear" w:color="auto" w:fill="auto"/>
            <w:noWrap/>
            <w:vAlign w:val="bottom"/>
            <w:hideMark/>
          </w:tcPr>
          <w:p w:rsidR="00D6438A" w:rsidRDefault="00D6438A" w14:paraId="33649643" w14:textId="77777777">
            <w:pPr>
              <w:rPr>
                <w:rFonts w:ascii="Arial" w:hAnsi="Arial" w:cs="Arial"/>
                <w:sz w:val="20"/>
                <w:szCs w:val="20"/>
              </w:rPr>
            </w:pPr>
            <w:r>
              <w:rPr>
                <w:rFonts w:ascii="Arial" w:hAnsi="Arial" w:cs="Arial"/>
                <w:sz w:val="20"/>
                <w:szCs w:val="20"/>
              </w:rPr>
              <w:t xml:space="preserve">NISKOGRADNJA JAPEC d.o.o. 61816680590, Popovačka cesta 58, </w:t>
            </w:r>
          </w:p>
          <w:p w:rsidR="00D6438A" w:rsidRDefault="00D6438A" w14:paraId="6227D0E3" w14:textId="34E5585D">
            <w:pPr>
              <w:rPr>
                <w:rFonts w:ascii="Arial" w:hAnsi="Arial" w:cs="Arial"/>
                <w:sz w:val="20"/>
                <w:szCs w:val="20"/>
              </w:rPr>
            </w:pPr>
            <w:r>
              <w:rPr>
                <w:rFonts w:ascii="Arial" w:hAnsi="Arial" w:cs="Arial"/>
                <w:sz w:val="20"/>
                <w:szCs w:val="20"/>
              </w:rPr>
              <w:t>Sesvete</w:t>
            </w:r>
          </w:p>
        </w:tc>
        <w:tc>
          <w:tcPr>
            <w:tcW w:w="993" w:type="dxa"/>
            <w:tcBorders>
              <w:top w:val="single" w:color="auto" w:sz="4" w:space="0"/>
              <w:left w:val="nil"/>
              <w:bottom w:val="single" w:color="auto" w:sz="4" w:space="0"/>
              <w:right w:val="single" w:color="auto" w:sz="4" w:space="0"/>
            </w:tcBorders>
            <w:shd w:val="clear" w:color="auto" w:fill="auto"/>
            <w:noWrap/>
            <w:vAlign w:val="bottom"/>
            <w:hideMark/>
          </w:tcPr>
          <w:p w:rsidR="00D6438A" w:rsidP="00314DBC" w:rsidRDefault="00D6438A" w14:paraId="0F521577" w14:textId="59BF6978">
            <w:pPr>
              <w:ind w:left="-143" w:right="-72"/>
              <w:jc w:val="center"/>
              <w:rPr>
                <w:rFonts w:ascii="Arial" w:hAnsi="Arial" w:cs="Arial"/>
                <w:sz w:val="20"/>
                <w:szCs w:val="20"/>
              </w:rPr>
            </w:pPr>
            <w:r>
              <w:rPr>
                <w:rFonts w:ascii="Arial" w:hAnsi="Arial" w:cs="Arial"/>
                <w:sz w:val="20"/>
                <w:szCs w:val="20"/>
              </w:rPr>
              <w:t>28.5.2024.</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00D6438A" w:rsidP="00314DBC" w:rsidRDefault="00D6438A" w14:paraId="5B0E2A28" w14:textId="69B34970">
            <w:pPr>
              <w:ind w:right="-214"/>
              <w:rPr>
                <w:rFonts w:ascii="Arial" w:hAnsi="Arial" w:cs="Arial"/>
                <w:sz w:val="20"/>
                <w:szCs w:val="20"/>
              </w:rPr>
            </w:pPr>
            <w:r>
              <w:rPr>
                <w:rFonts w:ascii="Arial" w:hAnsi="Arial" w:cs="Arial"/>
                <w:sz w:val="20"/>
                <w:szCs w:val="20"/>
              </w:rPr>
              <w:t xml:space="preserve">4.361,96 </w:t>
            </w:r>
          </w:p>
        </w:tc>
        <w:tc>
          <w:tcPr>
            <w:tcW w:w="1016" w:type="dxa"/>
            <w:tcBorders>
              <w:top w:val="single" w:color="auto" w:sz="4" w:space="0"/>
              <w:left w:val="nil"/>
              <w:bottom w:val="single" w:color="auto" w:sz="4" w:space="0"/>
              <w:right w:val="single" w:color="auto" w:sz="4" w:space="0"/>
            </w:tcBorders>
            <w:shd w:val="clear" w:color="auto" w:fill="auto"/>
            <w:noWrap/>
            <w:vAlign w:val="bottom"/>
            <w:hideMark/>
          </w:tcPr>
          <w:p w:rsidR="00D6438A" w:rsidP="00314DBC" w:rsidRDefault="00D6438A" w14:paraId="497415A6" w14:textId="39F79246">
            <w:pPr>
              <w:rPr>
                <w:rFonts w:ascii="Arial" w:hAnsi="Arial" w:cs="Arial"/>
                <w:sz w:val="20"/>
                <w:szCs w:val="20"/>
              </w:rPr>
            </w:pPr>
            <w:r>
              <w:rPr>
                <w:rFonts w:ascii="Arial" w:hAnsi="Arial" w:cs="Arial"/>
                <w:sz w:val="20"/>
                <w:szCs w:val="20"/>
              </w:rPr>
              <w:t xml:space="preserve">4.361,96 </w:t>
            </w:r>
          </w:p>
        </w:tc>
        <w:tc>
          <w:tcPr>
            <w:tcW w:w="1075" w:type="dxa"/>
            <w:tcBorders>
              <w:top w:val="single" w:color="auto" w:sz="4" w:space="0"/>
              <w:left w:val="nil"/>
              <w:bottom w:val="single" w:color="auto" w:sz="4" w:space="0"/>
              <w:right w:val="single" w:color="auto" w:sz="4" w:space="0"/>
            </w:tcBorders>
            <w:shd w:val="clear" w:color="auto" w:fill="auto"/>
            <w:noWrap/>
            <w:vAlign w:val="bottom"/>
            <w:hideMark/>
          </w:tcPr>
          <w:p w:rsidR="00D6438A" w:rsidRDefault="00D6438A" w14:paraId="056F6856" w14:textId="77777777">
            <w:pPr>
              <w:rPr>
                <w:rFonts w:ascii="Arial" w:hAnsi="Arial" w:cs="Arial"/>
                <w:sz w:val="20"/>
                <w:szCs w:val="20"/>
              </w:rPr>
            </w:pPr>
            <w:r>
              <w:rPr>
                <w:rFonts w:ascii="Arial" w:hAnsi="Arial" w:cs="Arial"/>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00D6438A" w:rsidRDefault="00D6438A" w14:paraId="1E02555B" w14:textId="77777777">
            <w:pPr>
              <w:rPr>
                <w:rFonts w:ascii="Arial" w:hAnsi="Arial" w:cs="Arial"/>
                <w:sz w:val="20"/>
                <w:szCs w:val="20"/>
              </w:rPr>
            </w:pPr>
            <w:r>
              <w:rPr>
                <w:rFonts w:ascii="Arial" w:hAnsi="Arial" w:cs="Arial"/>
                <w:sz w:val="20"/>
                <w:szCs w:val="20"/>
              </w:rPr>
              <w:t>NE</w:t>
            </w:r>
          </w:p>
        </w:tc>
        <w:tc>
          <w:tcPr>
            <w:tcW w:w="2268" w:type="dxa"/>
            <w:tcBorders>
              <w:top w:val="single" w:color="auto" w:sz="4" w:space="0"/>
              <w:left w:val="nil"/>
              <w:bottom w:val="single" w:color="auto" w:sz="4" w:space="0"/>
              <w:right w:val="single" w:color="auto" w:sz="4" w:space="0"/>
            </w:tcBorders>
            <w:shd w:val="clear" w:color="auto" w:fill="auto"/>
            <w:noWrap/>
            <w:vAlign w:val="bottom"/>
            <w:hideMark/>
          </w:tcPr>
          <w:p w:rsidR="00D6438A" w:rsidRDefault="00D6438A" w14:paraId="5A913AAE" w14:textId="77777777">
            <w:pPr>
              <w:rPr>
                <w:rFonts w:ascii="Arial" w:hAnsi="Arial" w:cs="Arial"/>
                <w:sz w:val="20"/>
                <w:szCs w:val="20"/>
              </w:rPr>
            </w:pPr>
            <w:r>
              <w:rPr>
                <w:rFonts w:ascii="Arial" w:hAnsi="Arial" w:cs="Arial"/>
                <w:sz w:val="20"/>
                <w:szCs w:val="20"/>
              </w:rPr>
              <w:t>IOS, financijska kartica</w:t>
            </w:r>
          </w:p>
        </w:tc>
      </w:tr>
      <w:tr w:rsidR="00D6438A" w:rsidTr="00314DBC" w14:paraId="171D03E9" w14:textId="77777777">
        <w:trPr>
          <w:trHeight w:val="600"/>
        </w:trPr>
        <w:tc>
          <w:tcPr>
            <w:tcW w:w="392" w:type="dxa"/>
            <w:tcBorders>
              <w:top w:val="single" w:color="auto" w:sz="4" w:space="0"/>
              <w:left w:val="single" w:color="auto" w:sz="8" w:space="0"/>
              <w:bottom w:val="single" w:color="auto" w:sz="8" w:space="0"/>
              <w:right w:val="single" w:color="auto" w:sz="4" w:space="0"/>
            </w:tcBorders>
            <w:shd w:val="clear" w:color="auto" w:fill="auto"/>
            <w:noWrap/>
            <w:vAlign w:val="bottom"/>
          </w:tcPr>
          <w:p w:rsidRPr="009865DA" w:rsidR="00D6438A" w:rsidP="009865DA" w:rsidRDefault="00D6438A" w14:paraId="1AADA9E9" w14:textId="4F2BD21E">
            <w:pPr>
              <w:ind w:left="-11" w:right="-108" w:firstLine="11"/>
              <w:rPr>
                <w:rFonts w:ascii="Arial" w:hAnsi="Arial" w:cs="Arial"/>
                <w:sz w:val="16"/>
                <w:szCs w:val="16"/>
              </w:rPr>
            </w:pPr>
            <w:r w:rsidRPr="009865DA">
              <w:rPr>
                <w:rFonts w:ascii="Arial" w:hAnsi="Arial" w:cs="Arial"/>
                <w:sz w:val="16"/>
                <w:szCs w:val="16"/>
              </w:rPr>
              <w:t xml:space="preserve">43. </w:t>
            </w:r>
          </w:p>
        </w:tc>
        <w:tc>
          <w:tcPr>
            <w:tcW w:w="1594" w:type="dxa"/>
            <w:tcBorders>
              <w:top w:val="single" w:color="auto" w:sz="4" w:space="0"/>
              <w:left w:val="nil"/>
              <w:bottom w:val="single" w:color="auto" w:sz="8" w:space="0"/>
              <w:right w:val="single" w:color="auto" w:sz="4" w:space="0"/>
            </w:tcBorders>
            <w:shd w:val="clear" w:color="auto" w:fill="auto"/>
            <w:noWrap/>
            <w:vAlign w:val="bottom"/>
          </w:tcPr>
          <w:p w:rsidR="00D6438A" w:rsidRDefault="00D6438A" w14:paraId="135C15EE" w14:textId="4F25664C">
            <w:pPr>
              <w:rPr>
                <w:rFonts w:ascii="Arial" w:hAnsi="Arial" w:cs="Arial"/>
                <w:sz w:val="20"/>
                <w:szCs w:val="20"/>
              </w:rPr>
            </w:pPr>
            <w:r>
              <w:rPr>
                <w:rFonts w:ascii="Arial" w:hAnsi="Arial" w:cs="Arial"/>
                <w:sz w:val="20"/>
                <w:szCs w:val="20"/>
              </w:rPr>
              <w:t>ČISTOĆA d.o.o., OIB: 70467048139, Gažanski trg 8, Karlovac</w:t>
            </w:r>
          </w:p>
        </w:tc>
        <w:tc>
          <w:tcPr>
            <w:tcW w:w="993" w:type="dxa"/>
            <w:tcBorders>
              <w:top w:val="single" w:color="auto" w:sz="4" w:space="0"/>
              <w:left w:val="nil"/>
              <w:bottom w:val="single" w:color="auto" w:sz="8" w:space="0"/>
              <w:right w:val="single" w:color="auto" w:sz="4" w:space="0"/>
            </w:tcBorders>
            <w:shd w:val="clear" w:color="auto" w:fill="auto"/>
            <w:noWrap/>
            <w:vAlign w:val="bottom"/>
          </w:tcPr>
          <w:p w:rsidR="00D6438A" w:rsidP="00314DBC" w:rsidRDefault="00D6438A" w14:paraId="4EC77DA0" w14:textId="6AFEF9A2">
            <w:pPr>
              <w:ind w:left="-143" w:right="-72"/>
              <w:jc w:val="center"/>
              <w:rPr>
                <w:rFonts w:ascii="Arial" w:hAnsi="Arial" w:cs="Arial"/>
                <w:sz w:val="20"/>
                <w:szCs w:val="20"/>
              </w:rPr>
            </w:pPr>
            <w:r>
              <w:rPr>
                <w:rFonts w:ascii="Arial" w:hAnsi="Arial" w:cs="Arial"/>
                <w:sz w:val="20"/>
                <w:szCs w:val="20"/>
              </w:rPr>
              <w:t>28. 5. 2024.</w:t>
            </w:r>
          </w:p>
        </w:tc>
        <w:tc>
          <w:tcPr>
            <w:tcW w:w="992" w:type="dxa"/>
            <w:tcBorders>
              <w:top w:val="single" w:color="auto" w:sz="4" w:space="0"/>
              <w:left w:val="nil"/>
              <w:bottom w:val="single" w:color="auto" w:sz="8" w:space="0"/>
              <w:right w:val="single" w:color="auto" w:sz="4" w:space="0"/>
            </w:tcBorders>
            <w:shd w:val="clear" w:color="auto" w:fill="auto"/>
            <w:noWrap/>
            <w:vAlign w:val="bottom"/>
          </w:tcPr>
          <w:p w:rsidR="00D6438A" w:rsidP="00314DBC" w:rsidRDefault="00D6438A" w14:paraId="562B3638" w14:textId="6F63DBAB">
            <w:pPr>
              <w:ind w:right="-214"/>
              <w:rPr>
                <w:rFonts w:ascii="Arial" w:hAnsi="Arial" w:cs="Arial"/>
                <w:sz w:val="20"/>
                <w:szCs w:val="20"/>
              </w:rPr>
            </w:pPr>
            <w:r>
              <w:rPr>
                <w:rFonts w:ascii="Arial" w:hAnsi="Arial" w:cs="Arial"/>
                <w:sz w:val="20"/>
                <w:szCs w:val="20"/>
              </w:rPr>
              <w:t xml:space="preserve">247,76 </w:t>
            </w:r>
          </w:p>
        </w:tc>
        <w:tc>
          <w:tcPr>
            <w:tcW w:w="1016" w:type="dxa"/>
            <w:tcBorders>
              <w:top w:val="single" w:color="auto" w:sz="4" w:space="0"/>
              <w:left w:val="nil"/>
              <w:bottom w:val="single" w:color="auto" w:sz="8" w:space="0"/>
              <w:right w:val="single" w:color="auto" w:sz="4" w:space="0"/>
            </w:tcBorders>
            <w:shd w:val="clear" w:color="auto" w:fill="auto"/>
            <w:noWrap/>
            <w:vAlign w:val="bottom"/>
          </w:tcPr>
          <w:p w:rsidR="00D6438A" w:rsidP="00314DBC" w:rsidRDefault="00D6438A" w14:paraId="52CBED0A" w14:textId="64EF1A58">
            <w:pPr>
              <w:rPr>
                <w:rFonts w:ascii="Arial" w:hAnsi="Arial" w:cs="Arial"/>
                <w:sz w:val="20"/>
                <w:szCs w:val="20"/>
              </w:rPr>
            </w:pPr>
            <w:r>
              <w:rPr>
                <w:rFonts w:ascii="Arial" w:hAnsi="Arial" w:cs="Arial"/>
                <w:sz w:val="20"/>
                <w:szCs w:val="20"/>
              </w:rPr>
              <w:t xml:space="preserve">247,76 </w:t>
            </w:r>
          </w:p>
        </w:tc>
        <w:tc>
          <w:tcPr>
            <w:tcW w:w="1075" w:type="dxa"/>
            <w:tcBorders>
              <w:top w:val="single" w:color="auto" w:sz="4" w:space="0"/>
              <w:left w:val="nil"/>
              <w:bottom w:val="single" w:color="auto" w:sz="8" w:space="0"/>
              <w:right w:val="single" w:color="auto" w:sz="4" w:space="0"/>
            </w:tcBorders>
            <w:shd w:val="clear" w:color="auto" w:fill="auto"/>
            <w:noWrap/>
            <w:vAlign w:val="bottom"/>
          </w:tcPr>
          <w:p w:rsidR="00D6438A" w:rsidRDefault="00D6438A" w14:paraId="74518BA5" w14:textId="77777777">
            <w:pPr>
              <w:rPr>
                <w:rFonts w:ascii="Arial" w:hAnsi="Arial" w:cs="Arial"/>
                <w:sz w:val="20"/>
                <w:szCs w:val="20"/>
              </w:rPr>
            </w:pPr>
          </w:p>
        </w:tc>
        <w:tc>
          <w:tcPr>
            <w:tcW w:w="850" w:type="dxa"/>
            <w:tcBorders>
              <w:top w:val="single" w:color="auto" w:sz="4" w:space="0"/>
              <w:left w:val="nil"/>
              <w:bottom w:val="single" w:color="auto" w:sz="8" w:space="0"/>
              <w:right w:val="single" w:color="auto" w:sz="4" w:space="0"/>
            </w:tcBorders>
            <w:shd w:val="clear" w:color="auto" w:fill="auto"/>
            <w:noWrap/>
            <w:vAlign w:val="bottom"/>
          </w:tcPr>
          <w:p w:rsidR="00D6438A" w:rsidP="00314DBC" w:rsidRDefault="00314DBC" w14:paraId="7767322C" w14:textId="343443E2">
            <w:pPr>
              <w:rPr>
                <w:rFonts w:ascii="Arial" w:hAnsi="Arial" w:cs="Arial"/>
                <w:sz w:val="20"/>
                <w:szCs w:val="20"/>
              </w:rPr>
            </w:pPr>
            <w:r>
              <w:rPr>
                <w:rFonts w:ascii="Arial" w:hAnsi="Arial" w:cs="Arial"/>
                <w:sz w:val="20"/>
                <w:szCs w:val="20"/>
              </w:rPr>
              <w:t>NE</w:t>
            </w:r>
            <w:r w:rsidR="00D6438A">
              <w:rPr>
                <w:rFonts w:ascii="Arial" w:hAnsi="Arial" w:cs="Arial"/>
                <w:sz w:val="20"/>
                <w:szCs w:val="20"/>
              </w:rPr>
              <w:t xml:space="preserve"> </w:t>
            </w:r>
          </w:p>
        </w:tc>
        <w:tc>
          <w:tcPr>
            <w:tcW w:w="2268" w:type="dxa"/>
            <w:tcBorders>
              <w:top w:val="single" w:color="auto" w:sz="4" w:space="0"/>
              <w:left w:val="nil"/>
              <w:bottom w:val="single" w:color="auto" w:sz="8" w:space="0"/>
              <w:right w:val="single" w:color="auto" w:sz="4" w:space="0"/>
            </w:tcBorders>
            <w:shd w:val="clear" w:color="auto" w:fill="auto"/>
            <w:noWrap/>
            <w:vAlign w:val="bottom"/>
          </w:tcPr>
          <w:p w:rsidR="00D6438A" w:rsidP="00314DBC" w:rsidRDefault="00D6438A" w14:paraId="4CFCBE4A" w14:textId="7601B131">
            <w:pPr>
              <w:ind w:right="-108"/>
              <w:rPr>
                <w:rFonts w:ascii="Arial" w:hAnsi="Arial" w:cs="Arial"/>
                <w:sz w:val="20"/>
                <w:szCs w:val="20"/>
              </w:rPr>
            </w:pPr>
            <w:r>
              <w:rPr>
                <w:rFonts w:ascii="Arial" w:hAnsi="Arial" w:cs="Arial"/>
                <w:sz w:val="20"/>
                <w:szCs w:val="20"/>
              </w:rPr>
              <w:t>IOS na dan 28. 5.</w:t>
            </w:r>
            <w:r w:rsidR="00314DBC">
              <w:rPr>
                <w:rFonts w:ascii="Arial" w:hAnsi="Arial" w:cs="Arial"/>
                <w:sz w:val="20"/>
                <w:szCs w:val="20"/>
              </w:rPr>
              <w:t xml:space="preserve"> </w:t>
            </w:r>
            <w:r>
              <w:rPr>
                <w:rFonts w:ascii="Arial" w:hAnsi="Arial" w:cs="Arial"/>
                <w:sz w:val="20"/>
                <w:szCs w:val="20"/>
              </w:rPr>
              <w:t>2024.</w:t>
            </w:r>
          </w:p>
        </w:tc>
      </w:tr>
    </w:tbl>
    <w:p w:rsidRPr="00304517" w:rsidR="00304517" w:rsidP="00304517" w:rsidRDefault="00304517" w14:paraId="67114A54" w14:textId="77777777">
      <w:pPr>
        <w:jc w:val="both"/>
        <w:rPr>
          <w:rFonts w:asciiTheme="minorHAnsi" w:hAnsiTheme="minorHAnsi" w:cstheme="minorBidi"/>
          <w:sz w:val="22"/>
          <w:szCs w:val="22"/>
          <w:lang w:eastAsia="en-US"/>
        </w:rPr>
      </w:pPr>
    </w:p>
    <w:p w:rsidRPr="00422352" w:rsidR="00304517" w:rsidP="00304517" w:rsidRDefault="00304517" w14:paraId="1D5D76FF" w14:textId="77777777">
      <w:pPr>
        <w:jc w:val="both"/>
        <w:rPr>
          <w:rFonts w:ascii="Arial" w:hAnsi="Arial" w:cs="Arial"/>
          <w:lang w:eastAsia="en-US"/>
        </w:rPr>
      </w:pPr>
      <w:r w:rsidRPr="00422352">
        <w:rPr>
          <w:rFonts w:ascii="Arial" w:hAnsi="Arial" w:cs="Arial"/>
          <w:lang w:eastAsia="en-US"/>
        </w:rPr>
        <w:t>Prelazi se na raspravljanje osporenih tražbina.</w:t>
      </w:r>
    </w:p>
    <w:p w:rsidRPr="00422352" w:rsidR="00304517" w:rsidP="00304517" w:rsidRDefault="00304517" w14:paraId="25AADF7E" w14:textId="77777777">
      <w:pPr>
        <w:jc w:val="both"/>
        <w:rPr>
          <w:rFonts w:ascii="Arial" w:hAnsi="Arial" w:cs="Arial"/>
          <w:lang w:eastAsia="en-US"/>
        </w:rPr>
      </w:pPr>
    </w:p>
    <w:p w:rsidRPr="00422352" w:rsidR="00304517" w:rsidP="00304517" w:rsidRDefault="00304517" w14:paraId="274CA9DC" w14:textId="01F7BC37">
      <w:pPr>
        <w:jc w:val="both"/>
        <w:rPr>
          <w:rFonts w:ascii="Arial" w:hAnsi="Arial" w:cs="Arial"/>
          <w:b/>
          <w:lang w:eastAsia="en-US"/>
        </w:rPr>
      </w:pPr>
      <w:r w:rsidRPr="00422352">
        <w:rPr>
          <w:rFonts w:ascii="Arial" w:hAnsi="Arial" w:cs="Arial"/>
          <w:lang w:eastAsia="en-US"/>
        </w:rPr>
        <w:t>Utvrđuje se da su dužnik i povjerenik osporili tražbine vjerovnika</w:t>
      </w:r>
      <w:r w:rsidRPr="00422352">
        <w:rPr>
          <w:rFonts w:ascii="Arial" w:hAnsi="Arial" w:cs="Arial"/>
          <w:lang w:eastAsia="en-US"/>
        </w:rPr>
        <w:tab/>
      </w:r>
    </w:p>
    <w:p w:rsidR="00E670AB" w:rsidP="00E85167" w:rsidRDefault="00E670AB" w14:paraId="431D2288" w14:textId="77777777">
      <w:pPr>
        <w:rPr>
          <w:rFonts w:ascii="Arial" w:hAnsi="Arial" w:cs="Arial"/>
          <w:lang w:eastAsia="en-US"/>
        </w:rPr>
      </w:pPr>
    </w:p>
    <w:p w:rsidR="003C3C26" w:rsidP="001B2420" w:rsidRDefault="008641BD" w14:paraId="756BD47F" w14:textId="20A66E68">
      <w:pPr>
        <w:ind w:firstLine="348"/>
        <w:jc w:val="both"/>
        <w:rPr>
          <w:rFonts w:ascii="Arial" w:hAnsi="Arial" w:cs="Arial"/>
        </w:rPr>
      </w:pPr>
      <w:r w:rsidRPr="00E428FF">
        <w:rPr>
          <w:rFonts w:ascii="Arial" w:hAnsi="Arial" w:cs="Arial"/>
        </w:rPr>
        <w:t xml:space="preserve">Tablica osporenih tražbina </w:t>
      </w:r>
    </w:p>
    <w:tbl>
      <w:tblPr>
        <w:tblpPr w:leftFromText="180" w:rightFromText="180" w:vertAnchor="text" w:horzAnchor="margin" w:tblpXSpec="center" w:tblpY="193"/>
        <w:tblW w:w="86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772"/>
        <w:gridCol w:w="1179"/>
        <w:gridCol w:w="1025"/>
        <w:gridCol w:w="1134"/>
        <w:gridCol w:w="2266"/>
        <w:gridCol w:w="2266"/>
      </w:tblGrid>
      <w:tr w:rsidRPr="00E428FF" w:rsidR="00E428FF" w:rsidTr="00314DBC" w14:paraId="5980917D" w14:textId="2B72C484">
        <w:trPr>
          <w:trHeight w:val="1130"/>
          <w:tblHeader/>
        </w:trPr>
        <w:tc>
          <w:tcPr>
            <w:tcW w:w="772" w:type="dxa"/>
            <w:shd w:val="clear" w:color="auto" w:fill="FFFFFF" w:themeFill="background1"/>
            <w:hideMark/>
          </w:tcPr>
          <w:p w:rsidRPr="00E428FF" w:rsidR="00E428FF" w:rsidP="00314DBC" w:rsidRDefault="00314DBC" w14:paraId="44C40EA9" w14:textId="56E1CBFF">
            <w:pPr>
              <w:rPr>
                <w:rFonts w:ascii="Arial" w:hAnsi="Arial" w:cs="Arial"/>
                <w:bCs/>
                <w:sz w:val="18"/>
                <w:szCs w:val="18"/>
              </w:rPr>
            </w:pPr>
            <w:r w:rsidRPr="00E428FF">
              <w:rPr>
                <w:rFonts w:ascii="Arial" w:hAnsi="Arial" w:cs="Arial"/>
                <w:bCs/>
                <w:sz w:val="18"/>
                <w:szCs w:val="18"/>
              </w:rPr>
              <w:t xml:space="preserve">R. Br. </w:t>
            </w:r>
          </w:p>
        </w:tc>
        <w:tc>
          <w:tcPr>
            <w:tcW w:w="1179" w:type="dxa"/>
            <w:shd w:val="clear" w:color="auto" w:fill="FFFFFF" w:themeFill="background1"/>
            <w:hideMark/>
          </w:tcPr>
          <w:p w:rsidRPr="00E428FF" w:rsidR="00E428FF" w:rsidP="00C4419C" w:rsidRDefault="00314DBC" w14:paraId="3073536B" w14:textId="79A68E4A">
            <w:pPr>
              <w:rPr>
                <w:rFonts w:ascii="Arial" w:hAnsi="Arial" w:cs="Arial"/>
                <w:bCs/>
                <w:sz w:val="18"/>
                <w:szCs w:val="18"/>
              </w:rPr>
            </w:pPr>
            <w:r w:rsidRPr="00E428FF">
              <w:rPr>
                <w:rFonts w:ascii="Arial" w:hAnsi="Arial" w:cs="Arial"/>
                <w:bCs/>
                <w:sz w:val="18"/>
                <w:szCs w:val="18"/>
              </w:rPr>
              <w:t>Ime i prezime / naziv vjerovnika</w:t>
            </w:r>
          </w:p>
        </w:tc>
        <w:tc>
          <w:tcPr>
            <w:tcW w:w="1025" w:type="dxa"/>
            <w:shd w:val="clear" w:color="auto" w:fill="FFFFFF" w:themeFill="background1"/>
            <w:hideMark/>
          </w:tcPr>
          <w:p w:rsidRPr="00E428FF" w:rsidR="00E428FF" w:rsidP="00C4419C" w:rsidRDefault="00314DBC" w14:paraId="57CC1792" w14:textId="718885BD">
            <w:pPr>
              <w:rPr>
                <w:rFonts w:ascii="Arial" w:hAnsi="Arial" w:cs="Arial"/>
                <w:bCs/>
                <w:sz w:val="18"/>
                <w:szCs w:val="18"/>
              </w:rPr>
            </w:pPr>
            <w:r w:rsidRPr="00E428FF">
              <w:rPr>
                <w:rFonts w:ascii="Arial" w:hAnsi="Arial" w:cs="Arial"/>
                <w:bCs/>
                <w:sz w:val="18"/>
                <w:szCs w:val="18"/>
              </w:rPr>
              <w:t>Iznos ukupne prijavljene tražbine</w:t>
            </w:r>
          </w:p>
          <w:p w:rsidRPr="00E428FF" w:rsidR="00E428FF" w:rsidP="00314DBC" w:rsidRDefault="00314DBC" w14:paraId="4BB10E63" w14:textId="2913227D">
            <w:pPr>
              <w:rPr>
                <w:rFonts w:ascii="Arial" w:hAnsi="Arial" w:cs="Arial"/>
                <w:bCs/>
                <w:sz w:val="18"/>
                <w:szCs w:val="18"/>
              </w:rPr>
            </w:pPr>
            <w:r w:rsidRPr="00E428FF">
              <w:rPr>
                <w:rFonts w:ascii="Arial" w:hAnsi="Arial" w:cs="Arial"/>
                <w:bCs/>
                <w:sz w:val="18"/>
                <w:szCs w:val="18"/>
              </w:rPr>
              <w:t xml:space="preserve">EUR </w:t>
            </w:r>
          </w:p>
        </w:tc>
        <w:tc>
          <w:tcPr>
            <w:tcW w:w="1134" w:type="dxa"/>
            <w:shd w:val="clear" w:color="auto" w:fill="FFFFFF" w:themeFill="background1"/>
            <w:hideMark/>
          </w:tcPr>
          <w:p w:rsidRPr="00E428FF" w:rsidR="00E428FF" w:rsidP="00C4419C" w:rsidRDefault="00314DBC" w14:paraId="25637A78" w14:textId="7A0CB45F">
            <w:pPr>
              <w:rPr>
                <w:rFonts w:ascii="Arial" w:hAnsi="Arial" w:cs="Arial"/>
                <w:bCs/>
                <w:sz w:val="18"/>
                <w:szCs w:val="18"/>
              </w:rPr>
            </w:pPr>
            <w:r w:rsidRPr="00E428FF">
              <w:rPr>
                <w:rFonts w:ascii="Arial" w:hAnsi="Arial" w:cs="Arial"/>
                <w:bCs/>
                <w:sz w:val="18"/>
                <w:szCs w:val="18"/>
              </w:rPr>
              <w:t>Iznos koji se osporava</w:t>
            </w:r>
          </w:p>
        </w:tc>
        <w:tc>
          <w:tcPr>
            <w:tcW w:w="2266" w:type="dxa"/>
            <w:shd w:val="clear" w:color="auto" w:fill="FFFFFF" w:themeFill="background1"/>
            <w:hideMark/>
          </w:tcPr>
          <w:p w:rsidRPr="00E428FF" w:rsidR="00E428FF" w:rsidP="00C4419C" w:rsidRDefault="00314DBC" w14:paraId="745E1CB7" w14:textId="511CBF40">
            <w:pPr>
              <w:rPr>
                <w:rFonts w:ascii="Arial" w:hAnsi="Arial" w:cs="Arial"/>
                <w:bCs/>
                <w:sz w:val="18"/>
                <w:szCs w:val="18"/>
              </w:rPr>
            </w:pPr>
            <w:r>
              <w:rPr>
                <w:rFonts w:ascii="Arial" w:hAnsi="Arial" w:cs="Arial"/>
                <w:bCs/>
                <w:sz w:val="18"/>
                <w:szCs w:val="18"/>
              </w:rPr>
              <w:t>R</w:t>
            </w:r>
            <w:r w:rsidRPr="00E428FF">
              <w:rPr>
                <w:rFonts w:ascii="Arial" w:hAnsi="Arial" w:cs="Arial"/>
                <w:bCs/>
                <w:sz w:val="18"/>
                <w:szCs w:val="18"/>
              </w:rPr>
              <w:t>azlog osporavanja tražbine</w:t>
            </w:r>
          </w:p>
        </w:tc>
        <w:tc>
          <w:tcPr>
            <w:tcW w:w="2266" w:type="dxa"/>
            <w:shd w:val="clear" w:color="auto" w:fill="FFFFFF" w:themeFill="background1"/>
          </w:tcPr>
          <w:p w:rsidRPr="00E428FF" w:rsidR="00E428FF" w:rsidP="00C4419C" w:rsidRDefault="00314DBC" w14:paraId="6CE9C0CF" w14:textId="0810A788">
            <w:pPr>
              <w:rPr>
                <w:rFonts w:ascii="Arial" w:hAnsi="Arial" w:cs="Arial"/>
                <w:bCs/>
                <w:sz w:val="18"/>
                <w:szCs w:val="18"/>
              </w:rPr>
            </w:pPr>
            <w:r w:rsidRPr="00E428FF">
              <w:rPr>
                <w:rFonts w:ascii="Arial" w:hAnsi="Arial" w:cs="Arial"/>
                <w:bCs/>
                <w:sz w:val="18"/>
                <w:szCs w:val="18"/>
              </w:rPr>
              <w:t>Ovršna isprava / pravna osnova tražbine</w:t>
            </w:r>
          </w:p>
        </w:tc>
      </w:tr>
      <w:tr w:rsidR="00E428FF" w:rsidTr="00E428FF" w14:paraId="7B9D1372" w14:textId="5E96C2A1">
        <w:trPr>
          <w:trHeight w:val="1496"/>
        </w:trPr>
        <w:tc>
          <w:tcPr>
            <w:tcW w:w="772" w:type="dxa"/>
            <w:shd w:val="clear" w:color="auto" w:fill="FFFFFF"/>
            <w:noWrap/>
            <w:vAlign w:val="center"/>
            <w:hideMark/>
          </w:tcPr>
          <w:p w:rsidRPr="00D6438A" w:rsidR="00E428FF" w:rsidRDefault="00E428FF" w14:paraId="345A4FBD" w14:textId="43029DD6">
            <w:pPr>
              <w:rPr>
                <w:rFonts w:ascii="Arial" w:hAnsi="Arial" w:cs="Arial"/>
                <w:sz w:val="18"/>
                <w:szCs w:val="18"/>
              </w:rPr>
            </w:pPr>
            <w:r w:rsidRPr="00D6438A">
              <w:rPr>
                <w:rFonts w:ascii="Arial" w:hAnsi="Arial" w:cs="Arial"/>
                <w:sz w:val="18"/>
                <w:szCs w:val="18"/>
              </w:rPr>
              <w:t>37</w:t>
            </w:r>
          </w:p>
        </w:tc>
        <w:tc>
          <w:tcPr>
            <w:tcW w:w="1179" w:type="dxa"/>
            <w:shd w:val="clear" w:color="auto" w:fill="FFFFFF"/>
            <w:vAlign w:val="center"/>
            <w:hideMark/>
          </w:tcPr>
          <w:p w:rsidR="00314DBC" w:rsidRDefault="00E428FF" w14:paraId="245E4D96" w14:textId="77777777">
            <w:pPr>
              <w:rPr>
                <w:rFonts w:ascii="Arial" w:hAnsi="Arial" w:cs="Arial"/>
                <w:sz w:val="18"/>
                <w:szCs w:val="18"/>
              </w:rPr>
            </w:pPr>
            <w:r w:rsidRPr="00D6438A">
              <w:rPr>
                <w:rFonts w:ascii="Arial" w:hAnsi="Arial" w:cs="Arial"/>
                <w:sz w:val="18"/>
                <w:szCs w:val="18"/>
              </w:rPr>
              <w:t xml:space="preserve">AQUAREL d.o.o., </w:t>
            </w:r>
          </w:p>
          <w:p w:rsidRPr="00D6438A" w:rsidR="00E428FF" w:rsidRDefault="00E428FF" w14:paraId="07B1CBA6" w14:textId="50D33906">
            <w:pPr>
              <w:rPr>
                <w:rFonts w:ascii="Arial" w:hAnsi="Arial" w:cs="Arial"/>
                <w:sz w:val="18"/>
                <w:szCs w:val="18"/>
              </w:rPr>
            </w:pPr>
            <w:r w:rsidRPr="00D6438A">
              <w:rPr>
                <w:rFonts w:ascii="Arial" w:hAnsi="Arial" w:cs="Arial"/>
                <w:sz w:val="18"/>
                <w:szCs w:val="18"/>
              </w:rPr>
              <w:t xml:space="preserve">OIB: 34538668503, Svetice 26C, Zagreb </w:t>
            </w:r>
          </w:p>
        </w:tc>
        <w:tc>
          <w:tcPr>
            <w:tcW w:w="1025" w:type="dxa"/>
            <w:shd w:val="clear" w:color="auto" w:fill="FFFFFF"/>
            <w:noWrap/>
            <w:vAlign w:val="center"/>
            <w:hideMark/>
          </w:tcPr>
          <w:p w:rsidRPr="00D6438A" w:rsidR="00E428FF" w:rsidP="00314DBC" w:rsidRDefault="00E428FF" w14:paraId="4CF9556A" w14:textId="750B8226">
            <w:pPr>
              <w:rPr>
                <w:rFonts w:ascii="Arial" w:hAnsi="Arial" w:cs="Arial"/>
                <w:sz w:val="18"/>
                <w:szCs w:val="18"/>
              </w:rPr>
            </w:pPr>
            <w:r w:rsidRPr="00D6438A">
              <w:rPr>
                <w:rFonts w:ascii="Arial" w:hAnsi="Arial" w:cs="Arial"/>
                <w:sz w:val="18"/>
                <w:szCs w:val="18"/>
              </w:rPr>
              <w:t xml:space="preserve">6.146,98 </w:t>
            </w:r>
          </w:p>
        </w:tc>
        <w:tc>
          <w:tcPr>
            <w:tcW w:w="1134" w:type="dxa"/>
            <w:shd w:val="clear" w:color="auto" w:fill="FFFFFF"/>
            <w:noWrap/>
            <w:vAlign w:val="center"/>
            <w:hideMark/>
          </w:tcPr>
          <w:p w:rsidRPr="00D6438A" w:rsidR="00E428FF" w:rsidP="00314DBC" w:rsidRDefault="00E428FF" w14:paraId="6C460248" w14:textId="558CDA9F">
            <w:pPr>
              <w:rPr>
                <w:rFonts w:ascii="Arial" w:hAnsi="Arial" w:cs="Arial"/>
                <w:sz w:val="18"/>
                <w:szCs w:val="18"/>
              </w:rPr>
            </w:pPr>
            <w:r w:rsidRPr="00D6438A">
              <w:rPr>
                <w:rFonts w:ascii="Arial" w:hAnsi="Arial" w:cs="Arial"/>
                <w:sz w:val="18"/>
                <w:szCs w:val="18"/>
              </w:rPr>
              <w:t xml:space="preserve">6.146,98 </w:t>
            </w:r>
          </w:p>
        </w:tc>
        <w:tc>
          <w:tcPr>
            <w:tcW w:w="2266" w:type="dxa"/>
            <w:shd w:val="clear" w:color="auto" w:fill="FFFFFF"/>
            <w:hideMark/>
          </w:tcPr>
          <w:p w:rsidRPr="00D6438A" w:rsidR="00E428FF" w:rsidRDefault="00E428FF" w14:paraId="54D27380" w14:textId="77777777">
            <w:pPr>
              <w:rPr>
                <w:rFonts w:ascii="Arial" w:hAnsi="Arial" w:cs="Arial"/>
                <w:sz w:val="18"/>
                <w:szCs w:val="18"/>
              </w:rPr>
            </w:pPr>
          </w:p>
          <w:p w:rsidRPr="00D6438A" w:rsidR="00E428FF" w:rsidRDefault="00E428FF" w14:paraId="28A5CC58" w14:textId="02902350">
            <w:pPr>
              <w:rPr>
                <w:rFonts w:ascii="Arial" w:hAnsi="Arial" w:cs="Arial"/>
                <w:sz w:val="18"/>
                <w:szCs w:val="18"/>
              </w:rPr>
            </w:pPr>
            <w:r w:rsidRPr="00D6438A">
              <w:rPr>
                <w:rFonts w:ascii="Arial" w:hAnsi="Arial" w:cs="Arial"/>
                <w:sz w:val="18"/>
                <w:szCs w:val="18"/>
              </w:rPr>
              <w:t xml:space="preserve">Dužnik ne priznaje izdani račun kao obvezu jer dogovoreni posao nije odrađen, stoga ne postoji niti obveza plaćanja istog </w:t>
            </w:r>
          </w:p>
        </w:tc>
        <w:tc>
          <w:tcPr>
            <w:tcW w:w="2266" w:type="dxa"/>
            <w:shd w:val="clear" w:color="auto" w:fill="FFFFFF"/>
          </w:tcPr>
          <w:p w:rsidR="00E428FF" w:rsidRDefault="00E428FF" w14:paraId="729EAA02" w14:textId="77777777">
            <w:pPr>
              <w:rPr>
                <w:rFonts w:ascii="Arial" w:hAnsi="Arial" w:cs="Arial"/>
                <w:sz w:val="18"/>
                <w:szCs w:val="18"/>
              </w:rPr>
            </w:pPr>
          </w:p>
          <w:p w:rsidRPr="00D6438A" w:rsidR="00E428FF" w:rsidRDefault="00314DBC" w14:paraId="58B57706" w14:textId="020AB239">
            <w:pPr>
              <w:rPr>
                <w:rFonts w:ascii="Arial" w:hAnsi="Arial" w:cs="Arial"/>
                <w:sz w:val="18"/>
                <w:szCs w:val="18"/>
              </w:rPr>
            </w:pPr>
            <w:r>
              <w:rPr>
                <w:rFonts w:ascii="Arial" w:hAnsi="Arial" w:cs="Arial"/>
                <w:sz w:val="18"/>
                <w:szCs w:val="18"/>
              </w:rPr>
              <w:t>NE</w:t>
            </w:r>
            <w:r w:rsidR="00E428FF">
              <w:rPr>
                <w:rFonts w:ascii="Arial" w:hAnsi="Arial" w:cs="Arial"/>
                <w:sz w:val="18"/>
                <w:szCs w:val="18"/>
              </w:rPr>
              <w:t xml:space="preserve"> / </w:t>
            </w:r>
            <w:r>
              <w:rPr>
                <w:rFonts w:ascii="Arial" w:hAnsi="Arial" w:cs="Arial"/>
                <w:sz w:val="18"/>
                <w:szCs w:val="18"/>
              </w:rPr>
              <w:t xml:space="preserve">Narudžbenica 01-07/23, </w:t>
            </w:r>
            <w:r w:rsidRPr="00314DBC" w:rsidR="00E428FF">
              <w:rPr>
                <w:rFonts w:ascii="Arial" w:hAnsi="Arial" w:cs="Arial"/>
                <w:sz w:val="18"/>
                <w:szCs w:val="18"/>
              </w:rPr>
              <w:t>Račun 10/01/231</w:t>
            </w:r>
            <w:r>
              <w:rPr>
                <w:rFonts w:ascii="Arial" w:hAnsi="Arial" w:cs="Arial"/>
                <w:sz w:val="18"/>
                <w:szCs w:val="18"/>
              </w:rPr>
              <w:t>, Izvod iz građevinske knjige</w:t>
            </w:r>
          </w:p>
        </w:tc>
      </w:tr>
    </w:tbl>
    <w:p w:rsidR="003F5FA4" w:rsidP="003F5FA4" w:rsidRDefault="003F5FA4" w14:paraId="2EB00AB8" w14:textId="77777777">
      <w:pPr>
        <w:ind w:firstLine="708"/>
        <w:jc w:val="both"/>
        <w:rPr>
          <w:rFonts w:ascii="Arial" w:hAnsi="Arial" w:cs="Arial"/>
        </w:rPr>
      </w:pPr>
    </w:p>
    <w:p w:rsidR="003F5FA4" w:rsidP="003F5FA4" w:rsidRDefault="003F5FA4" w14:paraId="0BC92029" w14:textId="7E023B54">
      <w:pPr>
        <w:ind w:firstLine="708"/>
        <w:jc w:val="both"/>
        <w:rPr>
          <w:rFonts w:ascii="Arial" w:hAnsi="Arial" w:cs="Arial"/>
        </w:rPr>
      </w:pPr>
      <w:r>
        <w:rPr>
          <w:rFonts w:ascii="Arial" w:hAnsi="Arial" w:cs="Arial"/>
        </w:rPr>
        <w:t>Nazočni vjerovni</w:t>
      </w:r>
      <w:r w:rsidR="007B35D3">
        <w:rPr>
          <w:rFonts w:ascii="Arial" w:hAnsi="Arial" w:cs="Arial"/>
        </w:rPr>
        <w:t>ci</w:t>
      </w:r>
      <w:r>
        <w:rPr>
          <w:rFonts w:ascii="Arial" w:hAnsi="Arial" w:cs="Arial"/>
        </w:rPr>
        <w:t xml:space="preserve"> suglasn</w:t>
      </w:r>
      <w:r w:rsidR="007B35D3">
        <w:rPr>
          <w:rFonts w:ascii="Arial" w:hAnsi="Arial" w:cs="Arial"/>
        </w:rPr>
        <w:t>i su</w:t>
      </w:r>
      <w:r>
        <w:rPr>
          <w:rFonts w:ascii="Arial" w:hAnsi="Arial" w:cs="Arial"/>
        </w:rPr>
        <w:t xml:space="preserve"> s ispitanim tražbinama a kako su to naveli povjerenik i dužnik.</w:t>
      </w:r>
    </w:p>
    <w:p w:rsidR="00757DEA" w:rsidP="003F5FA4" w:rsidRDefault="00757DEA" w14:paraId="3DE36B68" w14:textId="77777777">
      <w:pPr>
        <w:ind w:firstLine="708"/>
        <w:jc w:val="both"/>
        <w:rPr>
          <w:rFonts w:ascii="Arial" w:hAnsi="Arial" w:cs="Arial"/>
        </w:rPr>
      </w:pPr>
    </w:p>
    <w:p w:rsidR="00993089" w:rsidP="00532146" w:rsidRDefault="00532146" w14:paraId="589C5C8E" w14:textId="77777777">
      <w:pPr>
        <w:jc w:val="both"/>
        <w:rPr>
          <w:rFonts w:ascii="Arial" w:hAnsi="Arial" w:cs="Arial"/>
        </w:rPr>
      </w:pPr>
      <w:r>
        <w:rPr>
          <w:rFonts w:ascii="Arial" w:hAnsi="Arial" w:cs="Arial"/>
          <w:b/>
        </w:rPr>
        <w:tab/>
      </w:r>
      <w:r w:rsidRPr="006A6193">
        <w:rPr>
          <w:rFonts w:ascii="Arial" w:hAnsi="Arial" w:cs="Arial"/>
        </w:rPr>
        <w:t>Ov</w:t>
      </w:r>
      <w:r w:rsidR="0025051B">
        <w:rPr>
          <w:rFonts w:ascii="Arial" w:hAnsi="Arial" w:cs="Arial"/>
        </w:rPr>
        <w:t>aj zapisnik objavit će se na e-O</w:t>
      </w:r>
      <w:r w:rsidRPr="006A6193">
        <w:rPr>
          <w:rFonts w:ascii="Arial" w:hAnsi="Arial" w:cs="Arial"/>
        </w:rPr>
        <w:t>glasnoj ploči suda</w:t>
      </w:r>
      <w:r w:rsidR="00993089">
        <w:rPr>
          <w:rFonts w:ascii="Arial" w:hAnsi="Arial" w:cs="Arial"/>
        </w:rPr>
        <w:t xml:space="preserve"> nakon čega će sud </w:t>
      </w:r>
      <w:r w:rsidR="00413653">
        <w:rPr>
          <w:rFonts w:ascii="Arial" w:hAnsi="Arial" w:cs="Arial"/>
        </w:rPr>
        <w:t>donijeti</w:t>
      </w:r>
      <w:r w:rsidR="00993089">
        <w:rPr>
          <w:rFonts w:ascii="Arial" w:hAnsi="Arial" w:cs="Arial"/>
        </w:rPr>
        <w:t xml:space="preserve"> rješenje </w:t>
      </w:r>
      <w:r w:rsidR="00413653">
        <w:rPr>
          <w:rFonts w:ascii="Arial" w:hAnsi="Arial" w:cs="Arial"/>
        </w:rPr>
        <w:t xml:space="preserve">o </w:t>
      </w:r>
      <w:r w:rsidR="00993089">
        <w:rPr>
          <w:rFonts w:ascii="Arial" w:hAnsi="Arial" w:cs="Arial"/>
        </w:rPr>
        <w:t xml:space="preserve">utvrđenim i osporenim tražbinama čiji će sastavni dio biti i tablica usklađena sa svim otklonjenim </w:t>
      </w:r>
      <w:r w:rsidR="00413653">
        <w:rPr>
          <w:rFonts w:ascii="Arial" w:hAnsi="Arial" w:cs="Arial"/>
        </w:rPr>
        <w:t>ospor</w:t>
      </w:r>
      <w:r w:rsidR="001B0DF0">
        <w:rPr>
          <w:rFonts w:ascii="Arial" w:hAnsi="Arial" w:cs="Arial"/>
        </w:rPr>
        <w:t>avanjima</w:t>
      </w:r>
      <w:r w:rsidR="00993089">
        <w:rPr>
          <w:rFonts w:ascii="Arial" w:hAnsi="Arial" w:cs="Arial"/>
        </w:rPr>
        <w:t xml:space="preserve"> od strane dužnika i povjerenika</w:t>
      </w:r>
      <w:r w:rsidR="005304B5">
        <w:rPr>
          <w:rFonts w:ascii="Arial" w:hAnsi="Arial" w:cs="Arial"/>
        </w:rPr>
        <w:t>,</w:t>
      </w:r>
      <w:r w:rsidR="00993089">
        <w:rPr>
          <w:rFonts w:ascii="Arial" w:hAnsi="Arial" w:cs="Arial"/>
        </w:rPr>
        <w:t xml:space="preserve"> </w:t>
      </w:r>
      <w:r w:rsidR="00413653">
        <w:rPr>
          <w:rFonts w:ascii="Arial" w:hAnsi="Arial" w:cs="Arial"/>
        </w:rPr>
        <w:t>te o upućivanju u parnicu.</w:t>
      </w:r>
    </w:p>
    <w:p w:rsidR="001B2420" w:rsidP="00532146" w:rsidRDefault="001B2420" w14:paraId="790E6F77" w14:textId="77777777">
      <w:pPr>
        <w:jc w:val="both"/>
        <w:rPr>
          <w:rFonts w:ascii="Arial" w:hAnsi="Arial" w:cs="Arial"/>
        </w:rPr>
      </w:pPr>
    </w:p>
    <w:p w:rsidR="00B21A48" w:rsidP="009D37F9" w:rsidRDefault="00532146" w14:paraId="1AE55AFE" w14:textId="77777777">
      <w:pPr>
        <w:jc w:val="both"/>
        <w:rPr>
          <w:rFonts w:asciiTheme="minorHAnsi" w:hAnsiTheme="minorHAnsi" w:cstheme="minorBidi"/>
          <w:sz w:val="22"/>
          <w:szCs w:val="22"/>
          <w:lang w:eastAsia="en-US"/>
        </w:rPr>
      </w:pPr>
      <w:r w:rsidRPr="006A6193">
        <w:rPr>
          <w:rFonts w:ascii="Arial" w:hAnsi="Arial" w:cs="Arial"/>
        </w:rPr>
        <w:t xml:space="preserve"> </w:t>
      </w:r>
      <w:r w:rsidR="00993089">
        <w:rPr>
          <w:rFonts w:ascii="Arial" w:hAnsi="Arial" w:cs="Arial"/>
        </w:rPr>
        <w:tab/>
      </w:r>
      <w:r w:rsidRPr="004C2D6A" w:rsidR="003F5FA4">
        <w:rPr>
          <w:rFonts w:ascii="Arial" w:hAnsi="Arial" w:cs="Arial"/>
        </w:rPr>
        <w:t>Rješenje</w:t>
      </w:r>
      <w:r w:rsidRPr="004C2D6A" w:rsidR="009341FD">
        <w:rPr>
          <w:rFonts w:ascii="Arial" w:hAnsi="Arial" w:cs="Arial"/>
        </w:rPr>
        <w:t xml:space="preserve"> </w:t>
      </w:r>
      <w:r w:rsidRPr="004C2D6A" w:rsidR="003F5FA4">
        <w:rPr>
          <w:rFonts w:ascii="Arial" w:hAnsi="Arial" w:cs="Arial"/>
        </w:rPr>
        <w:t>o utvrđenim i osporenim tražbinama</w:t>
      </w:r>
      <w:r w:rsidRPr="004C2D6A" w:rsidR="009341FD">
        <w:rPr>
          <w:rFonts w:ascii="Arial" w:hAnsi="Arial" w:cs="Arial"/>
        </w:rPr>
        <w:t xml:space="preserve"> i o upu</w:t>
      </w:r>
      <w:r w:rsidR="004C2D6A">
        <w:rPr>
          <w:rFonts w:ascii="Arial" w:hAnsi="Arial" w:cs="Arial"/>
        </w:rPr>
        <w:t>ćivanju</w:t>
      </w:r>
      <w:r w:rsidRPr="004C2D6A" w:rsidR="009341FD">
        <w:rPr>
          <w:rFonts w:ascii="Arial" w:hAnsi="Arial" w:cs="Arial"/>
        </w:rPr>
        <w:t xml:space="preserve"> u parnicu sud će donijeti u pisanom otpravku</w:t>
      </w:r>
      <w:r w:rsidR="009D37F9">
        <w:rPr>
          <w:rFonts w:ascii="Arial" w:hAnsi="Arial" w:cs="Arial"/>
        </w:rPr>
        <w:t>.</w:t>
      </w:r>
    </w:p>
    <w:p w:rsidRPr="001D2BE1" w:rsidR="00FA6DC6" w:rsidP="00052907" w:rsidRDefault="00FA6DC6" w14:paraId="0F8BA036" w14:textId="77777777">
      <w:pPr>
        <w:jc w:val="both"/>
        <w:rPr>
          <w:rFonts w:ascii="Arial" w:hAnsi="Arial" w:cs="Arial"/>
          <w:lang w:eastAsia="ar-SA"/>
        </w:rPr>
      </w:pPr>
    </w:p>
    <w:p w:rsidR="000A16EB" w:rsidP="000A16EB" w:rsidRDefault="000A16EB" w14:paraId="7A8DFA4D" w14:textId="77777777">
      <w:pPr>
        <w:ind w:left="360"/>
        <w:jc w:val="center"/>
        <w:rPr>
          <w:rFonts w:ascii="Arial" w:hAnsi="Arial" w:cs="Arial"/>
        </w:rPr>
      </w:pPr>
      <w:r>
        <w:rPr>
          <w:rFonts w:ascii="Arial" w:hAnsi="Arial" w:cs="Arial"/>
        </w:rPr>
        <w:t>Dovršeno u 1</w:t>
      </w:r>
      <w:r w:rsidR="009F3FB3">
        <w:rPr>
          <w:rFonts w:ascii="Arial" w:hAnsi="Arial" w:cs="Arial"/>
        </w:rPr>
        <w:t>0</w:t>
      </w:r>
      <w:r w:rsidR="006257CA">
        <w:rPr>
          <w:rFonts w:ascii="Arial" w:hAnsi="Arial" w:cs="Arial"/>
        </w:rPr>
        <w:t>,15</w:t>
      </w:r>
      <w:r>
        <w:rPr>
          <w:rFonts w:ascii="Arial" w:hAnsi="Arial" w:cs="Arial"/>
        </w:rPr>
        <w:t xml:space="preserve"> sati.</w:t>
      </w:r>
    </w:p>
    <w:p w:rsidR="00CC5D47" w:rsidP="00CC5D47" w:rsidRDefault="00CC5D47" w14:paraId="1CEC0C1B" w14:textId="77777777">
      <w:pPr>
        <w:rPr>
          <w:rFonts w:ascii="Arial" w:hAnsi="Arial" w:cs="Arial"/>
        </w:rPr>
      </w:pPr>
    </w:p>
    <w:p w:rsidR="00CC5D47" w:rsidP="00CC5D47" w:rsidRDefault="00D439E5" w14:paraId="26991717" w14:textId="13C38EB8">
      <w:pPr>
        <w:jc w:val="center"/>
        <w:rPr>
          <w:rFonts w:ascii="Arial" w:hAnsi="Arial" w:cs="Arial"/>
        </w:rPr>
      </w:pPr>
      <w:r>
        <w:rPr>
          <w:rFonts w:ascii="Arial" w:hAnsi="Arial" w:cs="Arial"/>
        </w:rPr>
        <w:t xml:space="preserve">Sutkinja                                                                                           Zapisničar </w:t>
      </w:r>
    </w:p>
    <w:p w:rsidR="00D439E5" w:rsidP="00CC5D47" w:rsidRDefault="00D439E5" w14:paraId="60E6F282" w14:textId="77777777">
      <w:pPr>
        <w:jc w:val="right"/>
        <w:rPr>
          <w:rFonts w:ascii="Arial" w:hAnsi="Arial" w:cs="Arial"/>
        </w:rPr>
      </w:pPr>
    </w:p>
    <w:p w:rsidR="00CC5D47" w:rsidP="00CC5D47" w:rsidRDefault="00CC5D47" w14:paraId="5A17986F" w14:textId="440C1E55">
      <w:pPr>
        <w:jc w:val="right"/>
        <w:rPr>
          <w:rFonts w:ascii="Arial" w:hAnsi="Arial" w:cs="Arial"/>
        </w:rPr>
      </w:pPr>
      <w:r>
        <w:rPr>
          <w:rFonts w:ascii="Arial" w:hAnsi="Arial" w:cs="Arial"/>
        </w:rPr>
        <w:tab/>
      </w:r>
      <w:r>
        <w:rPr>
          <w:rFonts w:ascii="Arial" w:hAnsi="Arial" w:cs="Arial"/>
        </w:rPr>
        <w:tab/>
      </w:r>
      <w:r>
        <w:rPr>
          <w:rFonts w:ascii="Arial" w:hAnsi="Arial" w:cs="Arial"/>
        </w:rPr>
        <w:tab/>
      </w:r>
    </w:p>
    <w:p w:rsidR="00CC5D47" w:rsidP="00CC5D47" w:rsidRDefault="00CC5D47" w14:paraId="2FBED7A2" w14:textId="0697A1B8">
      <w:pPr>
        <w:rPr>
          <w:rFonts w:ascii="Arial" w:hAnsi="Arial" w:cs="Arial"/>
        </w:rPr>
      </w:pPr>
    </w:p>
    <w:p w:rsidR="00CC5D47" w:rsidP="00CC5D47" w:rsidRDefault="00D439E5" w14:paraId="476330D3" w14:textId="3B84636C">
      <w:pPr>
        <w:rPr>
          <w:rFonts w:ascii="Arial" w:hAnsi="Arial" w:cs="Arial"/>
        </w:rPr>
      </w:pPr>
      <w:r>
        <w:rPr>
          <w:rFonts w:ascii="Arial" w:hAnsi="Arial" w:cs="Arial"/>
        </w:rPr>
        <w:t>Povjerenik                                                                                                   Dužnik</w:t>
      </w:r>
    </w:p>
    <w:p w:rsidR="00D439E5" w:rsidP="005304B5" w:rsidRDefault="00D439E5" w14:paraId="006FFB62" w14:textId="77777777">
      <w:pPr>
        <w:jc w:val="center"/>
        <w:rPr>
          <w:rFonts w:ascii="Arial" w:hAnsi="Arial" w:cs="Arial"/>
        </w:rPr>
      </w:pPr>
    </w:p>
    <w:p w:rsidR="00D439E5" w:rsidP="005304B5" w:rsidRDefault="00D439E5" w14:paraId="16F261FC" w14:textId="77777777">
      <w:pPr>
        <w:jc w:val="center"/>
        <w:rPr>
          <w:rFonts w:ascii="Arial" w:hAnsi="Arial" w:cs="Arial"/>
        </w:rPr>
      </w:pPr>
    </w:p>
    <w:p w:rsidR="001F5627" w:rsidP="005304B5" w:rsidRDefault="001F5627" w14:paraId="248E2034" w14:textId="46CA02C6">
      <w:pPr>
        <w:jc w:val="center"/>
        <w:rPr>
          <w:rFonts w:ascii="Arial" w:hAnsi="Arial" w:cs="Arial"/>
        </w:rPr>
      </w:pPr>
      <w:r>
        <w:rPr>
          <w:rFonts w:ascii="Arial" w:hAnsi="Arial" w:cs="Arial"/>
        </w:rPr>
        <w:t>Vj</w:t>
      </w:r>
      <w:r w:rsidR="00D439E5">
        <w:rPr>
          <w:rFonts w:ascii="Arial" w:hAnsi="Arial" w:cs="Arial"/>
        </w:rPr>
        <w:t>erovnici</w:t>
      </w:r>
    </w:p>
    <w:p w:rsidR="00D94A55" w:rsidP="0001119D" w:rsidRDefault="00D94A55" w14:paraId="02AD91D1" w14:textId="77777777">
      <w:pPr>
        <w:ind w:left="708"/>
        <w:jc w:val="both"/>
        <w:rPr>
          <w:b/>
        </w:rPr>
      </w:pPr>
    </w:p>
    <w:sectPr w:rsidR="00D94A55" w:rsidSect="00802D89">
      <w:headerReference w:type="even" r:id="rId10"/>
      <w:headerReference w:type="default" r:id="rId11"/>
      <w:pgSz w:w="11906" w:h="16838" w:code="9"/>
      <w:pgMar w:top="1079" w:right="1418" w:bottom="143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03307" w:rsidRDefault="00A03307" w14:paraId="24C79B76" w14:textId="77777777">
      <w:r>
        <w:separator/>
      </w:r>
    </w:p>
  </w:endnote>
  <w:endnote w:type="continuationSeparator" w:id="0">
    <w:p w:rsidR="00A03307" w:rsidRDefault="00A03307" w14:paraId="5BD1636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03307" w:rsidRDefault="00A03307" w14:paraId="4A4E947F" w14:textId="77777777">
      <w:r>
        <w:separator/>
      </w:r>
    </w:p>
  </w:footnote>
  <w:footnote w:type="continuationSeparator" w:id="0">
    <w:p w:rsidR="00A03307" w:rsidRDefault="00A03307" w14:paraId="783D1853"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07161" w:rsidP="006F48A4" w:rsidRDefault="00807161" w14:paraId="685FAC7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59</w:t>
    </w:r>
    <w:r>
      <w:rPr>
        <w:rStyle w:val="Brojstranice"/>
      </w:rPr>
      <w:fldChar w:fldCharType="end"/>
    </w:r>
  </w:p>
  <w:p w:rsidR="00807161" w:rsidRDefault="00807161" w14:paraId="3969537D"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07161" w:rsidRDefault="00807161" w14:paraId="64F4FF78" w14:textId="0DDFD99E">
    <w:pPr>
      <w:pStyle w:val="Zaglavlje"/>
      <w:jc w:val="center"/>
      <w:rPr>
        <w:rFonts w:ascii="Arial" w:hAnsi="Arial" w:cs="Arial"/>
        <w:lang w:val="hr-HR"/>
      </w:rPr>
    </w:pPr>
    <w:r>
      <w:rPr>
        <w:lang w:val="hr-HR"/>
      </w:rPr>
      <w:tab/>
      <w:t xml:space="preserve">                                               </w:t>
    </w:r>
    <w:r w:rsidRPr="00D94A55">
      <w:rPr>
        <w:rFonts w:ascii="Arial" w:hAnsi="Arial" w:cs="Arial"/>
      </w:rPr>
      <w:fldChar w:fldCharType="begin"/>
    </w:r>
    <w:r w:rsidRPr="00D94A55">
      <w:rPr>
        <w:rFonts w:ascii="Arial" w:hAnsi="Arial" w:cs="Arial"/>
      </w:rPr>
      <w:instrText xml:space="preserve"> PAGE   \* MERGEFORMAT </w:instrText>
    </w:r>
    <w:r w:rsidRPr="00D94A55">
      <w:rPr>
        <w:rFonts w:ascii="Arial" w:hAnsi="Arial" w:cs="Arial"/>
      </w:rPr>
      <w:fldChar w:fldCharType="separate"/>
    </w:r>
    <w:r w:rsidR="0073236A">
      <w:rPr>
        <w:rFonts w:ascii="Arial" w:hAnsi="Arial" w:cs="Arial"/>
        <w:noProof/>
      </w:rPr>
      <w:t>16</w:t>
    </w:r>
    <w:r w:rsidRPr="00D94A55">
      <w:rPr>
        <w:rFonts w:ascii="Arial" w:hAnsi="Arial" w:cs="Arial"/>
      </w:rPr>
      <w:fldChar w:fldCharType="end"/>
    </w:r>
    <w:r w:rsidRPr="00D94A55">
      <w:rPr>
        <w:rFonts w:ascii="Arial" w:hAnsi="Arial" w:cs="Arial"/>
        <w:lang w:val="hr-HR"/>
      </w:rPr>
      <w:t xml:space="preserve">                                          </w:t>
    </w:r>
    <w:r>
      <w:rPr>
        <w:rFonts w:ascii="Arial" w:hAnsi="Arial" w:cs="Arial"/>
        <w:lang w:val="hr-HR"/>
      </w:rPr>
      <w:t>Poslovni broj:</w:t>
    </w:r>
    <w:r w:rsidRPr="00D94A55">
      <w:rPr>
        <w:rFonts w:ascii="Arial" w:hAnsi="Arial" w:cs="Arial"/>
        <w:lang w:val="hr-HR"/>
      </w:rPr>
      <w:t xml:space="preserve"> St-</w:t>
    </w:r>
    <w:r>
      <w:rPr>
        <w:rFonts w:ascii="Arial" w:hAnsi="Arial" w:cs="Arial"/>
        <w:lang w:val="hr-HR"/>
      </w:rPr>
      <w:t>246/2024-</w:t>
    </w:r>
    <w:r w:rsidR="007B35D3">
      <w:rPr>
        <w:rFonts w:ascii="Arial" w:hAnsi="Arial" w:cs="Arial"/>
        <w:lang w:val="hr-HR"/>
      </w:rPr>
      <w:t>15</w:t>
    </w:r>
  </w:p>
  <w:p w:rsidRPr="00D94A55" w:rsidR="00807161" w:rsidRDefault="00807161" w14:paraId="25F98519" w14:textId="77777777">
    <w:pPr>
      <w:pStyle w:val="Zaglavlje"/>
      <w:jc w:val="center"/>
      <w:rPr>
        <w:rFonts w:ascii="Arial" w:hAnsi="Arial" w:cs="Arial"/>
        <w:lang w:val="hr-HR"/>
      </w:rPr>
    </w:pPr>
    <w:r w:rsidRPr="00D94A55">
      <w:rPr>
        <w:rFonts w:ascii="Arial" w:hAnsi="Arial" w:cs="Arial"/>
        <w:lang w:val="hr-HR"/>
      </w:rPr>
      <w:t xml:space="preserve">                  </w:t>
    </w:r>
  </w:p>
  <w:p w:rsidRPr="007B61CB" w:rsidR="00807161" w:rsidP="00701609" w:rsidRDefault="00807161" w14:paraId="7073D623" w14:textId="77777777"/>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val="num" w:pos="1080"/>
        </w:tabs>
        <w:ind w:left="1080" w:hanging="720"/>
      </w:pPr>
    </w:lvl>
  </w:abstractNum>
  <w:abstractNum w:abstractNumId="1">
    <w:nsid w:val="00000002"/>
    <w:multiLevelType w:val="singleLevel"/>
    <w:tmpl w:val="00000002"/>
    <w:name w:val="WW8Num2"/>
    <w:lvl w:ilvl="0">
      <w:start w:val="1"/>
      <w:numFmt w:val="bullet"/>
      <w:lvlText w:val=""/>
      <w:lvlJc w:val="left"/>
      <w:pPr>
        <w:tabs>
          <w:tab w:val="num" w:pos="0"/>
        </w:tabs>
        <w:ind w:left="1080" w:hanging="360"/>
      </w:pPr>
      <w:rPr>
        <w:rFonts w:ascii="Symbol" w:hAnsi="Symbol"/>
      </w:rPr>
    </w:lvl>
  </w:abstractNum>
  <w:abstractNum w:abstractNumId="2">
    <w:nsid w:val="00000003"/>
    <w:multiLevelType w:val="multilevel"/>
    <w:tmpl w:val="00000003"/>
    <w:name w:val="WW8Num3"/>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bullet"/>
      <w:lvlText w:val="-"/>
      <w:lvlJc w:val="left"/>
      <w:pPr>
        <w:tabs>
          <w:tab w:val="num" w:pos="0"/>
        </w:tabs>
        <w:ind w:left="785" w:hanging="360"/>
      </w:pPr>
      <w:rPr>
        <w:rFonts w:ascii="Times New Roman" w:hAnsi="Times New Roman"/>
      </w:rPr>
    </w:lvl>
    <w:lvl w:ilvl="1">
      <w:start w:val="1"/>
      <w:numFmt w:val="bullet"/>
      <w:lvlText w:val="o"/>
      <w:lvlJc w:val="left"/>
      <w:pPr>
        <w:tabs>
          <w:tab w:val="num" w:pos="0"/>
        </w:tabs>
        <w:ind w:left="1505" w:hanging="360"/>
      </w:pPr>
      <w:rPr>
        <w:rFonts w:ascii="Courier New" w:hAnsi="Courier New"/>
      </w:rPr>
    </w:lvl>
    <w:lvl w:ilvl="2">
      <w:start w:val="1"/>
      <w:numFmt w:val="bullet"/>
      <w:lvlText w:val=""/>
      <w:lvlJc w:val="left"/>
      <w:pPr>
        <w:tabs>
          <w:tab w:val="num" w:pos="0"/>
        </w:tabs>
        <w:ind w:left="2225" w:hanging="360"/>
      </w:pPr>
      <w:rPr>
        <w:rFonts w:ascii="Wingdings" w:hAnsi="Wingdings"/>
      </w:rPr>
    </w:lvl>
    <w:lvl w:ilvl="3">
      <w:start w:val="1"/>
      <w:numFmt w:val="bullet"/>
      <w:lvlText w:val=""/>
      <w:lvlJc w:val="left"/>
      <w:pPr>
        <w:tabs>
          <w:tab w:val="num" w:pos="0"/>
        </w:tabs>
        <w:ind w:left="2945" w:hanging="360"/>
      </w:pPr>
      <w:rPr>
        <w:rFonts w:ascii="Symbol" w:hAnsi="Symbol"/>
      </w:rPr>
    </w:lvl>
    <w:lvl w:ilvl="4">
      <w:start w:val="1"/>
      <w:numFmt w:val="bullet"/>
      <w:lvlText w:val="o"/>
      <w:lvlJc w:val="left"/>
      <w:pPr>
        <w:tabs>
          <w:tab w:val="num" w:pos="0"/>
        </w:tabs>
        <w:ind w:left="3665" w:hanging="360"/>
      </w:pPr>
      <w:rPr>
        <w:rFonts w:ascii="Courier New" w:hAnsi="Courier New"/>
      </w:rPr>
    </w:lvl>
    <w:lvl w:ilvl="5">
      <w:start w:val="1"/>
      <w:numFmt w:val="bullet"/>
      <w:lvlText w:val=""/>
      <w:lvlJc w:val="left"/>
      <w:pPr>
        <w:tabs>
          <w:tab w:val="num" w:pos="0"/>
        </w:tabs>
        <w:ind w:left="4385" w:hanging="360"/>
      </w:pPr>
      <w:rPr>
        <w:rFonts w:ascii="Wingdings" w:hAnsi="Wingdings"/>
      </w:rPr>
    </w:lvl>
    <w:lvl w:ilvl="6">
      <w:start w:val="1"/>
      <w:numFmt w:val="bullet"/>
      <w:lvlText w:val=""/>
      <w:lvlJc w:val="left"/>
      <w:pPr>
        <w:tabs>
          <w:tab w:val="num" w:pos="0"/>
        </w:tabs>
        <w:ind w:left="5105" w:hanging="360"/>
      </w:pPr>
      <w:rPr>
        <w:rFonts w:ascii="Symbol" w:hAnsi="Symbol"/>
      </w:rPr>
    </w:lvl>
    <w:lvl w:ilvl="7">
      <w:start w:val="1"/>
      <w:numFmt w:val="bullet"/>
      <w:lvlText w:val="o"/>
      <w:lvlJc w:val="left"/>
      <w:pPr>
        <w:tabs>
          <w:tab w:val="num" w:pos="0"/>
        </w:tabs>
        <w:ind w:left="5825" w:hanging="360"/>
      </w:pPr>
      <w:rPr>
        <w:rFonts w:ascii="Courier New" w:hAnsi="Courier New"/>
      </w:rPr>
    </w:lvl>
    <w:lvl w:ilvl="8">
      <w:start w:val="1"/>
      <w:numFmt w:val="bullet"/>
      <w:lvlText w:val=""/>
      <w:lvlJc w:val="left"/>
      <w:pPr>
        <w:tabs>
          <w:tab w:val="num" w:pos="0"/>
        </w:tabs>
        <w:ind w:left="6545" w:hanging="360"/>
      </w:pPr>
      <w:rPr>
        <w:rFonts w:ascii="Wingdings" w:hAnsi="Wingdings"/>
      </w:rPr>
    </w:lvl>
  </w:abstractNum>
  <w:abstractNum w:abstractNumId="4">
    <w:nsid w:val="00000005"/>
    <w:multiLevelType w:val="multilevel"/>
    <w:tmpl w:val="00000005"/>
    <w:name w:val="WW8Num5"/>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9"/>
    <w:multiLevelType w:val="multilevel"/>
    <w:tmpl w:val="00000009"/>
    <w:name w:val="WW8Num9"/>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9"/>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0">
    <w:nsid w:val="0000000B"/>
    <w:multiLevelType w:val="multilevel"/>
    <w:tmpl w:val="0000000B"/>
    <w:name w:val="WW8Num22"/>
    <w:lvl w:ilvl="0">
      <w:start w:val="2"/>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nsid w:val="14A242C6"/>
    <w:multiLevelType w:val="hybridMultilevel"/>
    <w:tmpl w:val="111802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32BE6786"/>
    <w:multiLevelType w:val="hybridMultilevel"/>
    <w:tmpl w:val="24287ACA"/>
    <w:lvl w:ilvl="0" w:tplc="F9024410">
      <w:start w:val="1"/>
      <w:numFmt w:val="decimal"/>
      <w:lvlText w:val="%1."/>
      <w:lvlJc w:val="left"/>
      <w:pPr>
        <w:ind w:left="360" w:hanging="360"/>
      </w:pPr>
      <w:rPr>
        <w:rFonts w:ascii="Arial" w:hAnsi="Arial" w:eastAsia="Times New Roman" w:cs="Arial"/>
        <w:b w:val="false"/>
        <w:i w:val="false"/>
        <w:color w:val="auto"/>
        <w:sz w:val="24"/>
        <w:szCs w:val="24"/>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DEF3845"/>
    <w:multiLevelType w:val="hybridMultilevel"/>
    <w:tmpl w:val="15083322"/>
    <w:lvl w:ilvl="0" w:tplc="5770E0F8">
      <w:start w:val="10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E7E4D5A"/>
    <w:multiLevelType w:val="hybridMultilevel"/>
    <w:tmpl w:val="68120A86"/>
    <w:lvl w:ilvl="0" w:tplc="EAF2F3BE">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1"/>
  </w:num>
  <w:num w:numId="2">
    <w:abstractNumId w:val="13"/>
  </w:num>
  <w:num w:numId="3">
    <w:abstractNumId w:val="12"/>
    <w:lvlOverride w:ilvl="0">
      <w:startOverride w:val="1"/>
    </w:lvlOverride>
    <w:lvlOverride w:ilvl="1"/>
    <w:lvlOverride w:ilvl="2"/>
    <w:lvlOverride w:ilvl="3"/>
    <w:lvlOverride w:ilvl="4"/>
    <w:lvlOverride w:ilvl="5"/>
    <w:lvlOverride w:ilvl="6"/>
    <w:lvlOverride w:ilvl="7"/>
    <w:lvlOverride w:ilvl="8"/>
  </w:num>
  <w:num w:numId="4">
    <w:abstractNumId w:val="12"/>
    <w:lvlOverride w:ilvl="0">
      <w:startOverride w:val="1"/>
    </w:lvlOverride>
    <w:lvlOverride w:ilvl="1"/>
    <w:lvlOverride w:ilvl="2"/>
    <w:lvlOverride w:ilvl="3"/>
    <w:lvlOverride w:ilvl="4"/>
    <w:lvlOverride w:ilvl="5"/>
    <w:lvlOverride w:ilvl="6"/>
    <w:lvlOverride w:ilvl="7"/>
    <w:lvlOverride w:ilvl="8"/>
  </w:num>
  <w:num w:numId="5">
    <w:abstractNumId w:val="13"/>
  </w:num>
  <w:num w:numId="6">
    <w:abstractNumId w:val="14"/>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40"/>
  <w:hideGrammaticalErrors/>
  <w:attachedTemplate r:id="rId1"/>
  <w:stylePaneFormatFilter w:val="3F01"/>
  <w:defaultTabStop w:val="708"/>
  <w:hyphenationZone w:val="425"/>
  <w:drawingGridHorizontalSpacing w:val="120"/>
  <w:displayHorizontalDrawingGridEvery w:val="2"/>
  <w:noPunctuationKerning/>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7C5"/>
    <w:rsid w:val="00000932"/>
    <w:rsid w:val="00002887"/>
    <w:rsid w:val="00002DA7"/>
    <w:rsid w:val="0000410F"/>
    <w:rsid w:val="000066C9"/>
    <w:rsid w:val="0001119D"/>
    <w:rsid w:val="00013BD1"/>
    <w:rsid w:val="000143BF"/>
    <w:rsid w:val="0001489A"/>
    <w:rsid w:val="00014C7E"/>
    <w:rsid w:val="00016640"/>
    <w:rsid w:val="00016C1C"/>
    <w:rsid w:val="00016CDB"/>
    <w:rsid w:val="00017DD9"/>
    <w:rsid w:val="00020851"/>
    <w:rsid w:val="00020E57"/>
    <w:rsid w:val="00026AF0"/>
    <w:rsid w:val="0002743C"/>
    <w:rsid w:val="00027BAE"/>
    <w:rsid w:val="00027DB7"/>
    <w:rsid w:val="00027F50"/>
    <w:rsid w:val="000300D4"/>
    <w:rsid w:val="00030AB4"/>
    <w:rsid w:val="0003145B"/>
    <w:rsid w:val="00033829"/>
    <w:rsid w:val="0003384A"/>
    <w:rsid w:val="000363FD"/>
    <w:rsid w:val="000370AA"/>
    <w:rsid w:val="00037170"/>
    <w:rsid w:val="000404D0"/>
    <w:rsid w:val="00040F72"/>
    <w:rsid w:val="00041199"/>
    <w:rsid w:val="0004342D"/>
    <w:rsid w:val="00043960"/>
    <w:rsid w:val="00044AA8"/>
    <w:rsid w:val="00044C32"/>
    <w:rsid w:val="0004542F"/>
    <w:rsid w:val="00047577"/>
    <w:rsid w:val="00047CE1"/>
    <w:rsid w:val="00047EA8"/>
    <w:rsid w:val="0005080C"/>
    <w:rsid w:val="00052849"/>
    <w:rsid w:val="00052907"/>
    <w:rsid w:val="0005396D"/>
    <w:rsid w:val="00054F7D"/>
    <w:rsid w:val="00055C40"/>
    <w:rsid w:val="00055E39"/>
    <w:rsid w:val="000572EC"/>
    <w:rsid w:val="00057DE1"/>
    <w:rsid w:val="00060CBC"/>
    <w:rsid w:val="00062F9A"/>
    <w:rsid w:val="000644ED"/>
    <w:rsid w:val="000657BD"/>
    <w:rsid w:val="0006631F"/>
    <w:rsid w:val="00070A6D"/>
    <w:rsid w:val="00070EFC"/>
    <w:rsid w:val="00072D98"/>
    <w:rsid w:val="00073D09"/>
    <w:rsid w:val="000756D2"/>
    <w:rsid w:val="00075850"/>
    <w:rsid w:val="000770B1"/>
    <w:rsid w:val="00077334"/>
    <w:rsid w:val="00077399"/>
    <w:rsid w:val="000773AC"/>
    <w:rsid w:val="000816D7"/>
    <w:rsid w:val="00081B68"/>
    <w:rsid w:val="000843FE"/>
    <w:rsid w:val="00085034"/>
    <w:rsid w:val="00090286"/>
    <w:rsid w:val="0009128F"/>
    <w:rsid w:val="00092D0C"/>
    <w:rsid w:val="00093A05"/>
    <w:rsid w:val="00093B93"/>
    <w:rsid w:val="00097C1B"/>
    <w:rsid w:val="000A0F8F"/>
    <w:rsid w:val="000A12DA"/>
    <w:rsid w:val="000A16EB"/>
    <w:rsid w:val="000A1BFF"/>
    <w:rsid w:val="000A209D"/>
    <w:rsid w:val="000A26A4"/>
    <w:rsid w:val="000A352D"/>
    <w:rsid w:val="000A3928"/>
    <w:rsid w:val="000A456E"/>
    <w:rsid w:val="000A4FAF"/>
    <w:rsid w:val="000A527B"/>
    <w:rsid w:val="000A58CF"/>
    <w:rsid w:val="000A604F"/>
    <w:rsid w:val="000B007E"/>
    <w:rsid w:val="000B3427"/>
    <w:rsid w:val="000B44FF"/>
    <w:rsid w:val="000B62C3"/>
    <w:rsid w:val="000C20F1"/>
    <w:rsid w:val="000C250F"/>
    <w:rsid w:val="000C272E"/>
    <w:rsid w:val="000C2778"/>
    <w:rsid w:val="000C42AA"/>
    <w:rsid w:val="000C520B"/>
    <w:rsid w:val="000C6DC7"/>
    <w:rsid w:val="000C79CA"/>
    <w:rsid w:val="000D20C8"/>
    <w:rsid w:val="000D29D9"/>
    <w:rsid w:val="000D40A8"/>
    <w:rsid w:val="000D652B"/>
    <w:rsid w:val="000E0160"/>
    <w:rsid w:val="000E0A05"/>
    <w:rsid w:val="000E17FE"/>
    <w:rsid w:val="000E414B"/>
    <w:rsid w:val="000E45BD"/>
    <w:rsid w:val="000E542F"/>
    <w:rsid w:val="000E5474"/>
    <w:rsid w:val="000E547C"/>
    <w:rsid w:val="000E58B9"/>
    <w:rsid w:val="000E64ED"/>
    <w:rsid w:val="000E7883"/>
    <w:rsid w:val="000F4FFC"/>
    <w:rsid w:val="000F54D2"/>
    <w:rsid w:val="000F6AD4"/>
    <w:rsid w:val="000F7D54"/>
    <w:rsid w:val="001008E3"/>
    <w:rsid w:val="00101E37"/>
    <w:rsid w:val="00103039"/>
    <w:rsid w:val="0010398A"/>
    <w:rsid w:val="001042B2"/>
    <w:rsid w:val="00104E98"/>
    <w:rsid w:val="00105D5C"/>
    <w:rsid w:val="001063A0"/>
    <w:rsid w:val="00107099"/>
    <w:rsid w:val="00111495"/>
    <w:rsid w:val="001114F7"/>
    <w:rsid w:val="00112FEB"/>
    <w:rsid w:val="001139E7"/>
    <w:rsid w:val="001139FB"/>
    <w:rsid w:val="00114CAF"/>
    <w:rsid w:val="00115B86"/>
    <w:rsid w:val="0011639E"/>
    <w:rsid w:val="001175DF"/>
    <w:rsid w:val="0012040D"/>
    <w:rsid w:val="001212CA"/>
    <w:rsid w:val="00122005"/>
    <w:rsid w:val="00122B3F"/>
    <w:rsid w:val="00122C8D"/>
    <w:rsid w:val="00124E21"/>
    <w:rsid w:val="00125D76"/>
    <w:rsid w:val="00126B15"/>
    <w:rsid w:val="00130404"/>
    <w:rsid w:val="00130A9F"/>
    <w:rsid w:val="00130BC3"/>
    <w:rsid w:val="00132782"/>
    <w:rsid w:val="0013284B"/>
    <w:rsid w:val="00132AA5"/>
    <w:rsid w:val="00134283"/>
    <w:rsid w:val="00136E27"/>
    <w:rsid w:val="00137B3D"/>
    <w:rsid w:val="00140910"/>
    <w:rsid w:val="001421A7"/>
    <w:rsid w:val="001422D7"/>
    <w:rsid w:val="001428AD"/>
    <w:rsid w:val="00143303"/>
    <w:rsid w:val="001436F8"/>
    <w:rsid w:val="00143DF4"/>
    <w:rsid w:val="00144C68"/>
    <w:rsid w:val="001451F8"/>
    <w:rsid w:val="00145E2D"/>
    <w:rsid w:val="0014634D"/>
    <w:rsid w:val="001466F7"/>
    <w:rsid w:val="001516A2"/>
    <w:rsid w:val="001545EA"/>
    <w:rsid w:val="0015520C"/>
    <w:rsid w:val="001554D6"/>
    <w:rsid w:val="00156390"/>
    <w:rsid w:val="0016016C"/>
    <w:rsid w:val="00160633"/>
    <w:rsid w:val="0016222C"/>
    <w:rsid w:val="00163019"/>
    <w:rsid w:val="001637F8"/>
    <w:rsid w:val="00163D2A"/>
    <w:rsid w:val="00165F5F"/>
    <w:rsid w:val="00167021"/>
    <w:rsid w:val="001670D9"/>
    <w:rsid w:val="001678BB"/>
    <w:rsid w:val="00170156"/>
    <w:rsid w:val="001705C3"/>
    <w:rsid w:val="0017290A"/>
    <w:rsid w:val="00172AF7"/>
    <w:rsid w:val="00172F33"/>
    <w:rsid w:val="001737F8"/>
    <w:rsid w:val="0017452E"/>
    <w:rsid w:val="00174DDB"/>
    <w:rsid w:val="00176338"/>
    <w:rsid w:val="00176433"/>
    <w:rsid w:val="001774E9"/>
    <w:rsid w:val="00177898"/>
    <w:rsid w:val="0018041A"/>
    <w:rsid w:val="00180490"/>
    <w:rsid w:val="00180557"/>
    <w:rsid w:val="00180AA9"/>
    <w:rsid w:val="001815C8"/>
    <w:rsid w:val="00181A0D"/>
    <w:rsid w:val="00181E04"/>
    <w:rsid w:val="00184B8F"/>
    <w:rsid w:val="00185975"/>
    <w:rsid w:val="0019050B"/>
    <w:rsid w:val="00190AA6"/>
    <w:rsid w:val="00190E1B"/>
    <w:rsid w:val="0019151D"/>
    <w:rsid w:val="00191D8D"/>
    <w:rsid w:val="0019321D"/>
    <w:rsid w:val="001969A7"/>
    <w:rsid w:val="00197139"/>
    <w:rsid w:val="0019752C"/>
    <w:rsid w:val="00197746"/>
    <w:rsid w:val="001A0170"/>
    <w:rsid w:val="001A054F"/>
    <w:rsid w:val="001A07DD"/>
    <w:rsid w:val="001A1585"/>
    <w:rsid w:val="001A198F"/>
    <w:rsid w:val="001A1D6D"/>
    <w:rsid w:val="001A5DF4"/>
    <w:rsid w:val="001A6201"/>
    <w:rsid w:val="001A6B8B"/>
    <w:rsid w:val="001B004A"/>
    <w:rsid w:val="001B076D"/>
    <w:rsid w:val="001B0DF0"/>
    <w:rsid w:val="001B0E56"/>
    <w:rsid w:val="001B2125"/>
    <w:rsid w:val="001B2420"/>
    <w:rsid w:val="001B44EA"/>
    <w:rsid w:val="001B4CBB"/>
    <w:rsid w:val="001B7C31"/>
    <w:rsid w:val="001C283D"/>
    <w:rsid w:val="001C4693"/>
    <w:rsid w:val="001C5172"/>
    <w:rsid w:val="001C6F80"/>
    <w:rsid w:val="001C7F5B"/>
    <w:rsid w:val="001D096A"/>
    <w:rsid w:val="001D10C8"/>
    <w:rsid w:val="001D10FF"/>
    <w:rsid w:val="001D2BE1"/>
    <w:rsid w:val="001D33F9"/>
    <w:rsid w:val="001D4138"/>
    <w:rsid w:val="001D5C01"/>
    <w:rsid w:val="001D6B54"/>
    <w:rsid w:val="001D7047"/>
    <w:rsid w:val="001D726A"/>
    <w:rsid w:val="001E0CB7"/>
    <w:rsid w:val="001E0CD9"/>
    <w:rsid w:val="001E196B"/>
    <w:rsid w:val="001E1C05"/>
    <w:rsid w:val="001E1C8A"/>
    <w:rsid w:val="001E3CE9"/>
    <w:rsid w:val="001E4014"/>
    <w:rsid w:val="001E4C49"/>
    <w:rsid w:val="001E4D5E"/>
    <w:rsid w:val="001E71E7"/>
    <w:rsid w:val="001E747B"/>
    <w:rsid w:val="001E75FC"/>
    <w:rsid w:val="001F133E"/>
    <w:rsid w:val="001F2DAF"/>
    <w:rsid w:val="001F3265"/>
    <w:rsid w:val="001F5627"/>
    <w:rsid w:val="001F591C"/>
    <w:rsid w:val="001F61E7"/>
    <w:rsid w:val="001F6345"/>
    <w:rsid w:val="001F6664"/>
    <w:rsid w:val="00201BE3"/>
    <w:rsid w:val="00203CD5"/>
    <w:rsid w:val="00203D66"/>
    <w:rsid w:val="00204036"/>
    <w:rsid w:val="0020455B"/>
    <w:rsid w:val="00206C93"/>
    <w:rsid w:val="00207043"/>
    <w:rsid w:val="002075BF"/>
    <w:rsid w:val="00211053"/>
    <w:rsid w:val="00211E46"/>
    <w:rsid w:val="00212F71"/>
    <w:rsid w:val="002142C7"/>
    <w:rsid w:val="0022025C"/>
    <w:rsid w:val="0022029C"/>
    <w:rsid w:val="0022031D"/>
    <w:rsid w:val="00220F22"/>
    <w:rsid w:val="00220F94"/>
    <w:rsid w:val="00221950"/>
    <w:rsid w:val="00223C8E"/>
    <w:rsid w:val="00223E1E"/>
    <w:rsid w:val="00225AA9"/>
    <w:rsid w:val="00225D38"/>
    <w:rsid w:val="00225EF9"/>
    <w:rsid w:val="00232CE2"/>
    <w:rsid w:val="002330F9"/>
    <w:rsid w:val="00233822"/>
    <w:rsid w:val="002342C6"/>
    <w:rsid w:val="0023464C"/>
    <w:rsid w:val="00234892"/>
    <w:rsid w:val="00235DE3"/>
    <w:rsid w:val="002369CF"/>
    <w:rsid w:val="00236BE5"/>
    <w:rsid w:val="002378D3"/>
    <w:rsid w:val="002409B1"/>
    <w:rsid w:val="002412CD"/>
    <w:rsid w:val="0024146F"/>
    <w:rsid w:val="0024152B"/>
    <w:rsid w:val="00242EF9"/>
    <w:rsid w:val="002436F8"/>
    <w:rsid w:val="00243E75"/>
    <w:rsid w:val="0024452F"/>
    <w:rsid w:val="002461D2"/>
    <w:rsid w:val="00247537"/>
    <w:rsid w:val="0025051B"/>
    <w:rsid w:val="002517B5"/>
    <w:rsid w:val="00251F0D"/>
    <w:rsid w:val="002528D7"/>
    <w:rsid w:val="00252989"/>
    <w:rsid w:val="002533BC"/>
    <w:rsid w:val="00254BA5"/>
    <w:rsid w:val="00255E14"/>
    <w:rsid w:val="002562E7"/>
    <w:rsid w:val="00256B19"/>
    <w:rsid w:val="0026132E"/>
    <w:rsid w:val="002623A9"/>
    <w:rsid w:val="0026351D"/>
    <w:rsid w:val="0026489A"/>
    <w:rsid w:val="00264D59"/>
    <w:rsid w:val="00264E8C"/>
    <w:rsid w:val="00265ECF"/>
    <w:rsid w:val="00266231"/>
    <w:rsid w:val="002675EC"/>
    <w:rsid w:val="00270580"/>
    <w:rsid w:val="00270E2E"/>
    <w:rsid w:val="00271CF2"/>
    <w:rsid w:val="00271D00"/>
    <w:rsid w:val="0027455A"/>
    <w:rsid w:val="0027562A"/>
    <w:rsid w:val="00275B64"/>
    <w:rsid w:val="00275CB7"/>
    <w:rsid w:val="00276620"/>
    <w:rsid w:val="00276717"/>
    <w:rsid w:val="00276F34"/>
    <w:rsid w:val="00280D3C"/>
    <w:rsid w:val="00282DB0"/>
    <w:rsid w:val="00283484"/>
    <w:rsid w:val="002858A6"/>
    <w:rsid w:val="00285AA5"/>
    <w:rsid w:val="00285E4D"/>
    <w:rsid w:val="002916F3"/>
    <w:rsid w:val="00291B9C"/>
    <w:rsid w:val="00291D8A"/>
    <w:rsid w:val="0029214C"/>
    <w:rsid w:val="0029332B"/>
    <w:rsid w:val="00293C30"/>
    <w:rsid w:val="002951EB"/>
    <w:rsid w:val="002953EE"/>
    <w:rsid w:val="002966F8"/>
    <w:rsid w:val="00296C55"/>
    <w:rsid w:val="002A0075"/>
    <w:rsid w:val="002A0790"/>
    <w:rsid w:val="002A090F"/>
    <w:rsid w:val="002A1603"/>
    <w:rsid w:val="002A2A8C"/>
    <w:rsid w:val="002A3AE3"/>
    <w:rsid w:val="002A66E0"/>
    <w:rsid w:val="002A67C3"/>
    <w:rsid w:val="002A6ECB"/>
    <w:rsid w:val="002B247E"/>
    <w:rsid w:val="002B2CE2"/>
    <w:rsid w:val="002B6D3F"/>
    <w:rsid w:val="002C17FF"/>
    <w:rsid w:val="002C1AB3"/>
    <w:rsid w:val="002C21C0"/>
    <w:rsid w:val="002C227C"/>
    <w:rsid w:val="002C281A"/>
    <w:rsid w:val="002C41C5"/>
    <w:rsid w:val="002C4729"/>
    <w:rsid w:val="002C4D4F"/>
    <w:rsid w:val="002C5EB1"/>
    <w:rsid w:val="002C62A4"/>
    <w:rsid w:val="002C7705"/>
    <w:rsid w:val="002C7DFE"/>
    <w:rsid w:val="002D19CC"/>
    <w:rsid w:val="002D3D64"/>
    <w:rsid w:val="002D3DBC"/>
    <w:rsid w:val="002D43E1"/>
    <w:rsid w:val="002D45E3"/>
    <w:rsid w:val="002D56BB"/>
    <w:rsid w:val="002D56CE"/>
    <w:rsid w:val="002D5759"/>
    <w:rsid w:val="002D576D"/>
    <w:rsid w:val="002D6278"/>
    <w:rsid w:val="002D6373"/>
    <w:rsid w:val="002E077D"/>
    <w:rsid w:val="002E143B"/>
    <w:rsid w:val="002E16F3"/>
    <w:rsid w:val="002E48CE"/>
    <w:rsid w:val="002E5113"/>
    <w:rsid w:val="002E7F6F"/>
    <w:rsid w:val="002F13DA"/>
    <w:rsid w:val="002F1F07"/>
    <w:rsid w:val="002F21B5"/>
    <w:rsid w:val="002F23CA"/>
    <w:rsid w:val="002F4495"/>
    <w:rsid w:val="00300810"/>
    <w:rsid w:val="0030209F"/>
    <w:rsid w:val="00304517"/>
    <w:rsid w:val="00304CCA"/>
    <w:rsid w:val="00304D76"/>
    <w:rsid w:val="00307383"/>
    <w:rsid w:val="003100B4"/>
    <w:rsid w:val="00310986"/>
    <w:rsid w:val="00311073"/>
    <w:rsid w:val="00313F98"/>
    <w:rsid w:val="00314DBC"/>
    <w:rsid w:val="0031563F"/>
    <w:rsid w:val="00315947"/>
    <w:rsid w:val="00316917"/>
    <w:rsid w:val="0031706A"/>
    <w:rsid w:val="00321928"/>
    <w:rsid w:val="00321A7D"/>
    <w:rsid w:val="00321D8C"/>
    <w:rsid w:val="00322EE3"/>
    <w:rsid w:val="00323643"/>
    <w:rsid w:val="00323D5A"/>
    <w:rsid w:val="003273D2"/>
    <w:rsid w:val="00327B99"/>
    <w:rsid w:val="00330468"/>
    <w:rsid w:val="00331A7E"/>
    <w:rsid w:val="00333FD9"/>
    <w:rsid w:val="00334FFA"/>
    <w:rsid w:val="00337F93"/>
    <w:rsid w:val="00340E1C"/>
    <w:rsid w:val="00340E2C"/>
    <w:rsid w:val="003420C3"/>
    <w:rsid w:val="0034382D"/>
    <w:rsid w:val="00343E51"/>
    <w:rsid w:val="00346D9B"/>
    <w:rsid w:val="00347D15"/>
    <w:rsid w:val="003500F1"/>
    <w:rsid w:val="00351696"/>
    <w:rsid w:val="00351E84"/>
    <w:rsid w:val="00354399"/>
    <w:rsid w:val="00355090"/>
    <w:rsid w:val="00357C53"/>
    <w:rsid w:val="00357F00"/>
    <w:rsid w:val="00360086"/>
    <w:rsid w:val="003613A1"/>
    <w:rsid w:val="003632A2"/>
    <w:rsid w:val="00363996"/>
    <w:rsid w:val="003643E1"/>
    <w:rsid w:val="00365DBD"/>
    <w:rsid w:val="003701CD"/>
    <w:rsid w:val="00370302"/>
    <w:rsid w:val="00371561"/>
    <w:rsid w:val="00371AC6"/>
    <w:rsid w:val="003722A0"/>
    <w:rsid w:val="003733EE"/>
    <w:rsid w:val="003742B5"/>
    <w:rsid w:val="003753CF"/>
    <w:rsid w:val="003755A8"/>
    <w:rsid w:val="00376DDE"/>
    <w:rsid w:val="0038031A"/>
    <w:rsid w:val="00380E40"/>
    <w:rsid w:val="00385C89"/>
    <w:rsid w:val="00391115"/>
    <w:rsid w:val="003917FE"/>
    <w:rsid w:val="00391B0C"/>
    <w:rsid w:val="0039275C"/>
    <w:rsid w:val="003949F1"/>
    <w:rsid w:val="0039528A"/>
    <w:rsid w:val="003955EC"/>
    <w:rsid w:val="00395C53"/>
    <w:rsid w:val="00395DDA"/>
    <w:rsid w:val="003A3079"/>
    <w:rsid w:val="003A394C"/>
    <w:rsid w:val="003A5601"/>
    <w:rsid w:val="003A62D2"/>
    <w:rsid w:val="003A6E47"/>
    <w:rsid w:val="003B1415"/>
    <w:rsid w:val="003B5F58"/>
    <w:rsid w:val="003B6100"/>
    <w:rsid w:val="003B7710"/>
    <w:rsid w:val="003C08C6"/>
    <w:rsid w:val="003C3C26"/>
    <w:rsid w:val="003C466D"/>
    <w:rsid w:val="003C4D06"/>
    <w:rsid w:val="003C6644"/>
    <w:rsid w:val="003C6695"/>
    <w:rsid w:val="003C7194"/>
    <w:rsid w:val="003C7835"/>
    <w:rsid w:val="003D01D8"/>
    <w:rsid w:val="003D101E"/>
    <w:rsid w:val="003D428B"/>
    <w:rsid w:val="003D4542"/>
    <w:rsid w:val="003D49AC"/>
    <w:rsid w:val="003D4CE7"/>
    <w:rsid w:val="003D58C4"/>
    <w:rsid w:val="003D65AF"/>
    <w:rsid w:val="003D770B"/>
    <w:rsid w:val="003D7AD6"/>
    <w:rsid w:val="003D7C13"/>
    <w:rsid w:val="003E08E5"/>
    <w:rsid w:val="003E1389"/>
    <w:rsid w:val="003E147C"/>
    <w:rsid w:val="003E432E"/>
    <w:rsid w:val="003E4C16"/>
    <w:rsid w:val="003E675B"/>
    <w:rsid w:val="003E7FB4"/>
    <w:rsid w:val="003F1608"/>
    <w:rsid w:val="003F5FA4"/>
    <w:rsid w:val="003F62CF"/>
    <w:rsid w:val="003F6EA7"/>
    <w:rsid w:val="003F715F"/>
    <w:rsid w:val="00402938"/>
    <w:rsid w:val="0040582E"/>
    <w:rsid w:val="00405A60"/>
    <w:rsid w:val="004064F8"/>
    <w:rsid w:val="0040713A"/>
    <w:rsid w:val="00410444"/>
    <w:rsid w:val="00411858"/>
    <w:rsid w:val="00412939"/>
    <w:rsid w:val="00412A27"/>
    <w:rsid w:val="00413653"/>
    <w:rsid w:val="00414258"/>
    <w:rsid w:val="00414FA2"/>
    <w:rsid w:val="00417275"/>
    <w:rsid w:val="00417E13"/>
    <w:rsid w:val="00417E45"/>
    <w:rsid w:val="00421ACA"/>
    <w:rsid w:val="00422352"/>
    <w:rsid w:val="004235C4"/>
    <w:rsid w:val="00423736"/>
    <w:rsid w:val="00424B0C"/>
    <w:rsid w:val="004253F4"/>
    <w:rsid w:val="004266C7"/>
    <w:rsid w:val="00427592"/>
    <w:rsid w:val="004301F0"/>
    <w:rsid w:val="004311F1"/>
    <w:rsid w:val="00431DDE"/>
    <w:rsid w:val="00433EED"/>
    <w:rsid w:val="00433F81"/>
    <w:rsid w:val="00435257"/>
    <w:rsid w:val="00435710"/>
    <w:rsid w:val="0043585A"/>
    <w:rsid w:val="0043679D"/>
    <w:rsid w:val="004370B8"/>
    <w:rsid w:val="00437419"/>
    <w:rsid w:val="00437A7D"/>
    <w:rsid w:val="004402A3"/>
    <w:rsid w:val="00440545"/>
    <w:rsid w:val="00441FDF"/>
    <w:rsid w:val="0044206A"/>
    <w:rsid w:val="00445305"/>
    <w:rsid w:val="00446838"/>
    <w:rsid w:val="00450A2C"/>
    <w:rsid w:val="00450E7F"/>
    <w:rsid w:val="00450E9B"/>
    <w:rsid w:val="00451DB7"/>
    <w:rsid w:val="00452229"/>
    <w:rsid w:val="00452462"/>
    <w:rsid w:val="00454368"/>
    <w:rsid w:val="00454880"/>
    <w:rsid w:val="0046127A"/>
    <w:rsid w:val="004627DC"/>
    <w:rsid w:val="00463FE6"/>
    <w:rsid w:val="00464FC0"/>
    <w:rsid w:val="00465051"/>
    <w:rsid w:val="00465526"/>
    <w:rsid w:val="0046562D"/>
    <w:rsid w:val="00467729"/>
    <w:rsid w:val="004678C0"/>
    <w:rsid w:val="00472198"/>
    <w:rsid w:val="0047277A"/>
    <w:rsid w:val="00473042"/>
    <w:rsid w:val="0047497D"/>
    <w:rsid w:val="00475BD5"/>
    <w:rsid w:val="00477183"/>
    <w:rsid w:val="0048018C"/>
    <w:rsid w:val="004806AD"/>
    <w:rsid w:val="00480E2C"/>
    <w:rsid w:val="0048127F"/>
    <w:rsid w:val="004818F9"/>
    <w:rsid w:val="00484C27"/>
    <w:rsid w:val="00485A28"/>
    <w:rsid w:val="00487A3C"/>
    <w:rsid w:val="00487B79"/>
    <w:rsid w:val="004909CE"/>
    <w:rsid w:val="00491C52"/>
    <w:rsid w:val="004925F8"/>
    <w:rsid w:val="0049342A"/>
    <w:rsid w:val="00493E5E"/>
    <w:rsid w:val="00494159"/>
    <w:rsid w:val="0049543B"/>
    <w:rsid w:val="004967FC"/>
    <w:rsid w:val="0049687C"/>
    <w:rsid w:val="00496A78"/>
    <w:rsid w:val="00497410"/>
    <w:rsid w:val="004974FF"/>
    <w:rsid w:val="004A0F00"/>
    <w:rsid w:val="004A0FA8"/>
    <w:rsid w:val="004A77CB"/>
    <w:rsid w:val="004B5F57"/>
    <w:rsid w:val="004B62D0"/>
    <w:rsid w:val="004B63E1"/>
    <w:rsid w:val="004B6645"/>
    <w:rsid w:val="004B6685"/>
    <w:rsid w:val="004B677D"/>
    <w:rsid w:val="004C036C"/>
    <w:rsid w:val="004C05B4"/>
    <w:rsid w:val="004C0CAE"/>
    <w:rsid w:val="004C16EA"/>
    <w:rsid w:val="004C2D6A"/>
    <w:rsid w:val="004C3897"/>
    <w:rsid w:val="004D09E1"/>
    <w:rsid w:val="004D487B"/>
    <w:rsid w:val="004D5194"/>
    <w:rsid w:val="004D55B8"/>
    <w:rsid w:val="004D6ADA"/>
    <w:rsid w:val="004E2031"/>
    <w:rsid w:val="004E2A40"/>
    <w:rsid w:val="004E3FD6"/>
    <w:rsid w:val="004E5065"/>
    <w:rsid w:val="004E6C76"/>
    <w:rsid w:val="004F05BD"/>
    <w:rsid w:val="004F19F7"/>
    <w:rsid w:val="004F3341"/>
    <w:rsid w:val="004F69B4"/>
    <w:rsid w:val="005000A0"/>
    <w:rsid w:val="00500BBD"/>
    <w:rsid w:val="005027E2"/>
    <w:rsid w:val="0050311A"/>
    <w:rsid w:val="00504242"/>
    <w:rsid w:val="00504501"/>
    <w:rsid w:val="00506325"/>
    <w:rsid w:val="0050666E"/>
    <w:rsid w:val="00507359"/>
    <w:rsid w:val="00507FE0"/>
    <w:rsid w:val="00507FF2"/>
    <w:rsid w:val="005104DF"/>
    <w:rsid w:val="0051171D"/>
    <w:rsid w:val="00511E8A"/>
    <w:rsid w:val="00511F51"/>
    <w:rsid w:val="00512E80"/>
    <w:rsid w:val="00513984"/>
    <w:rsid w:val="00515274"/>
    <w:rsid w:val="0051581E"/>
    <w:rsid w:val="005160C7"/>
    <w:rsid w:val="00516AFA"/>
    <w:rsid w:val="00516F76"/>
    <w:rsid w:val="00517616"/>
    <w:rsid w:val="0051763F"/>
    <w:rsid w:val="00522BD7"/>
    <w:rsid w:val="00522D77"/>
    <w:rsid w:val="00525053"/>
    <w:rsid w:val="005304B5"/>
    <w:rsid w:val="00532146"/>
    <w:rsid w:val="0053251F"/>
    <w:rsid w:val="00533A03"/>
    <w:rsid w:val="00533CB0"/>
    <w:rsid w:val="00533FE1"/>
    <w:rsid w:val="0053418F"/>
    <w:rsid w:val="00534967"/>
    <w:rsid w:val="00534A5B"/>
    <w:rsid w:val="00534E89"/>
    <w:rsid w:val="00535928"/>
    <w:rsid w:val="005361F9"/>
    <w:rsid w:val="00537DBA"/>
    <w:rsid w:val="0054121C"/>
    <w:rsid w:val="005416FD"/>
    <w:rsid w:val="0054217A"/>
    <w:rsid w:val="00542955"/>
    <w:rsid w:val="00543DFA"/>
    <w:rsid w:val="00544912"/>
    <w:rsid w:val="0054719F"/>
    <w:rsid w:val="005472AC"/>
    <w:rsid w:val="00547A35"/>
    <w:rsid w:val="00547B39"/>
    <w:rsid w:val="0055097F"/>
    <w:rsid w:val="00551AE1"/>
    <w:rsid w:val="00551B93"/>
    <w:rsid w:val="0055624C"/>
    <w:rsid w:val="00557736"/>
    <w:rsid w:val="00557EEA"/>
    <w:rsid w:val="00563622"/>
    <w:rsid w:val="005636EC"/>
    <w:rsid w:val="005637AC"/>
    <w:rsid w:val="00571A73"/>
    <w:rsid w:val="005729B0"/>
    <w:rsid w:val="005736E0"/>
    <w:rsid w:val="00574801"/>
    <w:rsid w:val="00576D7C"/>
    <w:rsid w:val="0057717A"/>
    <w:rsid w:val="00577A06"/>
    <w:rsid w:val="00581F23"/>
    <w:rsid w:val="005824BD"/>
    <w:rsid w:val="00584780"/>
    <w:rsid w:val="00584A3F"/>
    <w:rsid w:val="00585A58"/>
    <w:rsid w:val="005864AA"/>
    <w:rsid w:val="005869E6"/>
    <w:rsid w:val="005872EB"/>
    <w:rsid w:val="00590523"/>
    <w:rsid w:val="00590DCB"/>
    <w:rsid w:val="00592341"/>
    <w:rsid w:val="0059236A"/>
    <w:rsid w:val="0059387C"/>
    <w:rsid w:val="00595847"/>
    <w:rsid w:val="005A0CBE"/>
    <w:rsid w:val="005A3E25"/>
    <w:rsid w:val="005A507A"/>
    <w:rsid w:val="005A524C"/>
    <w:rsid w:val="005A5356"/>
    <w:rsid w:val="005A6108"/>
    <w:rsid w:val="005A76AE"/>
    <w:rsid w:val="005B05C6"/>
    <w:rsid w:val="005B0669"/>
    <w:rsid w:val="005B28E4"/>
    <w:rsid w:val="005B403D"/>
    <w:rsid w:val="005B45F1"/>
    <w:rsid w:val="005B5835"/>
    <w:rsid w:val="005B74C2"/>
    <w:rsid w:val="005C0DA7"/>
    <w:rsid w:val="005C0ED9"/>
    <w:rsid w:val="005C2A05"/>
    <w:rsid w:val="005C3558"/>
    <w:rsid w:val="005C47D5"/>
    <w:rsid w:val="005C4DCC"/>
    <w:rsid w:val="005C7364"/>
    <w:rsid w:val="005C7434"/>
    <w:rsid w:val="005D054A"/>
    <w:rsid w:val="005D0BAA"/>
    <w:rsid w:val="005D141F"/>
    <w:rsid w:val="005D17A0"/>
    <w:rsid w:val="005D423C"/>
    <w:rsid w:val="005D4549"/>
    <w:rsid w:val="005D5E94"/>
    <w:rsid w:val="005D69C6"/>
    <w:rsid w:val="005D71E9"/>
    <w:rsid w:val="005D733B"/>
    <w:rsid w:val="005E06C3"/>
    <w:rsid w:val="005E0F73"/>
    <w:rsid w:val="005E4060"/>
    <w:rsid w:val="005E46CE"/>
    <w:rsid w:val="005E4F6D"/>
    <w:rsid w:val="005E5A71"/>
    <w:rsid w:val="005E64E5"/>
    <w:rsid w:val="005E6858"/>
    <w:rsid w:val="005E72C5"/>
    <w:rsid w:val="005E7429"/>
    <w:rsid w:val="005F16CE"/>
    <w:rsid w:val="005F2672"/>
    <w:rsid w:val="005F33CD"/>
    <w:rsid w:val="005F35F2"/>
    <w:rsid w:val="005F6415"/>
    <w:rsid w:val="005F6865"/>
    <w:rsid w:val="006003E0"/>
    <w:rsid w:val="00601B47"/>
    <w:rsid w:val="00602E35"/>
    <w:rsid w:val="00602F84"/>
    <w:rsid w:val="0060327F"/>
    <w:rsid w:val="00603ECA"/>
    <w:rsid w:val="006052EB"/>
    <w:rsid w:val="006054A2"/>
    <w:rsid w:val="006057DE"/>
    <w:rsid w:val="00606F01"/>
    <w:rsid w:val="00607E75"/>
    <w:rsid w:val="00610C86"/>
    <w:rsid w:val="00611476"/>
    <w:rsid w:val="00611634"/>
    <w:rsid w:val="00612C0D"/>
    <w:rsid w:val="006132AE"/>
    <w:rsid w:val="00615C47"/>
    <w:rsid w:val="006217A7"/>
    <w:rsid w:val="006222E0"/>
    <w:rsid w:val="00622E4B"/>
    <w:rsid w:val="006235FB"/>
    <w:rsid w:val="00625168"/>
    <w:rsid w:val="006257CA"/>
    <w:rsid w:val="00625F5D"/>
    <w:rsid w:val="0062661F"/>
    <w:rsid w:val="006307EB"/>
    <w:rsid w:val="00630E95"/>
    <w:rsid w:val="00632945"/>
    <w:rsid w:val="00633256"/>
    <w:rsid w:val="00633F42"/>
    <w:rsid w:val="006352BE"/>
    <w:rsid w:val="00635E38"/>
    <w:rsid w:val="0063612C"/>
    <w:rsid w:val="0063659E"/>
    <w:rsid w:val="006365F1"/>
    <w:rsid w:val="00637FA2"/>
    <w:rsid w:val="00640E86"/>
    <w:rsid w:val="00641CD3"/>
    <w:rsid w:val="00641CEA"/>
    <w:rsid w:val="0064218C"/>
    <w:rsid w:val="00643A21"/>
    <w:rsid w:val="00643B41"/>
    <w:rsid w:val="00645067"/>
    <w:rsid w:val="006455C6"/>
    <w:rsid w:val="0064703D"/>
    <w:rsid w:val="00650C40"/>
    <w:rsid w:val="0065136D"/>
    <w:rsid w:val="0065590D"/>
    <w:rsid w:val="006566D9"/>
    <w:rsid w:val="00656CFD"/>
    <w:rsid w:val="006602D8"/>
    <w:rsid w:val="006614E1"/>
    <w:rsid w:val="00663A7B"/>
    <w:rsid w:val="006644C5"/>
    <w:rsid w:val="00664944"/>
    <w:rsid w:val="00664BE1"/>
    <w:rsid w:val="00667211"/>
    <w:rsid w:val="006712F9"/>
    <w:rsid w:val="0067234F"/>
    <w:rsid w:val="00672621"/>
    <w:rsid w:val="00673A5B"/>
    <w:rsid w:val="00676F95"/>
    <w:rsid w:val="00680C99"/>
    <w:rsid w:val="006818CF"/>
    <w:rsid w:val="006820FA"/>
    <w:rsid w:val="00683BD0"/>
    <w:rsid w:val="006848A7"/>
    <w:rsid w:val="0069010B"/>
    <w:rsid w:val="00690260"/>
    <w:rsid w:val="00690F92"/>
    <w:rsid w:val="00691FE7"/>
    <w:rsid w:val="00694777"/>
    <w:rsid w:val="006965E1"/>
    <w:rsid w:val="00696672"/>
    <w:rsid w:val="0069733E"/>
    <w:rsid w:val="00697E97"/>
    <w:rsid w:val="006A0684"/>
    <w:rsid w:val="006A0CB0"/>
    <w:rsid w:val="006A0F39"/>
    <w:rsid w:val="006A17E6"/>
    <w:rsid w:val="006A3030"/>
    <w:rsid w:val="006A3BBF"/>
    <w:rsid w:val="006A459B"/>
    <w:rsid w:val="006A4875"/>
    <w:rsid w:val="006A56C2"/>
    <w:rsid w:val="006A6193"/>
    <w:rsid w:val="006B08FC"/>
    <w:rsid w:val="006B104B"/>
    <w:rsid w:val="006B1B0F"/>
    <w:rsid w:val="006B1E5F"/>
    <w:rsid w:val="006B2EBF"/>
    <w:rsid w:val="006B382E"/>
    <w:rsid w:val="006B3BDF"/>
    <w:rsid w:val="006B3DCD"/>
    <w:rsid w:val="006B4235"/>
    <w:rsid w:val="006B5D52"/>
    <w:rsid w:val="006B6A47"/>
    <w:rsid w:val="006B75A4"/>
    <w:rsid w:val="006B7EA3"/>
    <w:rsid w:val="006C0038"/>
    <w:rsid w:val="006C022E"/>
    <w:rsid w:val="006C03CC"/>
    <w:rsid w:val="006C0FBC"/>
    <w:rsid w:val="006C21A3"/>
    <w:rsid w:val="006C2C7E"/>
    <w:rsid w:val="006C361F"/>
    <w:rsid w:val="006C469A"/>
    <w:rsid w:val="006C4B80"/>
    <w:rsid w:val="006C5C41"/>
    <w:rsid w:val="006C6C11"/>
    <w:rsid w:val="006C7970"/>
    <w:rsid w:val="006D15A8"/>
    <w:rsid w:val="006D5F74"/>
    <w:rsid w:val="006E0313"/>
    <w:rsid w:val="006E10A0"/>
    <w:rsid w:val="006E2514"/>
    <w:rsid w:val="006E3013"/>
    <w:rsid w:val="006E4059"/>
    <w:rsid w:val="006E4601"/>
    <w:rsid w:val="006F0B3E"/>
    <w:rsid w:val="006F1689"/>
    <w:rsid w:val="006F3321"/>
    <w:rsid w:val="006F33B9"/>
    <w:rsid w:val="006F3E54"/>
    <w:rsid w:val="006F40A5"/>
    <w:rsid w:val="006F48A4"/>
    <w:rsid w:val="006F543F"/>
    <w:rsid w:val="007007C1"/>
    <w:rsid w:val="00701609"/>
    <w:rsid w:val="00701744"/>
    <w:rsid w:val="0070298D"/>
    <w:rsid w:val="00702C9D"/>
    <w:rsid w:val="00703166"/>
    <w:rsid w:val="00703FF4"/>
    <w:rsid w:val="00704E91"/>
    <w:rsid w:val="007054F0"/>
    <w:rsid w:val="007056C1"/>
    <w:rsid w:val="0070652F"/>
    <w:rsid w:val="00710083"/>
    <w:rsid w:val="00710798"/>
    <w:rsid w:val="00712856"/>
    <w:rsid w:val="00713626"/>
    <w:rsid w:val="00717675"/>
    <w:rsid w:val="00720B2C"/>
    <w:rsid w:val="007211EC"/>
    <w:rsid w:val="00721478"/>
    <w:rsid w:val="00724403"/>
    <w:rsid w:val="007247EF"/>
    <w:rsid w:val="00725641"/>
    <w:rsid w:val="007278EB"/>
    <w:rsid w:val="0073054D"/>
    <w:rsid w:val="007309D2"/>
    <w:rsid w:val="00730CF1"/>
    <w:rsid w:val="0073236A"/>
    <w:rsid w:val="0073240B"/>
    <w:rsid w:val="00732448"/>
    <w:rsid w:val="00734F7B"/>
    <w:rsid w:val="00737BCC"/>
    <w:rsid w:val="00741FA0"/>
    <w:rsid w:val="00742525"/>
    <w:rsid w:val="00743F57"/>
    <w:rsid w:val="00744AD7"/>
    <w:rsid w:val="00745452"/>
    <w:rsid w:val="00746882"/>
    <w:rsid w:val="00746E86"/>
    <w:rsid w:val="0074711B"/>
    <w:rsid w:val="00750480"/>
    <w:rsid w:val="007504C4"/>
    <w:rsid w:val="007505F1"/>
    <w:rsid w:val="007525C8"/>
    <w:rsid w:val="007529A4"/>
    <w:rsid w:val="007531AE"/>
    <w:rsid w:val="007541AF"/>
    <w:rsid w:val="007552DA"/>
    <w:rsid w:val="00755421"/>
    <w:rsid w:val="007577F2"/>
    <w:rsid w:val="00757D03"/>
    <w:rsid w:val="00757DEA"/>
    <w:rsid w:val="00760821"/>
    <w:rsid w:val="00762C14"/>
    <w:rsid w:val="00763845"/>
    <w:rsid w:val="00763B8D"/>
    <w:rsid w:val="0076570F"/>
    <w:rsid w:val="00766E70"/>
    <w:rsid w:val="00766F5B"/>
    <w:rsid w:val="00767511"/>
    <w:rsid w:val="00767979"/>
    <w:rsid w:val="0077050E"/>
    <w:rsid w:val="0077074F"/>
    <w:rsid w:val="00770F69"/>
    <w:rsid w:val="00773F01"/>
    <w:rsid w:val="00774FDE"/>
    <w:rsid w:val="00775B71"/>
    <w:rsid w:val="00776786"/>
    <w:rsid w:val="00776B57"/>
    <w:rsid w:val="00776E62"/>
    <w:rsid w:val="00777A26"/>
    <w:rsid w:val="00777EC5"/>
    <w:rsid w:val="007821F7"/>
    <w:rsid w:val="007836F2"/>
    <w:rsid w:val="00785EF9"/>
    <w:rsid w:val="00790C79"/>
    <w:rsid w:val="00790E77"/>
    <w:rsid w:val="007915C1"/>
    <w:rsid w:val="00791661"/>
    <w:rsid w:val="00791F91"/>
    <w:rsid w:val="0079340F"/>
    <w:rsid w:val="0079349A"/>
    <w:rsid w:val="0079554F"/>
    <w:rsid w:val="007A0810"/>
    <w:rsid w:val="007A09AC"/>
    <w:rsid w:val="007A0D13"/>
    <w:rsid w:val="007A213F"/>
    <w:rsid w:val="007A22A0"/>
    <w:rsid w:val="007A2736"/>
    <w:rsid w:val="007A337F"/>
    <w:rsid w:val="007A3928"/>
    <w:rsid w:val="007A581E"/>
    <w:rsid w:val="007A5D1F"/>
    <w:rsid w:val="007B34D4"/>
    <w:rsid w:val="007B35D3"/>
    <w:rsid w:val="007B3613"/>
    <w:rsid w:val="007B3E3B"/>
    <w:rsid w:val="007B495F"/>
    <w:rsid w:val="007B4A27"/>
    <w:rsid w:val="007B604D"/>
    <w:rsid w:val="007B61CB"/>
    <w:rsid w:val="007C000F"/>
    <w:rsid w:val="007C0A4C"/>
    <w:rsid w:val="007C1241"/>
    <w:rsid w:val="007C13A3"/>
    <w:rsid w:val="007C142F"/>
    <w:rsid w:val="007C2C15"/>
    <w:rsid w:val="007C39D8"/>
    <w:rsid w:val="007C440C"/>
    <w:rsid w:val="007C4509"/>
    <w:rsid w:val="007C586E"/>
    <w:rsid w:val="007C5AB6"/>
    <w:rsid w:val="007C66D5"/>
    <w:rsid w:val="007C715F"/>
    <w:rsid w:val="007D06F8"/>
    <w:rsid w:val="007D1770"/>
    <w:rsid w:val="007D3876"/>
    <w:rsid w:val="007D477E"/>
    <w:rsid w:val="007D4801"/>
    <w:rsid w:val="007D4A6C"/>
    <w:rsid w:val="007D5532"/>
    <w:rsid w:val="007E0ECA"/>
    <w:rsid w:val="007E1502"/>
    <w:rsid w:val="007E2B1D"/>
    <w:rsid w:val="007E7EF8"/>
    <w:rsid w:val="007E7FE4"/>
    <w:rsid w:val="007F07A1"/>
    <w:rsid w:val="007F0A48"/>
    <w:rsid w:val="007F1271"/>
    <w:rsid w:val="007F1960"/>
    <w:rsid w:val="007F19A2"/>
    <w:rsid w:val="007F2B85"/>
    <w:rsid w:val="007F3C1E"/>
    <w:rsid w:val="007F47BC"/>
    <w:rsid w:val="007F530D"/>
    <w:rsid w:val="007F5322"/>
    <w:rsid w:val="007F560E"/>
    <w:rsid w:val="007F5D07"/>
    <w:rsid w:val="007F7905"/>
    <w:rsid w:val="007F7D01"/>
    <w:rsid w:val="00800DC5"/>
    <w:rsid w:val="00800EEB"/>
    <w:rsid w:val="00800F26"/>
    <w:rsid w:val="00801BD7"/>
    <w:rsid w:val="00802303"/>
    <w:rsid w:val="00802D89"/>
    <w:rsid w:val="0080310D"/>
    <w:rsid w:val="00803225"/>
    <w:rsid w:val="00803486"/>
    <w:rsid w:val="00804C8F"/>
    <w:rsid w:val="008064FA"/>
    <w:rsid w:val="0080666F"/>
    <w:rsid w:val="00807161"/>
    <w:rsid w:val="00807E05"/>
    <w:rsid w:val="008124FD"/>
    <w:rsid w:val="008131C4"/>
    <w:rsid w:val="00814EE0"/>
    <w:rsid w:val="008152FB"/>
    <w:rsid w:val="008172C2"/>
    <w:rsid w:val="00817AD7"/>
    <w:rsid w:val="00820E54"/>
    <w:rsid w:val="0082367F"/>
    <w:rsid w:val="00823C35"/>
    <w:rsid w:val="00824639"/>
    <w:rsid w:val="00825E0D"/>
    <w:rsid w:val="00827C89"/>
    <w:rsid w:val="00840126"/>
    <w:rsid w:val="00840656"/>
    <w:rsid w:val="00840935"/>
    <w:rsid w:val="00842030"/>
    <w:rsid w:val="0084212D"/>
    <w:rsid w:val="0084277D"/>
    <w:rsid w:val="00844F47"/>
    <w:rsid w:val="0084503D"/>
    <w:rsid w:val="00845777"/>
    <w:rsid w:val="00846694"/>
    <w:rsid w:val="00847421"/>
    <w:rsid w:val="00851FA8"/>
    <w:rsid w:val="008531EC"/>
    <w:rsid w:val="008540CF"/>
    <w:rsid w:val="008541B4"/>
    <w:rsid w:val="0085445B"/>
    <w:rsid w:val="00854684"/>
    <w:rsid w:val="00860CA3"/>
    <w:rsid w:val="00861753"/>
    <w:rsid w:val="00861872"/>
    <w:rsid w:val="008641BD"/>
    <w:rsid w:val="00864254"/>
    <w:rsid w:val="00865248"/>
    <w:rsid w:val="00865AE4"/>
    <w:rsid w:val="00866FEA"/>
    <w:rsid w:val="008676EE"/>
    <w:rsid w:val="00871414"/>
    <w:rsid w:val="008730BC"/>
    <w:rsid w:val="008737C5"/>
    <w:rsid w:val="00875328"/>
    <w:rsid w:val="00875BBF"/>
    <w:rsid w:val="0087700C"/>
    <w:rsid w:val="008776C0"/>
    <w:rsid w:val="0088159B"/>
    <w:rsid w:val="008829C4"/>
    <w:rsid w:val="008836D4"/>
    <w:rsid w:val="00884061"/>
    <w:rsid w:val="008844EB"/>
    <w:rsid w:val="00884C7D"/>
    <w:rsid w:val="0088541C"/>
    <w:rsid w:val="00886180"/>
    <w:rsid w:val="00886D6A"/>
    <w:rsid w:val="0089188C"/>
    <w:rsid w:val="00891D87"/>
    <w:rsid w:val="00891E3D"/>
    <w:rsid w:val="00892D8C"/>
    <w:rsid w:val="00892F8D"/>
    <w:rsid w:val="00893034"/>
    <w:rsid w:val="008934E3"/>
    <w:rsid w:val="00894058"/>
    <w:rsid w:val="008949F3"/>
    <w:rsid w:val="0089624E"/>
    <w:rsid w:val="0089632B"/>
    <w:rsid w:val="008978FF"/>
    <w:rsid w:val="00897985"/>
    <w:rsid w:val="008979D3"/>
    <w:rsid w:val="008A1359"/>
    <w:rsid w:val="008A2460"/>
    <w:rsid w:val="008A2E67"/>
    <w:rsid w:val="008A433C"/>
    <w:rsid w:val="008A5A04"/>
    <w:rsid w:val="008A6B3B"/>
    <w:rsid w:val="008A7474"/>
    <w:rsid w:val="008A7D98"/>
    <w:rsid w:val="008A7EDA"/>
    <w:rsid w:val="008B009A"/>
    <w:rsid w:val="008B1366"/>
    <w:rsid w:val="008B21B2"/>
    <w:rsid w:val="008B3022"/>
    <w:rsid w:val="008B43C1"/>
    <w:rsid w:val="008B537A"/>
    <w:rsid w:val="008B5424"/>
    <w:rsid w:val="008B61E3"/>
    <w:rsid w:val="008B63C0"/>
    <w:rsid w:val="008C05BD"/>
    <w:rsid w:val="008C082E"/>
    <w:rsid w:val="008C1811"/>
    <w:rsid w:val="008C2021"/>
    <w:rsid w:val="008C4019"/>
    <w:rsid w:val="008C44FB"/>
    <w:rsid w:val="008C4E52"/>
    <w:rsid w:val="008C7348"/>
    <w:rsid w:val="008D05A7"/>
    <w:rsid w:val="008D0F4D"/>
    <w:rsid w:val="008D110F"/>
    <w:rsid w:val="008D25A5"/>
    <w:rsid w:val="008D4973"/>
    <w:rsid w:val="008D5139"/>
    <w:rsid w:val="008D54ED"/>
    <w:rsid w:val="008D6B42"/>
    <w:rsid w:val="008D6DA3"/>
    <w:rsid w:val="008E0D3E"/>
    <w:rsid w:val="008E13F6"/>
    <w:rsid w:val="008E1811"/>
    <w:rsid w:val="008E1907"/>
    <w:rsid w:val="008E325B"/>
    <w:rsid w:val="008E327B"/>
    <w:rsid w:val="008E3C0C"/>
    <w:rsid w:val="008E4C76"/>
    <w:rsid w:val="008E5081"/>
    <w:rsid w:val="008E6C90"/>
    <w:rsid w:val="008E7811"/>
    <w:rsid w:val="008F3203"/>
    <w:rsid w:val="008F36EA"/>
    <w:rsid w:val="008F394F"/>
    <w:rsid w:val="008F4962"/>
    <w:rsid w:val="008F4FF1"/>
    <w:rsid w:val="008F5D5F"/>
    <w:rsid w:val="008F7D51"/>
    <w:rsid w:val="009001D6"/>
    <w:rsid w:val="00901062"/>
    <w:rsid w:val="00901359"/>
    <w:rsid w:val="00901CDF"/>
    <w:rsid w:val="009028BA"/>
    <w:rsid w:val="009028FD"/>
    <w:rsid w:val="009032F1"/>
    <w:rsid w:val="00903360"/>
    <w:rsid w:val="00905757"/>
    <w:rsid w:val="009067B0"/>
    <w:rsid w:val="00907757"/>
    <w:rsid w:val="00910A1B"/>
    <w:rsid w:val="00910C0A"/>
    <w:rsid w:val="0091189D"/>
    <w:rsid w:val="00911CF8"/>
    <w:rsid w:val="00911D0B"/>
    <w:rsid w:val="00912943"/>
    <w:rsid w:val="00913046"/>
    <w:rsid w:val="009141DA"/>
    <w:rsid w:val="0091459C"/>
    <w:rsid w:val="00915903"/>
    <w:rsid w:val="00917D7D"/>
    <w:rsid w:val="009200A7"/>
    <w:rsid w:val="009207FD"/>
    <w:rsid w:val="00920C89"/>
    <w:rsid w:val="00921608"/>
    <w:rsid w:val="00921B23"/>
    <w:rsid w:val="00921D31"/>
    <w:rsid w:val="009259AB"/>
    <w:rsid w:val="00925A52"/>
    <w:rsid w:val="009302D8"/>
    <w:rsid w:val="009323D0"/>
    <w:rsid w:val="0093325C"/>
    <w:rsid w:val="009341FD"/>
    <w:rsid w:val="00934C43"/>
    <w:rsid w:val="00934E4D"/>
    <w:rsid w:val="00934F39"/>
    <w:rsid w:val="00934FBC"/>
    <w:rsid w:val="00936511"/>
    <w:rsid w:val="00936AD2"/>
    <w:rsid w:val="009400F0"/>
    <w:rsid w:val="00942C70"/>
    <w:rsid w:val="00942CE8"/>
    <w:rsid w:val="009448F2"/>
    <w:rsid w:val="00946819"/>
    <w:rsid w:val="009476A6"/>
    <w:rsid w:val="00947856"/>
    <w:rsid w:val="00950EA3"/>
    <w:rsid w:val="00952F25"/>
    <w:rsid w:val="00953317"/>
    <w:rsid w:val="00954D15"/>
    <w:rsid w:val="0095622F"/>
    <w:rsid w:val="00956670"/>
    <w:rsid w:val="00962C5A"/>
    <w:rsid w:val="009631BF"/>
    <w:rsid w:val="009648D5"/>
    <w:rsid w:val="00965673"/>
    <w:rsid w:val="009666CB"/>
    <w:rsid w:val="00966CB6"/>
    <w:rsid w:val="00971B98"/>
    <w:rsid w:val="00974AE4"/>
    <w:rsid w:val="00974B3A"/>
    <w:rsid w:val="00975BBA"/>
    <w:rsid w:val="00977DC2"/>
    <w:rsid w:val="00980AD7"/>
    <w:rsid w:val="009811A4"/>
    <w:rsid w:val="00981671"/>
    <w:rsid w:val="0098216D"/>
    <w:rsid w:val="00982548"/>
    <w:rsid w:val="00982CA5"/>
    <w:rsid w:val="00983676"/>
    <w:rsid w:val="00985CE3"/>
    <w:rsid w:val="00985F11"/>
    <w:rsid w:val="009865DA"/>
    <w:rsid w:val="00986869"/>
    <w:rsid w:val="0099066D"/>
    <w:rsid w:val="009909D7"/>
    <w:rsid w:val="00990E87"/>
    <w:rsid w:val="00991B24"/>
    <w:rsid w:val="00991C94"/>
    <w:rsid w:val="00993089"/>
    <w:rsid w:val="00994095"/>
    <w:rsid w:val="00994DCA"/>
    <w:rsid w:val="00996742"/>
    <w:rsid w:val="009973F4"/>
    <w:rsid w:val="00997F80"/>
    <w:rsid w:val="009A095F"/>
    <w:rsid w:val="009A10AE"/>
    <w:rsid w:val="009A117B"/>
    <w:rsid w:val="009A2924"/>
    <w:rsid w:val="009A4404"/>
    <w:rsid w:val="009A4E43"/>
    <w:rsid w:val="009A713E"/>
    <w:rsid w:val="009A7F8E"/>
    <w:rsid w:val="009B1680"/>
    <w:rsid w:val="009B2733"/>
    <w:rsid w:val="009B3B35"/>
    <w:rsid w:val="009B4067"/>
    <w:rsid w:val="009B421F"/>
    <w:rsid w:val="009B4939"/>
    <w:rsid w:val="009B4A8E"/>
    <w:rsid w:val="009B4ABC"/>
    <w:rsid w:val="009B4BA9"/>
    <w:rsid w:val="009B578E"/>
    <w:rsid w:val="009B60C6"/>
    <w:rsid w:val="009B648A"/>
    <w:rsid w:val="009B64E6"/>
    <w:rsid w:val="009B65FB"/>
    <w:rsid w:val="009B662B"/>
    <w:rsid w:val="009C0B7C"/>
    <w:rsid w:val="009C0DAF"/>
    <w:rsid w:val="009C1057"/>
    <w:rsid w:val="009C1131"/>
    <w:rsid w:val="009C12CB"/>
    <w:rsid w:val="009C13EB"/>
    <w:rsid w:val="009C1599"/>
    <w:rsid w:val="009C44EE"/>
    <w:rsid w:val="009C515F"/>
    <w:rsid w:val="009C636C"/>
    <w:rsid w:val="009C6633"/>
    <w:rsid w:val="009C6677"/>
    <w:rsid w:val="009D03B5"/>
    <w:rsid w:val="009D1728"/>
    <w:rsid w:val="009D37F9"/>
    <w:rsid w:val="009D4B9C"/>
    <w:rsid w:val="009D5CB6"/>
    <w:rsid w:val="009D6BB8"/>
    <w:rsid w:val="009D7516"/>
    <w:rsid w:val="009E155A"/>
    <w:rsid w:val="009E1FD4"/>
    <w:rsid w:val="009E202A"/>
    <w:rsid w:val="009E39DA"/>
    <w:rsid w:val="009E40A1"/>
    <w:rsid w:val="009E4DCF"/>
    <w:rsid w:val="009E6B95"/>
    <w:rsid w:val="009E6DE4"/>
    <w:rsid w:val="009F2555"/>
    <w:rsid w:val="009F3FB3"/>
    <w:rsid w:val="009F50DC"/>
    <w:rsid w:val="009F577A"/>
    <w:rsid w:val="009F7D9A"/>
    <w:rsid w:val="00A00E5A"/>
    <w:rsid w:val="00A011D7"/>
    <w:rsid w:val="00A01EA1"/>
    <w:rsid w:val="00A025E8"/>
    <w:rsid w:val="00A02A11"/>
    <w:rsid w:val="00A03307"/>
    <w:rsid w:val="00A044AE"/>
    <w:rsid w:val="00A047E0"/>
    <w:rsid w:val="00A057DE"/>
    <w:rsid w:val="00A06310"/>
    <w:rsid w:val="00A07AC6"/>
    <w:rsid w:val="00A07BC9"/>
    <w:rsid w:val="00A10188"/>
    <w:rsid w:val="00A13580"/>
    <w:rsid w:val="00A138A2"/>
    <w:rsid w:val="00A138AA"/>
    <w:rsid w:val="00A1422C"/>
    <w:rsid w:val="00A14DEF"/>
    <w:rsid w:val="00A15456"/>
    <w:rsid w:val="00A1550D"/>
    <w:rsid w:val="00A15C4C"/>
    <w:rsid w:val="00A173B1"/>
    <w:rsid w:val="00A175BA"/>
    <w:rsid w:val="00A1769C"/>
    <w:rsid w:val="00A20FDD"/>
    <w:rsid w:val="00A21BC6"/>
    <w:rsid w:val="00A21C66"/>
    <w:rsid w:val="00A25CDF"/>
    <w:rsid w:val="00A2778B"/>
    <w:rsid w:val="00A301D6"/>
    <w:rsid w:val="00A30AE4"/>
    <w:rsid w:val="00A3314F"/>
    <w:rsid w:val="00A3349C"/>
    <w:rsid w:val="00A34CA8"/>
    <w:rsid w:val="00A34F1B"/>
    <w:rsid w:val="00A35048"/>
    <w:rsid w:val="00A3619C"/>
    <w:rsid w:val="00A36B2C"/>
    <w:rsid w:val="00A37780"/>
    <w:rsid w:val="00A37E23"/>
    <w:rsid w:val="00A402F9"/>
    <w:rsid w:val="00A40A84"/>
    <w:rsid w:val="00A40BC4"/>
    <w:rsid w:val="00A40E58"/>
    <w:rsid w:val="00A421B6"/>
    <w:rsid w:val="00A43387"/>
    <w:rsid w:val="00A43AB9"/>
    <w:rsid w:val="00A45180"/>
    <w:rsid w:val="00A4566D"/>
    <w:rsid w:val="00A46488"/>
    <w:rsid w:val="00A4763B"/>
    <w:rsid w:val="00A47D15"/>
    <w:rsid w:val="00A50165"/>
    <w:rsid w:val="00A52E62"/>
    <w:rsid w:val="00A53130"/>
    <w:rsid w:val="00A53229"/>
    <w:rsid w:val="00A5377F"/>
    <w:rsid w:val="00A53917"/>
    <w:rsid w:val="00A55591"/>
    <w:rsid w:val="00A60714"/>
    <w:rsid w:val="00A60814"/>
    <w:rsid w:val="00A61FD2"/>
    <w:rsid w:val="00A64707"/>
    <w:rsid w:val="00A65796"/>
    <w:rsid w:val="00A703AC"/>
    <w:rsid w:val="00A7241D"/>
    <w:rsid w:val="00A741BC"/>
    <w:rsid w:val="00A74D45"/>
    <w:rsid w:val="00A75257"/>
    <w:rsid w:val="00A76747"/>
    <w:rsid w:val="00A77857"/>
    <w:rsid w:val="00A80326"/>
    <w:rsid w:val="00A824EC"/>
    <w:rsid w:val="00A825EB"/>
    <w:rsid w:val="00A82B03"/>
    <w:rsid w:val="00A82B0C"/>
    <w:rsid w:val="00A82CBC"/>
    <w:rsid w:val="00A82FAE"/>
    <w:rsid w:val="00A836A6"/>
    <w:rsid w:val="00A83B99"/>
    <w:rsid w:val="00A85845"/>
    <w:rsid w:val="00A8658D"/>
    <w:rsid w:val="00A86B55"/>
    <w:rsid w:val="00A877E9"/>
    <w:rsid w:val="00A87A2B"/>
    <w:rsid w:val="00A87E69"/>
    <w:rsid w:val="00A90666"/>
    <w:rsid w:val="00A909AB"/>
    <w:rsid w:val="00A91B68"/>
    <w:rsid w:val="00A92ACF"/>
    <w:rsid w:val="00A951E0"/>
    <w:rsid w:val="00A96008"/>
    <w:rsid w:val="00A96AC8"/>
    <w:rsid w:val="00AA0D3C"/>
    <w:rsid w:val="00AA1041"/>
    <w:rsid w:val="00AA1EB1"/>
    <w:rsid w:val="00AA5439"/>
    <w:rsid w:val="00AA567C"/>
    <w:rsid w:val="00AB04B5"/>
    <w:rsid w:val="00AB08AC"/>
    <w:rsid w:val="00AB0907"/>
    <w:rsid w:val="00AB0A37"/>
    <w:rsid w:val="00AB36DD"/>
    <w:rsid w:val="00AB3A73"/>
    <w:rsid w:val="00AB48F5"/>
    <w:rsid w:val="00AB4E9A"/>
    <w:rsid w:val="00AB55FE"/>
    <w:rsid w:val="00AB56F9"/>
    <w:rsid w:val="00AB6132"/>
    <w:rsid w:val="00AC1040"/>
    <w:rsid w:val="00AC1FAE"/>
    <w:rsid w:val="00AC221D"/>
    <w:rsid w:val="00AC2C6D"/>
    <w:rsid w:val="00AC3123"/>
    <w:rsid w:val="00AC33C1"/>
    <w:rsid w:val="00AC4C3A"/>
    <w:rsid w:val="00AC5B4E"/>
    <w:rsid w:val="00AC6BB5"/>
    <w:rsid w:val="00AC6C5D"/>
    <w:rsid w:val="00AC7A1D"/>
    <w:rsid w:val="00AD048F"/>
    <w:rsid w:val="00AD064D"/>
    <w:rsid w:val="00AD2462"/>
    <w:rsid w:val="00AD30E3"/>
    <w:rsid w:val="00AD3225"/>
    <w:rsid w:val="00AD4633"/>
    <w:rsid w:val="00AD52CD"/>
    <w:rsid w:val="00AD5F55"/>
    <w:rsid w:val="00AD6C53"/>
    <w:rsid w:val="00AD6EB5"/>
    <w:rsid w:val="00AD73C7"/>
    <w:rsid w:val="00AD7D29"/>
    <w:rsid w:val="00AE227B"/>
    <w:rsid w:val="00AE5641"/>
    <w:rsid w:val="00AE6EF9"/>
    <w:rsid w:val="00AE7089"/>
    <w:rsid w:val="00AE7097"/>
    <w:rsid w:val="00AE76B8"/>
    <w:rsid w:val="00AE7779"/>
    <w:rsid w:val="00AE7D62"/>
    <w:rsid w:val="00AF1985"/>
    <w:rsid w:val="00AF3509"/>
    <w:rsid w:val="00AF5F13"/>
    <w:rsid w:val="00AF7851"/>
    <w:rsid w:val="00B02D01"/>
    <w:rsid w:val="00B0374F"/>
    <w:rsid w:val="00B03DCE"/>
    <w:rsid w:val="00B04742"/>
    <w:rsid w:val="00B06AE8"/>
    <w:rsid w:val="00B106E8"/>
    <w:rsid w:val="00B12383"/>
    <w:rsid w:val="00B13205"/>
    <w:rsid w:val="00B1333B"/>
    <w:rsid w:val="00B1454B"/>
    <w:rsid w:val="00B164AB"/>
    <w:rsid w:val="00B20423"/>
    <w:rsid w:val="00B21A48"/>
    <w:rsid w:val="00B228CF"/>
    <w:rsid w:val="00B23227"/>
    <w:rsid w:val="00B236BE"/>
    <w:rsid w:val="00B25537"/>
    <w:rsid w:val="00B34AEB"/>
    <w:rsid w:val="00B34BAF"/>
    <w:rsid w:val="00B34FAD"/>
    <w:rsid w:val="00B35259"/>
    <w:rsid w:val="00B368E3"/>
    <w:rsid w:val="00B36C1B"/>
    <w:rsid w:val="00B41673"/>
    <w:rsid w:val="00B41E3E"/>
    <w:rsid w:val="00B42875"/>
    <w:rsid w:val="00B434DF"/>
    <w:rsid w:val="00B46B5D"/>
    <w:rsid w:val="00B47326"/>
    <w:rsid w:val="00B5028D"/>
    <w:rsid w:val="00B50379"/>
    <w:rsid w:val="00B506E9"/>
    <w:rsid w:val="00B50E56"/>
    <w:rsid w:val="00B51416"/>
    <w:rsid w:val="00B57C89"/>
    <w:rsid w:val="00B600EF"/>
    <w:rsid w:val="00B604B9"/>
    <w:rsid w:val="00B60A5A"/>
    <w:rsid w:val="00B60BE8"/>
    <w:rsid w:val="00B60D1C"/>
    <w:rsid w:val="00B62348"/>
    <w:rsid w:val="00B63931"/>
    <w:rsid w:val="00B655C8"/>
    <w:rsid w:val="00B708A8"/>
    <w:rsid w:val="00B713E5"/>
    <w:rsid w:val="00B72FA3"/>
    <w:rsid w:val="00B73283"/>
    <w:rsid w:val="00B7442E"/>
    <w:rsid w:val="00B74EDC"/>
    <w:rsid w:val="00B75136"/>
    <w:rsid w:val="00B75A3E"/>
    <w:rsid w:val="00B77069"/>
    <w:rsid w:val="00B803FD"/>
    <w:rsid w:val="00B80667"/>
    <w:rsid w:val="00B81482"/>
    <w:rsid w:val="00B8497A"/>
    <w:rsid w:val="00B85A45"/>
    <w:rsid w:val="00B867BE"/>
    <w:rsid w:val="00B867DB"/>
    <w:rsid w:val="00B86BDB"/>
    <w:rsid w:val="00B8714B"/>
    <w:rsid w:val="00B9247D"/>
    <w:rsid w:val="00B944B2"/>
    <w:rsid w:val="00B97922"/>
    <w:rsid w:val="00BA41F9"/>
    <w:rsid w:val="00BA4AB2"/>
    <w:rsid w:val="00BA4BAC"/>
    <w:rsid w:val="00BA4BB0"/>
    <w:rsid w:val="00BA55D9"/>
    <w:rsid w:val="00BA6A0C"/>
    <w:rsid w:val="00BB37F7"/>
    <w:rsid w:val="00BB42E5"/>
    <w:rsid w:val="00BC33DE"/>
    <w:rsid w:val="00BC4569"/>
    <w:rsid w:val="00BC52CB"/>
    <w:rsid w:val="00BC56DC"/>
    <w:rsid w:val="00BC6401"/>
    <w:rsid w:val="00BC7075"/>
    <w:rsid w:val="00BC72FE"/>
    <w:rsid w:val="00BC76F5"/>
    <w:rsid w:val="00BC79E7"/>
    <w:rsid w:val="00BD0E09"/>
    <w:rsid w:val="00BD3324"/>
    <w:rsid w:val="00BD575D"/>
    <w:rsid w:val="00BD67A6"/>
    <w:rsid w:val="00BD6937"/>
    <w:rsid w:val="00BE0D3B"/>
    <w:rsid w:val="00BE382D"/>
    <w:rsid w:val="00BE4C61"/>
    <w:rsid w:val="00BE4D9A"/>
    <w:rsid w:val="00BE6028"/>
    <w:rsid w:val="00BE6549"/>
    <w:rsid w:val="00BE7677"/>
    <w:rsid w:val="00BF099C"/>
    <w:rsid w:val="00BF1610"/>
    <w:rsid w:val="00BF1FA0"/>
    <w:rsid w:val="00BF204B"/>
    <w:rsid w:val="00BF22CB"/>
    <w:rsid w:val="00BF236D"/>
    <w:rsid w:val="00BF3CA3"/>
    <w:rsid w:val="00BF4036"/>
    <w:rsid w:val="00BF53AC"/>
    <w:rsid w:val="00BF5433"/>
    <w:rsid w:val="00BF608E"/>
    <w:rsid w:val="00BF76E7"/>
    <w:rsid w:val="00C003C7"/>
    <w:rsid w:val="00C01478"/>
    <w:rsid w:val="00C02850"/>
    <w:rsid w:val="00C03CC5"/>
    <w:rsid w:val="00C03CFF"/>
    <w:rsid w:val="00C05B36"/>
    <w:rsid w:val="00C064D6"/>
    <w:rsid w:val="00C06549"/>
    <w:rsid w:val="00C076EB"/>
    <w:rsid w:val="00C10646"/>
    <w:rsid w:val="00C116C9"/>
    <w:rsid w:val="00C12040"/>
    <w:rsid w:val="00C12B3C"/>
    <w:rsid w:val="00C1381A"/>
    <w:rsid w:val="00C13B18"/>
    <w:rsid w:val="00C1429B"/>
    <w:rsid w:val="00C14564"/>
    <w:rsid w:val="00C15361"/>
    <w:rsid w:val="00C1640F"/>
    <w:rsid w:val="00C1649E"/>
    <w:rsid w:val="00C16A2A"/>
    <w:rsid w:val="00C17097"/>
    <w:rsid w:val="00C20EDC"/>
    <w:rsid w:val="00C21156"/>
    <w:rsid w:val="00C21614"/>
    <w:rsid w:val="00C245C2"/>
    <w:rsid w:val="00C25B57"/>
    <w:rsid w:val="00C26551"/>
    <w:rsid w:val="00C305E8"/>
    <w:rsid w:val="00C3146D"/>
    <w:rsid w:val="00C31FF3"/>
    <w:rsid w:val="00C324D7"/>
    <w:rsid w:val="00C32F47"/>
    <w:rsid w:val="00C33935"/>
    <w:rsid w:val="00C347BE"/>
    <w:rsid w:val="00C35E59"/>
    <w:rsid w:val="00C36A1B"/>
    <w:rsid w:val="00C36A40"/>
    <w:rsid w:val="00C4078F"/>
    <w:rsid w:val="00C407CE"/>
    <w:rsid w:val="00C41022"/>
    <w:rsid w:val="00C43052"/>
    <w:rsid w:val="00C43168"/>
    <w:rsid w:val="00C438B0"/>
    <w:rsid w:val="00C4419C"/>
    <w:rsid w:val="00C443FC"/>
    <w:rsid w:val="00C4580B"/>
    <w:rsid w:val="00C45A49"/>
    <w:rsid w:val="00C46225"/>
    <w:rsid w:val="00C514F5"/>
    <w:rsid w:val="00C51E79"/>
    <w:rsid w:val="00C5230F"/>
    <w:rsid w:val="00C54FB2"/>
    <w:rsid w:val="00C55827"/>
    <w:rsid w:val="00C559FC"/>
    <w:rsid w:val="00C5641E"/>
    <w:rsid w:val="00C62CEE"/>
    <w:rsid w:val="00C64C08"/>
    <w:rsid w:val="00C66C9A"/>
    <w:rsid w:val="00C67AF1"/>
    <w:rsid w:val="00C710CF"/>
    <w:rsid w:val="00C719D9"/>
    <w:rsid w:val="00C73DFA"/>
    <w:rsid w:val="00C7443E"/>
    <w:rsid w:val="00C7487F"/>
    <w:rsid w:val="00C75FB4"/>
    <w:rsid w:val="00C768EB"/>
    <w:rsid w:val="00C76C91"/>
    <w:rsid w:val="00C77190"/>
    <w:rsid w:val="00C7786A"/>
    <w:rsid w:val="00C80C50"/>
    <w:rsid w:val="00C814FD"/>
    <w:rsid w:val="00C81C5C"/>
    <w:rsid w:val="00C8261C"/>
    <w:rsid w:val="00C82AEC"/>
    <w:rsid w:val="00C82D5A"/>
    <w:rsid w:val="00C83AA5"/>
    <w:rsid w:val="00C84041"/>
    <w:rsid w:val="00C8420A"/>
    <w:rsid w:val="00C863C0"/>
    <w:rsid w:val="00C86911"/>
    <w:rsid w:val="00C87022"/>
    <w:rsid w:val="00C90BC3"/>
    <w:rsid w:val="00C90DE5"/>
    <w:rsid w:val="00C9197B"/>
    <w:rsid w:val="00C92F37"/>
    <w:rsid w:val="00C96218"/>
    <w:rsid w:val="00CA0DED"/>
    <w:rsid w:val="00CA109E"/>
    <w:rsid w:val="00CA212B"/>
    <w:rsid w:val="00CA2C48"/>
    <w:rsid w:val="00CA3C83"/>
    <w:rsid w:val="00CA513E"/>
    <w:rsid w:val="00CA5EA9"/>
    <w:rsid w:val="00CA6DBD"/>
    <w:rsid w:val="00CA7A7B"/>
    <w:rsid w:val="00CA7BC9"/>
    <w:rsid w:val="00CA7F37"/>
    <w:rsid w:val="00CB256D"/>
    <w:rsid w:val="00CB2DB9"/>
    <w:rsid w:val="00CB447D"/>
    <w:rsid w:val="00CB4FA7"/>
    <w:rsid w:val="00CB57D4"/>
    <w:rsid w:val="00CB64EC"/>
    <w:rsid w:val="00CB74F4"/>
    <w:rsid w:val="00CB7ED6"/>
    <w:rsid w:val="00CC0C73"/>
    <w:rsid w:val="00CC18DF"/>
    <w:rsid w:val="00CC1A84"/>
    <w:rsid w:val="00CC1E8E"/>
    <w:rsid w:val="00CC27B2"/>
    <w:rsid w:val="00CC5D47"/>
    <w:rsid w:val="00CC5EF9"/>
    <w:rsid w:val="00CC66D9"/>
    <w:rsid w:val="00CC7033"/>
    <w:rsid w:val="00CC7A11"/>
    <w:rsid w:val="00CD066C"/>
    <w:rsid w:val="00CD1495"/>
    <w:rsid w:val="00CD149F"/>
    <w:rsid w:val="00CD1501"/>
    <w:rsid w:val="00CD2F69"/>
    <w:rsid w:val="00CD30B7"/>
    <w:rsid w:val="00CD3973"/>
    <w:rsid w:val="00CD5855"/>
    <w:rsid w:val="00CD5D76"/>
    <w:rsid w:val="00CD5EA7"/>
    <w:rsid w:val="00CD6D45"/>
    <w:rsid w:val="00CE2209"/>
    <w:rsid w:val="00CE3879"/>
    <w:rsid w:val="00CE40D3"/>
    <w:rsid w:val="00CE5C82"/>
    <w:rsid w:val="00CE5EE5"/>
    <w:rsid w:val="00CF00F7"/>
    <w:rsid w:val="00CF3CD2"/>
    <w:rsid w:val="00CF4431"/>
    <w:rsid w:val="00CF71B8"/>
    <w:rsid w:val="00CF7DE5"/>
    <w:rsid w:val="00D01091"/>
    <w:rsid w:val="00D011C0"/>
    <w:rsid w:val="00D01B60"/>
    <w:rsid w:val="00D034AA"/>
    <w:rsid w:val="00D04098"/>
    <w:rsid w:val="00D042FB"/>
    <w:rsid w:val="00D04A24"/>
    <w:rsid w:val="00D04ECF"/>
    <w:rsid w:val="00D05EA0"/>
    <w:rsid w:val="00D10760"/>
    <w:rsid w:val="00D11011"/>
    <w:rsid w:val="00D15F61"/>
    <w:rsid w:val="00D16B06"/>
    <w:rsid w:val="00D17209"/>
    <w:rsid w:val="00D17872"/>
    <w:rsid w:val="00D178DC"/>
    <w:rsid w:val="00D2016C"/>
    <w:rsid w:val="00D2059D"/>
    <w:rsid w:val="00D21236"/>
    <w:rsid w:val="00D22069"/>
    <w:rsid w:val="00D227DC"/>
    <w:rsid w:val="00D2288C"/>
    <w:rsid w:val="00D22910"/>
    <w:rsid w:val="00D23C9C"/>
    <w:rsid w:val="00D24D8F"/>
    <w:rsid w:val="00D27E10"/>
    <w:rsid w:val="00D30147"/>
    <w:rsid w:val="00D32D00"/>
    <w:rsid w:val="00D34C6A"/>
    <w:rsid w:val="00D34D4A"/>
    <w:rsid w:val="00D34DDB"/>
    <w:rsid w:val="00D37E37"/>
    <w:rsid w:val="00D40260"/>
    <w:rsid w:val="00D40839"/>
    <w:rsid w:val="00D40883"/>
    <w:rsid w:val="00D40DC3"/>
    <w:rsid w:val="00D42D31"/>
    <w:rsid w:val="00D42F58"/>
    <w:rsid w:val="00D43020"/>
    <w:rsid w:val="00D439E5"/>
    <w:rsid w:val="00D443C9"/>
    <w:rsid w:val="00D4463A"/>
    <w:rsid w:val="00D44EE2"/>
    <w:rsid w:val="00D47F21"/>
    <w:rsid w:val="00D50D33"/>
    <w:rsid w:val="00D51086"/>
    <w:rsid w:val="00D51F21"/>
    <w:rsid w:val="00D5211F"/>
    <w:rsid w:val="00D523A0"/>
    <w:rsid w:val="00D53EBC"/>
    <w:rsid w:val="00D54240"/>
    <w:rsid w:val="00D549FF"/>
    <w:rsid w:val="00D554CA"/>
    <w:rsid w:val="00D565AF"/>
    <w:rsid w:val="00D56E9D"/>
    <w:rsid w:val="00D57226"/>
    <w:rsid w:val="00D612ED"/>
    <w:rsid w:val="00D616D5"/>
    <w:rsid w:val="00D628BB"/>
    <w:rsid w:val="00D63055"/>
    <w:rsid w:val="00D637AC"/>
    <w:rsid w:val="00D6431C"/>
    <w:rsid w:val="00D6438A"/>
    <w:rsid w:val="00D64559"/>
    <w:rsid w:val="00D65E2B"/>
    <w:rsid w:val="00D65EF8"/>
    <w:rsid w:val="00D6615A"/>
    <w:rsid w:val="00D715FC"/>
    <w:rsid w:val="00D71FAC"/>
    <w:rsid w:val="00D72813"/>
    <w:rsid w:val="00D73AC5"/>
    <w:rsid w:val="00D74389"/>
    <w:rsid w:val="00D75970"/>
    <w:rsid w:val="00D77A97"/>
    <w:rsid w:val="00D800B1"/>
    <w:rsid w:val="00D80169"/>
    <w:rsid w:val="00D8037E"/>
    <w:rsid w:val="00D80473"/>
    <w:rsid w:val="00D80506"/>
    <w:rsid w:val="00D805FE"/>
    <w:rsid w:val="00D80C83"/>
    <w:rsid w:val="00D813BD"/>
    <w:rsid w:val="00D81772"/>
    <w:rsid w:val="00D81E28"/>
    <w:rsid w:val="00D85238"/>
    <w:rsid w:val="00D85A5F"/>
    <w:rsid w:val="00D86163"/>
    <w:rsid w:val="00D87027"/>
    <w:rsid w:val="00D87FAA"/>
    <w:rsid w:val="00D90D22"/>
    <w:rsid w:val="00D92571"/>
    <w:rsid w:val="00D930F7"/>
    <w:rsid w:val="00D93727"/>
    <w:rsid w:val="00D93868"/>
    <w:rsid w:val="00D94A55"/>
    <w:rsid w:val="00D94AAA"/>
    <w:rsid w:val="00D96190"/>
    <w:rsid w:val="00D96D7B"/>
    <w:rsid w:val="00DA01EF"/>
    <w:rsid w:val="00DA0C99"/>
    <w:rsid w:val="00DA2CAA"/>
    <w:rsid w:val="00DA4BD8"/>
    <w:rsid w:val="00DA5E1D"/>
    <w:rsid w:val="00DA5F26"/>
    <w:rsid w:val="00DB1777"/>
    <w:rsid w:val="00DB6126"/>
    <w:rsid w:val="00DB740B"/>
    <w:rsid w:val="00DC08DF"/>
    <w:rsid w:val="00DC0C98"/>
    <w:rsid w:val="00DC1F5E"/>
    <w:rsid w:val="00DC4A48"/>
    <w:rsid w:val="00DC59A7"/>
    <w:rsid w:val="00DC6ABE"/>
    <w:rsid w:val="00DC7BF5"/>
    <w:rsid w:val="00DD0F6E"/>
    <w:rsid w:val="00DD17CF"/>
    <w:rsid w:val="00DD1A23"/>
    <w:rsid w:val="00DD4D26"/>
    <w:rsid w:val="00DD52ED"/>
    <w:rsid w:val="00DD5556"/>
    <w:rsid w:val="00DD60DD"/>
    <w:rsid w:val="00DD65EF"/>
    <w:rsid w:val="00DD6887"/>
    <w:rsid w:val="00DD7071"/>
    <w:rsid w:val="00DE02EF"/>
    <w:rsid w:val="00DE0DFC"/>
    <w:rsid w:val="00DE39EB"/>
    <w:rsid w:val="00DE3B22"/>
    <w:rsid w:val="00DE3FF7"/>
    <w:rsid w:val="00DE42B5"/>
    <w:rsid w:val="00DE53A8"/>
    <w:rsid w:val="00DE580F"/>
    <w:rsid w:val="00DE58F9"/>
    <w:rsid w:val="00DE6D2F"/>
    <w:rsid w:val="00DE7A78"/>
    <w:rsid w:val="00DF29F0"/>
    <w:rsid w:val="00DF31A0"/>
    <w:rsid w:val="00DF7B77"/>
    <w:rsid w:val="00E02821"/>
    <w:rsid w:val="00E02E56"/>
    <w:rsid w:val="00E06CFB"/>
    <w:rsid w:val="00E07641"/>
    <w:rsid w:val="00E07EF8"/>
    <w:rsid w:val="00E07FFC"/>
    <w:rsid w:val="00E127AA"/>
    <w:rsid w:val="00E12B18"/>
    <w:rsid w:val="00E12B40"/>
    <w:rsid w:val="00E1321F"/>
    <w:rsid w:val="00E137E0"/>
    <w:rsid w:val="00E143D1"/>
    <w:rsid w:val="00E14478"/>
    <w:rsid w:val="00E147E0"/>
    <w:rsid w:val="00E147EE"/>
    <w:rsid w:val="00E16289"/>
    <w:rsid w:val="00E16530"/>
    <w:rsid w:val="00E166B4"/>
    <w:rsid w:val="00E17F69"/>
    <w:rsid w:val="00E202B1"/>
    <w:rsid w:val="00E221C2"/>
    <w:rsid w:val="00E2248E"/>
    <w:rsid w:val="00E234D6"/>
    <w:rsid w:val="00E251D8"/>
    <w:rsid w:val="00E2590F"/>
    <w:rsid w:val="00E25E7E"/>
    <w:rsid w:val="00E3038E"/>
    <w:rsid w:val="00E3149C"/>
    <w:rsid w:val="00E317BE"/>
    <w:rsid w:val="00E3332C"/>
    <w:rsid w:val="00E344D5"/>
    <w:rsid w:val="00E3467D"/>
    <w:rsid w:val="00E35390"/>
    <w:rsid w:val="00E3618D"/>
    <w:rsid w:val="00E40965"/>
    <w:rsid w:val="00E41243"/>
    <w:rsid w:val="00E42250"/>
    <w:rsid w:val="00E428FF"/>
    <w:rsid w:val="00E430E2"/>
    <w:rsid w:val="00E447A2"/>
    <w:rsid w:val="00E47895"/>
    <w:rsid w:val="00E511BC"/>
    <w:rsid w:val="00E51B4F"/>
    <w:rsid w:val="00E53046"/>
    <w:rsid w:val="00E538EC"/>
    <w:rsid w:val="00E544ED"/>
    <w:rsid w:val="00E54581"/>
    <w:rsid w:val="00E55AA4"/>
    <w:rsid w:val="00E55FA5"/>
    <w:rsid w:val="00E56379"/>
    <w:rsid w:val="00E57811"/>
    <w:rsid w:val="00E5787D"/>
    <w:rsid w:val="00E617B3"/>
    <w:rsid w:val="00E61AB7"/>
    <w:rsid w:val="00E623BF"/>
    <w:rsid w:val="00E658D1"/>
    <w:rsid w:val="00E660E5"/>
    <w:rsid w:val="00E66AE9"/>
    <w:rsid w:val="00E66C93"/>
    <w:rsid w:val="00E670AB"/>
    <w:rsid w:val="00E67FCD"/>
    <w:rsid w:val="00E720A6"/>
    <w:rsid w:val="00E72D0B"/>
    <w:rsid w:val="00E73164"/>
    <w:rsid w:val="00E739B4"/>
    <w:rsid w:val="00E740A4"/>
    <w:rsid w:val="00E741BD"/>
    <w:rsid w:val="00E745D9"/>
    <w:rsid w:val="00E75A28"/>
    <w:rsid w:val="00E7663C"/>
    <w:rsid w:val="00E80C80"/>
    <w:rsid w:val="00E83102"/>
    <w:rsid w:val="00E83EFA"/>
    <w:rsid w:val="00E85167"/>
    <w:rsid w:val="00E8565E"/>
    <w:rsid w:val="00E85D3F"/>
    <w:rsid w:val="00E8677A"/>
    <w:rsid w:val="00E90F39"/>
    <w:rsid w:val="00E92E37"/>
    <w:rsid w:val="00E9419D"/>
    <w:rsid w:val="00E96A61"/>
    <w:rsid w:val="00EA0A77"/>
    <w:rsid w:val="00EA0F58"/>
    <w:rsid w:val="00EA14E2"/>
    <w:rsid w:val="00EA1B50"/>
    <w:rsid w:val="00EA3D64"/>
    <w:rsid w:val="00EA499C"/>
    <w:rsid w:val="00EA604C"/>
    <w:rsid w:val="00EA6814"/>
    <w:rsid w:val="00EB0156"/>
    <w:rsid w:val="00EB1771"/>
    <w:rsid w:val="00EB2262"/>
    <w:rsid w:val="00EB2287"/>
    <w:rsid w:val="00EB2C10"/>
    <w:rsid w:val="00EB3D75"/>
    <w:rsid w:val="00EB3F99"/>
    <w:rsid w:val="00EB6282"/>
    <w:rsid w:val="00EB7277"/>
    <w:rsid w:val="00EB7453"/>
    <w:rsid w:val="00EC4BD9"/>
    <w:rsid w:val="00EC6046"/>
    <w:rsid w:val="00EC69F4"/>
    <w:rsid w:val="00ED0232"/>
    <w:rsid w:val="00ED1D1E"/>
    <w:rsid w:val="00ED205C"/>
    <w:rsid w:val="00ED20D1"/>
    <w:rsid w:val="00ED2971"/>
    <w:rsid w:val="00ED2AAB"/>
    <w:rsid w:val="00ED3CD6"/>
    <w:rsid w:val="00ED5962"/>
    <w:rsid w:val="00ED6ED3"/>
    <w:rsid w:val="00ED716C"/>
    <w:rsid w:val="00ED7AB0"/>
    <w:rsid w:val="00EE05B1"/>
    <w:rsid w:val="00EE2376"/>
    <w:rsid w:val="00EE2DA2"/>
    <w:rsid w:val="00EE30DF"/>
    <w:rsid w:val="00EE4D8E"/>
    <w:rsid w:val="00EE4E15"/>
    <w:rsid w:val="00EE595C"/>
    <w:rsid w:val="00EE6F96"/>
    <w:rsid w:val="00EE737D"/>
    <w:rsid w:val="00EE7650"/>
    <w:rsid w:val="00EF0398"/>
    <w:rsid w:val="00EF05E7"/>
    <w:rsid w:val="00EF08B5"/>
    <w:rsid w:val="00EF14A2"/>
    <w:rsid w:val="00EF5E05"/>
    <w:rsid w:val="00EF6145"/>
    <w:rsid w:val="00EF63FC"/>
    <w:rsid w:val="00EF68DF"/>
    <w:rsid w:val="00EF6F52"/>
    <w:rsid w:val="00EF78B6"/>
    <w:rsid w:val="00F00605"/>
    <w:rsid w:val="00F00720"/>
    <w:rsid w:val="00F00AFA"/>
    <w:rsid w:val="00F031AC"/>
    <w:rsid w:val="00F05326"/>
    <w:rsid w:val="00F061D8"/>
    <w:rsid w:val="00F06AF0"/>
    <w:rsid w:val="00F06F13"/>
    <w:rsid w:val="00F074E0"/>
    <w:rsid w:val="00F10047"/>
    <w:rsid w:val="00F10F72"/>
    <w:rsid w:val="00F115CC"/>
    <w:rsid w:val="00F11CBB"/>
    <w:rsid w:val="00F15F49"/>
    <w:rsid w:val="00F16A80"/>
    <w:rsid w:val="00F1789E"/>
    <w:rsid w:val="00F21092"/>
    <w:rsid w:val="00F214B2"/>
    <w:rsid w:val="00F2177D"/>
    <w:rsid w:val="00F220C7"/>
    <w:rsid w:val="00F2229E"/>
    <w:rsid w:val="00F2266A"/>
    <w:rsid w:val="00F22861"/>
    <w:rsid w:val="00F23466"/>
    <w:rsid w:val="00F24252"/>
    <w:rsid w:val="00F309E3"/>
    <w:rsid w:val="00F31C66"/>
    <w:rsid w:val="00F31C98"/>
    <w:rsid w:val="00F328F3"/>
    <w:rsid w:val="00F337B1"/>
    <w:rsid w:val="00F36011"/>
    <w:rsid w:val="00F36316"/>
    <w:rsid w:val="00F365C9"/>
    <w:rsid w:val="00F40228"/>
    <w:rsid w:val="00F41288"/>
    <w:rsid w:val="00F4144C"/>
    <w:rsid w:val="00F415D5"/>
    <w:rsid w:val="00F446DB"/>
    <w:rsid w:val="00F46848"/>
    <w:rsid w:val="00F4721C"/>
    <w:rsid w:val="00F50904"/>
    <w:rsid w:val="00F525B0"/>
    <w:rsid w:val="00F5388C"/>
    <w:rsid w:val="00F546B0"/>
    <w:rsid w:val="00F54AD3"/>
    <w:rsid w:val="00F5512A"/>
    <w:rsid w:val="00F5556D"/>
    <w:rsid w:val="00F56840"/>
    <w:rsid w:val="00F57515"/>
    <w:rsid w:val="00F57B70"/>
    <w:rsid w:val="00F6147B"/>
    <w:rsid w:val="00F615F3"/>
    <w:rsid w:val="00F618C3"/>
    <w:rsid w:val="00F627AD"/>
    <w:rsid w:val="00F62BD5"/>
    <w:rsid w:val="00F63D91"/>
    <w:rsid w:val="00F6614E"/>
    <w:rsid w:val="00F66B0A"/>
    <w:rsid w:val="00F67538"/>
    <w:rsid w:val="00F67703"/>
    <w:rsid w:val="00F6793F"/>
    <w:rsid w:val="00F7157F"/>
    <w:rsid w:val="00F721BA"/>
    <w:rsid w:val="00F72428"/>
    <w:rsid w:val="00F726D4"/>
    <w:rsid w:val="00F72795"/>
    <w:rsid w:val="00F7421C"/>
    <w:rsid w:val="00F7521E"/>
    <w:rsid w:val="00F7568A"/>
    <w:rsid w:val="00F7584B"/>
    <w:rsid w:val="00F75A24"/>
    <w:rsid w:val="00F762A2"/>
    <w:rsid w:val="00F76C59"/>
    <w:rsid w:val="00F76EF7"/>
    <w:rsid w:val="00F77EE2"/>
    <w:rsid w:val="00F80660"/>
    <w:rsid w:val="00F82231"/>
    <w:rsid w:val="00F83AAA"/>
    <w:rsid w:val="00F84C31"/>
    <w:rsid w:val="00F85967"/>
    <w:rsid w:val="00F86703"/>
    <w:rsid w:val="00F8686C"/>
    <w:rsid w:val="00F86A44"/>
    <w:rsid w:val="00F86B8A"/>
    <w:rsid w:val="00F87099"/>
    <w:rsid w:val="00F87E87"/>
    <w:rsid w:val="00F91301"/>
    <w:rsid w:val="00F91484"/>
    <w:rsid w:val="00F91CF5"/>
    <w:rsid w:val="00F93468"/>
    <w:rsid w:val="00F9401B"/>
    <w:rsid w:val="00F94186"/>
    <w:rsid w:val="00F9455E"/>
    <w:rsid w:val="00F95BE0"/>
    <w:rsid w:val="00F95F70"/>
    <w:rsid w:val="00F95FFB"/>
    <w:rsid w:val="00F974E4"/>
    <w:rsid w:val="00F97822"/>
    <w:rsid w:val="00FA18F4"/>
    <w:rsid w:val="00FA1D45"/>
    <w:rsid w:val="00FA2072"/>
    <w:rsid w:val="00FA338A"/>
    <w:rsid w:val="00FA438C"/>
    <w:rsid w:val="00FA51A0"/>
    <w:rsid w:val="00FA52FD"/>
    <w:rsid w:val="00FA5DF0"/>
    <w:rsid w:val="00FA694C"/>
    <w:rsid w:val="00FA695D"/>
    <w:rsid w:val="00FA6982"/>
    <w:rsid w:val="00FA6DC6"/>
    <w:rsid w:val="00FA765B"/>
    <w:rsid w:val="00FB0AFD"/>
    <w:rsid w:val="00FB204A"/>
    <w:rsid w:val="00FB22E0"/>
    <w:rsid w:val="00FB2310"/>
    <w:rsid w:val="00FB45B2"/>
    <w:rsid w:val="00FC0F53"/>
    <w:rsid w:val="00FC21A6"/>
    <w:rsid w:val="00FC2263"/>
    <w:rsid w:val="00FC513E"/>
    <w:rsid w:val="00FC57FA"/>
    <w:rsid w:val="00FC5EEE"/>
    <w:rsid w:val="00FC5FD7"/>
    <w:rsid w:val="00FD1064"/>
    <w:rsid w:val="00FD13B4"/>
    <w:rsid w:val="00FD3C5E"/>
    <w:rsid w:val="00FD4832"/>
    <w:rsid w:val="00FD568C"/>
    <w:rsid w:val="00FD5E6C"/>
    <w:rsid w:val="00FD6360"/>
    <w:rsid w:val="00FD6694"/>
    <w:rsid w:val="00FD7846"/>
    <w:rsid w:val="00FD7A56"/>
    <w:rsid w:val="00FE0F2A"/>
    <w:rsid w:val="00FE118D"/>
    <w:rsid w:val="00FE1612"/>
    <w:rsid w:val="00FE1EEE"/>
    <w:rsid w:val="00FE233A"/>
    <w:rsid w:val="00FE2746"/>
    <w:rsid w:val="00FE31B7"/>
    <w:rsid w:val="00FE338F"/>
    <w:rsid w:val="00FE4704"/>
    <w:rsid w:val="00FE56BF"/>
    <w:rsid w:val="00FE5E08"/>
    <w:rsid w:val="00FE6EDB"/>
    <w:rsid w:val="00FE7DF2"/>
    <w:rsid w:val="00FF1A40"/>
    <w:rsid w:val="00FF22D4"/>
    <w:rsid w:val="00FF433A"/>
    <w:rsid w:val="00FF50D6"/>
    <w:rsid w:val="00FF5341"/>
    <w:rsid w:val="00FF59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4:docId w14:val="6C42F6B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uiPriority="9"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table of authorities" w:semiHidden="false" w:unhideWhenUsed="false"/>
    <w:lsdException w:name="List" w:semiHidden="false" w:unhideWhenUsed="false"/>
    <w:lsdException w:name="List Bullet" w:semiHidden="false" w:unhideWhenUsed="false"/>
    <w:lsdException w:name="Title" w:uiPriority="10" w:semiHidden="false" w:unhideWhenUsed="false" w:qFormat="true"/>
    <w:lsdException w:name="Body Text" w:uiPriority="99"/>
    <w:lsdException w:name="List Continue 2" w:semiHidden="false" w:unhideWhenUsed="false"/>
    <w:lsdException w:name="List Continue 3" w:semiHidden="false" w:unhideWhenUsed="false"/>
    <w:lsdException w:name="List Continue 4" w:semiHidden="false" w:unhideWhenUsed="false"/>
    <w:lsdException w:name="List Continue 5" w:semiHidden="false" w:unhideWhenUsed="false"/>
    <w:lsdException w:name="Subtitle" w:semiHidden="false" w:unhideWhenUsed="false" w:qFormat="true"/>
    <w:lsdException w:name="Hyperlink" w:uiPriority="99"/>
    <w:lsdException w:name="FollowedHyperlink" w:uiPriority="99"/>
    <w:lsdException w:name="Strong" w:semiHidden="false" w:unhideWhenUsed="false" w:qFormat="true"/>
    <w:lsdException w:name="Emphasis" w:semiHidden="false" w:unhideWhenUsed="false" w:qFormat="true"/>
    <w:lsdException w:name="Plain Text" w:uiPriority="99"/>
    <w:lsdException w:name="Normal (Web)" w:uiPriority="99"/>
    <w:lsdException w:name="No List" w:uiPriority="99"/>
    <w:lsdException w:name="Balloon Text" w:uiPriority="99" w:semiHidden="false" w:unhideWhenUsed="fals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6631F"/>
    <w:rPr>
      <w:sz w:val="24"/>
      <w:szCs w:val="24"/>
    </w:rPr>
  </w:style>
  <w:style w:type="paragraph" w:styleId="Naslov1">
    <w:name w:val="heading 1"/>
    <w:basedOn w:val="Normal"/>
    <w:next w:val="Normal"/>
    <w:link w:val="Naslov1Char"/>
    <w:uiPriority w:val="9"/>
    <w:qFormat/>
    <w:rsid w:val="00A82CBC"/>
    <w:pPr>
      <w:keepNext/>
      <w:jc w:val="center"/>
      <w:outlineLvl w:val="0"/>
    </w:pPr>
    <w:rPr>
      <w:b/>
      <w:bCs/>
      <w:lang w:val="x-none" w:eastAsia="x-none"/>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uiPriority w:val="9"/>
    <w:rsid w:val="00FC5EEE"/>
    <w:rPr>
      <w:b/>
      <w:bCs/>
      <w:sz w:val="24"/>
      <w:szCs w:val="24"/>
    </w:rPr>
  </w:style>
  <w:style w:type="paragraph" w:styleId="Zaglavlje">
    <w:name w:val="header"/>
    <w:basedOn w:val="Normal"/>
    <w:link w:val="ZaglavljeChar"/>
    <w:uiPriority w:val="99"/>
    <w:rsid w:val="00D22910"/>
    <w:pPr>
      <w:tabs>
        <w:tab w:val="center" w:pos="4536"/>
        <w:tab w:val="right" w:pos="9072"/>
      </w:tabs>
    </w:pPr>
    <w:rPr>
      <w:lang w:val="x-none" w:eastAsia="x-none"/>
    </w:rPr>
  </w:style>
  <w:style w:type="character" w:styleId="ZaglavljeChar" w:customStyle="true">
    <w:name w:val="Zaglavlje Char"/>
    <w:link w:val="Zaglavlje"/>
    <w:uiPriority w:val="99"/>
    <w:rsid w:val="00DE7A78"/>
    <w:rPr>
      <w:sz w:val="24"/>
      <w:szCs w:val="24"/>
    </w:rPr>
  </w:style>
  <w:style w:type="character" w:styleId="Brojstranice">
    <w:name w:val="page number"/>
    <w:basedOn w:val="Zadanifontodlomka"/>
    <w:rsid w:val="00D22910"/>
  </w:style>
  <w:style w:type="paragraph" w:styleId="Podnoje">
    <w:name w:val="footer"/>
    <w:basedOn w:val="Normal"/>
    <w:link w:val="PodnojeChar"/>
    <w:uiPriority w:val="99"/>
    <w:rsid w:val="00D22910"/>
    <w:pPr>
      <w:tabs>
        <w:tab w:val="center" w:pos="4536"/>
        <w:tab w:val="right" w:pos="9072"/>
      </w:tabs>
    </w:pPr>
    <w:rPr>
      <w:lang w:val="x-none" w:eastAsia="x-none"/>
    </w:rPr>
  </w:style>
  <w:style w:type="character" w:styleId="PodnojeChar" w:customStyle="true">
    <w:name w:val="Podnožje Char"/>
    <w:link w:val="Podnoje"/>
    <w:uiPriority w:val="99"/>
    <w:rsid w:val="00986869"/>
    <w:rPr>
      <w:sz w:val="24"/>
      <w:szCs w:val="24"/>
    </w:rPr>
  </w:style>
  <w:style w:type="character" w:styleId="Hiperveza">
    <w:name w:val="Hyperlink"/>
    <w:uiPriority w:val="99"/>
    <w:unhideWhenUsed/>
    <w:rsid w:val="001F133E"/>
    <w:rPr>
      <w:color w:val="0000FF"/>
      <w:u w:val="single"/>
    </w:rPr>
  </w:style>
  <w:style w:type="character" w:styleId="SlijeenaHiperveza">
    <w:name w:val="FollowedHyperlink"/>
    <w:uiPriority w:val="99"/>
    <w:unhideWhenUsed/>
    <w:rsid w:val="001F133E"/>
    <w:rPr>
      <w:color w:val="800080"/>
      <w:u w:val="single"/>
    </w:rPr>
  </w:style>
  <w:style w:type="paragraph" w:styleId="Obinitekst">
    <w:name w:val="Plain Text"/>
    <w:basedOn w:val="Normal"/>
    <w:link w:val="ObinitekstChar"/>
    <w:uiPriority w:val="99"/>
    <w:unhideWhenUsed/>
    <w:rsid w:val="00310986"/>
    <w:rPr>
      <w:rFonts w:ascii="Consolas" w:hAnsi="Consolas" w:eastAsia="Calibri"/>
      <w:sz w:val="21"/>
      <w:szCs w:val="21"/>
      <w:lang w:val="x-none" w:eastAsia="en-US"/>
    </w:rPr>
  </w:style>
  <w:style w:type="character" w:styleId="ObinitekstChar" w:customStyle="true">
    <w:name w:val="Obični tekst Char"/>
    <w:link w:val="Obinitekst"/>
    <w:uiPriority w:val="99"/>
    <w:rsid w:val="00310986"/>
    <w:rPr>
      <w:rFonts w:ascii="Consolas" w:hAnsi="Consolas" w:eastAsia="Calibri"/>
      <w:sz w:val="21"/>
      <w:szCs w:val="21"/>
      <w:lang w:eastAsia="en-US"/>
    </w:rPr>
  </w:style>
  <w:style w:type="paragraph" w:styleId="Odlomakpopisa">
    <w:name w:val="List Paragraph"/>
    <w:basedOn w:val="Normal"/>
    <w:uiPriority w:val="34"/>
    <w:qFormat/>
    <w:rsid w:val="00310986"/>
    <w:pPr>
      <w:ind w:left="720"/>
    </w:pPr>
  </w:style>
  <w:style w:type="paragraph" w:styleId="Odlomakpopisa1" w:customStyle="true">
    <w:name w:val="Odlomak popisa1"/>
    <w:basedOn w:val="Normal"/>
    <w:uiPriority w:val="99"/>
    <w:rsid w:val="00310986"/>
    <w:pPr>
      <w:ind w:left="720"/>
      <w:contextualSpacing/>
    </w:pPr>
  </w:style>
  <w:style w:type="paragraph" w:styleId="Tekstbalonia">
    <w:name w:val="Balloon Text"/>
    <w:basedOn w:val="Normal"/>
    <w:link w:val="TekstbaloniaChar"/>
    <w:uiPriority w:val="99"/>
    <w:semiHidden/>
    <w:rsid w:val="00A64707"/>
    <w:rPr>
      <w:rFonts w:ascii="Tahoma" w:hAnsi="Tahoma"/>
      <w:sz w:val="16"/>
      <w:szCs w:val="16"/>
      <w:lang w:val="x-none" w:eastAsia="x-none"/>
    </w:rPr>
  </w:style>
  <w:style w:type="character" w:styleId="TekstbaloniaChar" w:customStyle="true">
    <w:name w:val="Tekst balončića Char"/>
    <w:link w:val="Tekstbalonia"/>
    <w:uiPriority w:val="99"/>
    <w:semiHidden/>
    <w:rsid w:val="00FA6DC6"/>
    <w:rPr>
      <w:rFonts w:ascii="Tahoma" w:hAnsi="Tahoma" w:cs="Tahoma"/>
      <w:sz w:val="16"/>
      <w:szCs w:val="16"/>
    </w:rPr>
  </w:style>
  <w:style w:type="paragraph" w:styleId="Tijeloteksta">
    <w:name w:val="Body Text"/>
    <w:basedOn w:val="Normal"/>
    <w:link w:val="TijelotekstaChar"/>
    <w:uiPriority w:val="99"/>
    <w:unhideWhenUsed/>
    <w:rsid w:val="006F0B3E"/>
    <w:pPr>
      <w:widowControl w:val="false"/>
      <w:suppressAutoHyphens/>
      <w:spacing w:after="120"/>
    </w:pPr>
    <w:rPr>
      <w:rFonts w:eastAsia="Lucida Sans Unicode" w:cs="Mangal"/>
      <w:kern w:val="2"/>
      <w:lang w:val="x-none" w:eastAsia="hi-IN" w:bidi="hi-IN"/>
    </w:rPr>
  </w:style>
  <w:style w:type="character" w:styleId="TijelotekstaChar" w:customStyle="true">
    <w:name w:val="Tijelo teksta Char"/>
    <w:link w:val="Tijeloteksta"/>
    <w:uiPriority w:val="99"/>
    <w:rsid w:val="006F0B3E"/>
    <w:rPr>
      <w:rFonts w:eastAsia="Lucida Sans Unicode" w:cs="Mangal"/>
      <w:kern w:val="2"/>
      <w:sz w:val="24"/>
      <w:szCs w:val="24"/>
      <w:lang w:eastAsia="hi-IN" w:bidi="hi-IN"/>
    </w:rPr>
  </w:style>
  <w:style w:type="paragraph" w:styleId="Spisaksaznakovimazaisticanje21" w:customStyle="true">
    <w:name w:val="Spisak sa znakovima za isticanje 21"/>
    <w:basedOn w:val="Normal"/>
    <w:uiPriority w:val="99"/>
    <w:rsid w:val="006F0B3E"/>
    <w:pPr>
      <w:widowControl w:val="false"/>
      <w:suppressAutoHyphens/>
    </w:pPr>
    <w:rPr>
      <w:rFonts w:eastAsia="Lucida Sans Unicode" w:cs="Mangal"/>
      <w:kern w:val="2"/>
      <w:lang w:eastAsia="hi-IN" w:bidi="hi-IN"/>
    </w:rPr>
  </w:style>
  <w:style w:type="paragraph" w:styleId="StandardWeb">
    <w:name w:val="Normal (Web)"/>
    <w:basedOn w:val="Normal"/>
    <w:uiPriority w:val="99"/>
    <w:unhideWhenUsed/>
    <w:rsid w:val="008E13F6"/>
    <w:pPr>
      <w:spacing w:before="100" w:beforeAutospacing="true" w:after="100" w:afterAutospacing="true"/>
    </w:pPr>
    <w:rPr>
      <w:rFonts w:eastAsia="Calibri"/>
    </w:rPr>
  </w:style>
  <w:style w:type="table" w:styleId="Jednostavnatablica1">
    <w:name w:val="Table Simple 1"/>
    <w:basedOn w:val="Obinatablica"/>
    <w:rsid w:val="006C21A3"/>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rsid w:val="006C21A3"/>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Bezproreda">
    <w:name w:val="No Spacing"/>
    <w:uiPriority w:val="1"/>
    <w:qFormat/>
    <w:rsid w:val="00C407CE"/>
    <w:rPr>
      <w:sz w:val="24"/>
      <w:szCs w:val="24"/>
    </w:rPr>
  </w:style>
  <w:style w:type="character" w:styleId="Naglaeno">
    <w:name w:val="Strong"/>
    <w:qFormat/>
    <w:rsid w:val="002C4729"/>
    <w:rPr>
      <w:b/>
      <w:bCs/>
    </w:rPr>
  </w:style>
  <w:style w:type="paragraph" w:styleId="Naslov">
    <w:name w:val="Title"/>
    <w:basedOn w:val="Normal"/>
    <w:next w:val="Normal"/>
    <w:link w:val="NaslovChar"/>
    <w:uiPriority w:val="10"/>
    <w:qFormat/>
    <w:rsid w:val="00FC5EEE"/>
    <w:pPr>
      <w:suppressAutoHyphens/>
      <w:spacing w:before="240" w:after="60"/>
      <w:jc w:val="center"/>
      <w:outlineLvl w:val="0"/>
    </w:pPr>
    <w:rPr>
      <w:rFonts w:ascii="Cambria" w:hAnsi="Cambria"/>
      <w:b/>
      <w:bCs/>
      <w:kern w:val="28"/>
      <w:sz w:val="32"/>
      <w:szCs w:val="32"/>
      <w:lang w:val="x-none" w:eastAsia="ar-SA"/>
    </w:rPr>
  </w:style>
  <w:style w:type="character" w:styleId="NaslovChar" w:customStyle="true">
    <w:name w:val="Naslov Char"/>
    <w:link w:val="Naslov"/>
    <w:uiPriority w:val="10"/>
    <w:rsid w:val="00FC5EEE"/>
    <w:rPr>
      <w:rFonts w:ascii="Cambria" w:hAnsi="Cambria"/>
      <w:b/>
      <w:bCs/>
      <w:kern w:val="28"/>
      <w:sz w:val="32"/>
      <w:szCs w:val="32"/>
      <w:lang w:eastAsia="ar-SA"/>
    </w:rPr>
  </w:style>
  <w:style w:type="character" w:styleId="Istaknuto">
    <w:name w:val="Emphasis"/>
    <w:basedOn w:val="Zadanifontodlomka"/>
    <w:qFormat/>
    <w:rsid w:val="006C2C7E"/>
    <w:rPr>
      <w:i/>
      <w:iCs/>
    </w:rPr>
  </w:style>
  <w:style w:type="character" w:styleId="Tekstrezerviranogmjesta">
    <w:name w:val="Placeholder Text"/>
    <w:basedOn w:val="Zadanifontodlomka"/>
    <w:uiPriority w:val="99"/>
    <w:semiHidden/>
    <w:rsid w:val="00271D00"/>
    <w:rPr>
      <w:color w:val="808080"/>
      <w:bdr w:val="none" w:color="auto" w:sz="0" w:space="0"/>
      <w:shd w:val="clear" w:color="auto" w:fill="auto"/>
    </w:rPr>
  </w:style>
  <w:style w:type="character" w:styleId="eSPISCCParagraphDefaultFont" w:customStyle="true">
    <w:name w:val="eSPIS_CC_Paragraph Default Font"/>
    <w:basedOn w:val="Zadanifontodlomka"/>
    <w:rsid w:val="00271D0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71D0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71D0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71D00"/>
    <w:rPr>
      <w:rFonts w:ascii="Arial" w:hAnsi="Arial" w:cs="Arial"/>
      <w:sz w:val="24"/>
      <w:bdr w:val="none" w:color="auto" w:sz="0" w:space="0"/>
      <w:shd w:val="clear" w:color="auto" w:fill="CCFFCC"/>
      <w:lang w:val="hr-HR"/>
    </w:rPr>
  </w:style>
  <w:style w:type="paragraph" w:styleId="Default" w:customStyle="true">
    <w:name w:val="Default"/>
    <w:rsid w:val="001815C8"/>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iPriority="9"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qFormat="1" w:semiHidden="0" w:uiPriority="10" w:unhideWhenUsed="0"/>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Plain Text" w:uiPriority="99"/>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631F"/>
    <w:rPr>
      <w:sz w:val="24"/>
      <w:szCs w:val="24"/>
    </w:rPr>
  </w:style>
  <w:style w:styleId="Naslov1" w:type="paragraph">
    <w:name w:val="heading 1"/>
    <w:basedOn w:val="Normal"/>
    <w:next w:val="Normal"/>
    <w:link w:val="Naslov1Char"/>
    <w:uiPriority w:val="9"/>
    <w:qFormat/>
    <w:rsid w:val="00A82CBC"/>
    <w:pPr>
      <w:keepNext/>
      <w:jc w:val="center"/>
      <w:outlineLvl w:val="0"/>
    </w:pPr>
    <w:rPr>
      <w:b/>
      <w:bCs/>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uiPriority w:val="9"/>
    <w:rsid w:val="00FC5EEE"/>
    <w:rPr>
      <w:b/>
      <w:bCs/>
      <w:sz w:val="24"/>
      <w:szCs w:val="24"/>
    </w:rPr>
  </w:style>
  <w:style w:styleId="Zaglavlje" w:type="paragraph">
    <w:name w:val="header"/>
    <w:basedOn w:val="Normal"/>
    <w:link w:val="ZaglavljeChar"/>
    <w:uiPriority w:val="99"/>
    <w:rsid w:val="00D22910"/>
    <w:pPr>
      <w:tabs>
        <w:tab w:pos="4536" w:val="center"/>
        <w:tab w:pos="9072" w:val="right"/>
      </w:tabs>
    </w:pPr>
    <w:rPr>
      <w:lang w:eastAsia="x-none" w:val="x-none"/>
    </w:rPr>
  </w:style>
  <w:style w:customStyle="1" w:styleId="ZaglavljeChar" w:type="character">
    <w:name w:val="Zaglavlje Char"/>
    <w:link w:val="Zaglavlje"/>
    <w:uiPriority w:val="99"/>
    <w:rsid w:val="00DE7A78"/>
    <w:rPr>
      <w:sz w:val="24"/>
      <w:szCs w:val="24"/>
    </w:rPr>
  </w:style>
  <w:style w:styleId="Brojstranice" w:type="character">
    <w:name w:val="page number"/>
    <w:basedOn w:val="Zadanifontodlomka"/>
    <w:rsid w:val="00D22910"/>
  </w:style>
  <w:style w:styleId="Podnoje" w:type="paragraph">
    <w:name w:val="footer"/>
    <w:basedOn w:val="Normal"/>
    <w:link w:val="PodnojeChar"/>
    <w:uiPriority w:val="99"/>
    <w:rsid w:val="00D22910"/>
    <w:pPr>
      <w:tabs>
        <w:tab w:pos="4536" w:val="center"/>
        <w:tab w:pos="9072" w:val="right"/>
      </w:tabs>
    </w:pPr>
    <w:rPr>
      <w:lang w:eastAsia="x-none" w:val="x-none"/>
    </w:rPr>
  </w:style>
  <w:style w:customStyle="1" w:styleId="PodnojeChar" w:type="character">
    <w:name w:val="Podnožje Char"/>
    <w:link w:val="Podnoje"/>
    <w:uiPriority w:val="99"/>
    <w:rsid w:val="00986869"/>
    <w:rPr>
      <w:sz w:val="24"/>
      <w:szCs w:val="24"/>
    </w:rPr>
  </w:style>
  <w:style w:styleId="Hiperveza" w:type="character">
    <w:name w:val="Hyperlink"/>
    <w:uiPriority w:val="99"/>
    <w:unhideWhenUsed/>
    <w:rsid w:val="001F133E"/>
    <w:rPr>
      <w:color w:val="0000FF"/>
      <w:u w:val="single"/>
    </w:rPr>
  </w:style>
  <w:style w:styleId="SlijeenaHiperveza" w:type="character">
    <w:name w:val="FollowedHyperlink"/>
    <w:uiPriority w:val="99"/>
    <w:unhideWhenUsed/>
    <w:rsid w:val="001F133E"/>
    <w:rPr>
      <w:color w:val="800080"/>
      <w:u w:val="single"/>
    </w:rPr>
  </w:style>
  <w:style w:styleId="Obinitekst" w:type="paragraph">
    <w:name w:val="Plain Text"/>
    <w:basedOn w:val="Normal"/>
    <w:link w:val="ObinitekstChar"/>
    <w:uiPriority w:val="99"/>
    <w:unhideWhenUsed/>
    <w:rsid w:val="00310986"/>
    <w:rPr>
      <w:rFonts w:ascii="Consolas" w:eastAsia="Calibri" w:hAnsi="Consolas"/>
      <w:sz w:val="21"/>
      <w:szCs w:val="21"/>
      <w:lang w:eastAsia="en-US" w:val="x-none"/>
    </w:rPr>
  </w:style>
  <w:style w:customStyle="1" w:styleId="ObinitekstChar" w:type="character">
    <w:name w:val="Obični tekst Char"/>
    <w:link w:val="Obinitekst"/>
    <w:uiPriority w:val="99"/>
    <w:rsid w:val="00310986"/>
    <w:rPr>
      <w:rFonts w:ascii="Consolas" w:eastAsia="Calibri" w:hAnsi="Consolas"/>
      <w:sz w:val="21"/>
      <w:szCs w:val="21"/>
      <w:lang w:eastAsia="en-US"/>
    </w:rPr>
  </w:style>
  <w:style w:styleId="Odlomakpopisa" w:type="paragraph">
    <w:name w:val="List Paragraph"/>
    <w:basedOn w:val="Normal"/>
    <w:uiPriority w:val="34"/>
    <w:qFormat/>
    <w:rsid w:val="00310986"/>
    <w:pPr>
      <w:ind w:left="720"/>
    </w:pPr>
  </w:style>
  <w:style w:customStyle="1" w:styleId="Odlomakpopisa1" w:type="paragraph">
    <w:name w:val="Odlomak popisa1"/>
    <w:basedOn w:val="Normal"/>
    <w:uiPriority w:val="99"/>
    <w:rsid w:val="00310986"/>
    <w:pPr>
      <w:ind w:left="720"/>
      <w:contextualSpacing/>
    </w:pPr>
  </w:style>
  <w:style w:styleId="Tekstbalonia" w:type="paragraph">
    <w:name w:val="Balloon Text"/>
    <w:basedOn w:val="Normal"/>
    <w:link w:val="TekstbaloniaChar"/>
    <w:uiPriority w:val="99"/>
    <w:semiHidden/>
    <w:rsid w:val="00A64707"/>
    <w:rPr>
      <w:rFonts w:ascii="Tahoma" w:hAnsi="Tahoma"/>
      <w:sz w:val="16"/>
      <w:szCs w:val="16"/>
      <w:lang w:eastAsia="x-none" w:val="x-none"/>
    </w:rPr>
  </w:style>
  <w:style w:customStyle="1" w:styleId="TekstbaloniaChar" w:type="character">
    <w:name w:val="Tekst balončića Char"/>
    <w:link w:val="Tekstbalonia"/>
    <w:uiPriority w:val="99"/>
    <w:semiHidden/>
    <w:rsid w:val="00FA6DC6"/>
    <w:rPr>
      <w:rFonts w:ascii="Tahoma" w:cs="Tahoma" w:hAnsi="Tahoma"/>
      <w:sz w:val="16"/>
      <w:szCs w:val="16"/>
    </w:rPr>
  </w:style>
  <w:style w:styleId="Tijeloteksta" w:type="paragraph">
    <w:name w:val="Body Text"/>
    <w:basedOn w:val="Normal"/>
    <w:link w:val="TijelotekstaChar"/>
    <w:uiPriority w:val="99"/>
    <w:unhideWhenUsed/>
    <w:rsid w:val="006F0B3E"/>
    <w:pPr>
      <w:widowControl w:val="0"/>
      <w:suppressAutoHyphens/>
      <w:spacing w:after="120"/>
    </w:pPr>
    <w:rPr>
      <w:rFonts w:cs="Mangal" w:eastAsia="Lucida Sans Unicode"/>
      <w:kern w:val="2"/>
      <w:lang w:bidi="hi-IN" w:eastAsia="hi-IN" w:val="x-none"/>
    </w:rPr>
  </w:style>
  <w:style w:customStyle="1" w:styleId="TijelotekstaChar" w:type="character">
    <w:name w:val="Tijelo teksta Char"/>
    <w:link w:val="Tijeloteksta"/>
    <w:uiPriority w:val="99"/>
    <w:rsid w:val="006F0B3E"/>
    <w:rPr>
      <w:rFonts w:cs="Mangal" w:eastAsia="Lucida Sans Unicode"/>
      <w:kern w:val="2"/>
      <w:sz w:val="24"/>
      <w:szCs w:val="24"/>
      <w:lang w:bidi="hi-IN" w:eastAsia="hi-IN"/>
    </w:rPr>
  </w:style>
  <w:style w:customStyle="1" w:styleId="Spisaksaznakovimazaisticanje21" w:type="paragraph">
    <w:name w:val="Spisak sa znakovima za isticanje 21"/>
    <w:basedOn w:val="Normal"/>
    <w:uiPriority w:val="99"/>
    <w:rsid w:val="006F0B3E"/>
    <w:pPr>
      <w:widowControl w:val="0"/>
      <w:suppressAutoHyphens/>
    </w:pPr>
    <w:rPr>
      <w:rFonts w:cs="Mangal" w:eastAsia="Lucida Sans Unicode"/>
      <w:kern w:val="2"/>
      <w:lang w:bidi="hi-IN" w:eastAsia="hi-IN"/>
    </w:rPr>
  </w:style>
  <w:style w:styleId="StandardWeb" w:type="paragraph">
    <w:name w:val="Normal (Web)"/>
    <w:basedOn w:val="Normal"/>
    <w:uiPriority w:val="99"/>
    <w:unhideWhenUsed/>
    <w:rsid w:val="008E13F6"/>
    <w:pPr>
      <w:spacing w:after="100" w:afterAutospacing="1" w:before="100" w:beforeAutospacing="1"/>
    </w:pPr>
    <w:rPr>
      <w:rFonts w:eastAsia="Calibri"/>
    </w:rPr>
  </w:style>
  <w:style w:styleId="Jednostavnatablica1" w:type="table">
    <w:name w:val="Table Simple 1"/>
    <w:basedOn w:val="Obinatablica"/>
    <w:rsid w:val="006C21A3"/>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rsid w:val="006C21A3"/>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C407CE"/>
    <w:rPr>
      <w:sz w:val="24"/>
      <w:szCs w:val="24"/>
    </w:rPr>
  </w:style>
  <w:style w:styleId="Naglaeno" w:type="character">
    <w:name w:val="Strong"/>
    <w:qFormat/>
    <w:rsid w:val="002C4729"/>
    <w:rPr>
      <w:b/>
      <w:bCs/>
    </w:rPr>
  </w:style>
  <w:style w:styleId="Naslov" w:type="paragraph">
    <w:name w:val="Title"/>
    <w:basedOn w:val="Normal"/>
    <w:next w:val="Normal"/>
    <w:link w:val="NaslovChar"/>
    <w:uiPriority w:val="10"/>
    <w:qFormat/>
    <w:rsid w:val="00FC5EEE"/>
    <w:pPr>
      <w:suppressAutoHyphens/>
      <w:spacing w:after="60" w:before="240"/>
      <w:jc w:val="center"/>
      <w:outlineLvl w:val="0"/>
    </w:pPr>
    <w:rPr>
      <w:rFonts w:ascii="Cambria" w:hAnsi="Cambria"/>
      <w:b/>
      <w:bCs/>
      <w:kern w:val="28"/>
      <w:sz w:val="32"/>
      <w:szCs w:val="32"/>
      <w:lang w:eastAsia="ar-SA" w:val="x-none"/>
    </w:rPr>
  </w:style>
  <w:style w:customStyle="1" w:styleId="NaslovChar" w:type="character">
    <w:name w:val="Naslov Char"/>
    <w:link w:val="Naslov"/>
    <w:uiPriority w:val="10"/>
    <w:rsid w:val="00FC5EEE"/>
    <w:rPr>
      <w:rFonts w:ascii="Cambria" w:hAnsi="Cambria"/>
      <w:b/>
      <w:bCs/>
      <w:kern w:val="28"/>
      <w:sz w:val="32"/>
      <w:szCs w:val="32"/>
      <w:lang w:eastAsia="ar-SA"/>
    </w:rPr>
  </w:style>
  <w:style w:styleId="Istaknuto" w:type="character">
    <w:name w:val="Emphasis"/>
    <w:basedOn w:val="Zadanifontodlomka"/>
    <w:qFormat/>
    <w:rsid w:val="006C2C7E"/>
    <w:rPr>
      <w:i/>
      <w:iCs/>
    </w:rPr>
  </w:style>
  <w:style w:styleId="Tekstrezerviranogmjesta" w:type="character">
    <w:name w:val="Placeholder Text"/>
    <w:basedOn w:val="Zadanifontodlomka"/>
    <w:uiPriority w:val="99"/>
    <w:semiHidden/>
    <w:rsid w:val="00271D00"/>
    <w:rPr>
      <w:color w:val="808080"/>
      <w:bdr w:color="auto" w:space="0" w:sz="0" w:val="none"/>
      <w:shd w:color="auto" w:fill="auto" w:val="clear"/>
    </w:rPr>
  </w:style>
  <w:style w:customStyle="1" w:styleId="eSPISCCParagraphDefaultFont" w:type="character">
    <w:name w:val="eSPIS_CC_Paragraph Default Font"/>
    <w:basedOn w:val="Zadanifontodlomka"/>
    <w:rsid w:val="00271D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D00"/>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71D00"/>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71D00"/>
    <w:rPr>
      <w:rFonts w:ascii="Arial" w:cs="Arial" w:hAnsi="Arial"/>
      <w:sz w:val="24"/>
      <w:bdr w:color="auto" w:space="0" w:sz="0" w:val="none"/>
      <w:shd w:color="auto" w:fill="CCFFCC" w:val="clear"/>
      <w:lang w:val="hr-HR"/>
    </w:rPr>
  </w:style>
  <w:style w:customStyle="1" w:styleId="Default" w:type="paragraph">
    <w:name w:val="Default"/>
    <w:rsid w:val="001815C8"/>
    <w:pPr>
      <w:autoSpaceDE w:val="0"/>
      <w:autoSpaceDN w:val="0"/>
      <w:adjustRightInd w:val="0"/>
    </w:pPr>
    <w:rPr>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238">
      <w:bodyDiv w:val="true"/>
      <w:marLeft w:val="0"/>
      <w:marRight w:val="0"/>
      <w:marTop w:val="0"/>
      <w:marBottom w:val="0"/>
      <w:divBdr>
        <w:top w:val="none" w:color="auto" w:sz="0" w:space="0"/>
        <w:left w:val="none" w:color="auto" w:sz="0" w:space="0"/>
        <w:bottom w:val="none" w:color="auto" w:sz="0" w:space="0"/>
        <w:right w:val="none" w:color="auto" w:sz="0" w:space="0"/>
      </w:divBdr>
    </w:div>
    <w:div w:id="6444162">
      <w:bodyDiv w:val="true"/>
      <w:marLeft w:val="0"/>
      <w:marRight w:val="0"/>
      <w:marTop w:val="0"/>
      <w:marBottom w:val="0"/>
      <w:divBdr>
        <w:top w:val="none" w:color="auto" w:sz="0" w:space="0"/>
        <w:left w:val="none" w:color="auto" w:sz="0" w:space="0"/>
        <w:bottom w:val="none" w:color="auto" w:sz="0" w:space="0"/>
        <w:right w:val="none" w:color="auto" w:sz="0" w:space="0"/>
      </w:divBdr>
    </w:div>
    <w:div w:id="12076641">
      <w:bodyDiv w:val="true"/>
      <w:marLeft w:val="0"/>
      <w:marRight w:val="0"/>
      <w:marTop w:val="0"/>
      <w:marBottom w:val="0"/>
      <w:divBdr>
        <w:top w:val="none" w:color="auto" w:sz="0" w:space="0"/>
        <w:left w:val="none" w:color="auto" w:sz="0" w:space="0"/>
        <w:bottom w:val="none" w:color="auto" w:sz="0" w:space="0"/>
        <w:right w:val="none" w:color="auto" w:sz="0" w:space="0"/>
      </w:divBdr>
    </w:div>
    <w:div w:id="28184066">
      <w:bodyDiv w:val="true"/>
      <w:marLeft w:val="0"/>
      <w:marRight w:val="0"/>
      <w:marTop w:val="0"/>
      <w:marBottom w:val="0"/>
      <w:divBdr>
        <w:top w:val="none" w:color="auto" w:sz="0" w:space="0"/>
        <w:left w:val="none" w:color="auto" w:sz="0" w:space="0"/>
        <w:bottom w:val="none" w:color="auto" w:sz="0" w:space="0"/>
        <w:right w:val="none" w:color="auto" w:sz="0" w:space="0"/>
      </w:divBdr>
    </w:div>
    <w:div w:id="31616669">
      <w:bodyDiv w:val="true"/>
      <w:marLeft w:val="0"/>
      <w:marRight w:val="0"/>
      <w:marTop w:val="0"/>
      <w:marBottom w:val="0"/>
      <w:divBdr>
        <w:top w:val="none" w:color="auto" w:sz="0" w:space="0"/>
        <w:left w:val="none" w:color="auto" w:sz="0" w:space="0"/>
        <w:bottom w:val="none" w:color="auto" w:sz="0" w:space="0"/>
        <w:right w:val="none" w:color="auto" w:sz="0" w:space="0"/>
      </w:divBdr>
    </w:div>
    <w:div w:id="36509409">
      <w:bodyDiv w:val="true"/>
      <w:marLeft w:val="0"/>
      <w:marRight w:val="0"/>
      <w:marTop w:val="0"/>
      <w:marBottom w:val="0"/>
      <w:divBdr>
        <w:top w:val="none" w:color="auto" w:sz="0" w:space="0"/>
        <w:left w:val="none" w:color="auto" w:sz="0" w:space="0"/>
        <w:bottom w:val="none" w:color="auto" w:sz="0" w:space="0"/>
        <w:right w:val="none" w:color="auto" w:sz="0" w:space="0"/>
      </w:divBdr>
    </w:div>
    <w:div w:id="38358060">
      <w:bodyDiv w:val="true"/>
      <w:marLeft w:val="0"/>
      <w:marRight w:val="0"/>
      <w:marTop w:val="0"/>
      <w:marBottom w:val="0"/>
      <w:divBdr>
        <w:top w:val="none" w:color="auto" w:sz="0" w:space="0"/>
        <w:left w:val="none" w:color="auto" w:sz="0" w:space="0"/>
        <w:bottom w:val="none" w:color="auto" w:sz="0" w:space="0"/>
        <w:right w:val="none" w:color="auto" w:sz="0" w:space="0"/>
      </w:divBdr>
    </w:div>
    <w:div w:id="50270982">
      <w:bodyDiv w:val="true"/>
      <w:marLeft w:val="0"/>
      <w:marRight w:val="0"/>
      <w:marTop w:val="0"/>
      <w:marBottom w:val="0"/>
      <w:divBdr>
        <w:top w:val="none" w:color="auto" w:sz="0" w:space="0"/>
        <w:left w:val="none" w:color="auto" w:sz="0" w:space="0"/>
        <w:bottom w:val="none" w:color="auto" w:sz="0" w:space="0"/>
        <w:right w:val="none" w:color="auto" w:sz="0" w:space="0"/>
      </w:divBdr>
    </w:div>
    <w:div w:id="52894663">
      <w:bodyDiv w:val="true"/>
      <w:marLeft w:val="0"/>
      <w:marRight w:val="0"/>
      <w:marTop w:val="0"/>
      <w:marBottom w:val="0"/>
      <w:divBdr>
        <w:top w:val="none" w:color="auto" w:sz="0" w:space="0"/>
        <w:left w:val="none" w:color="auto" w:sz="0" w:space="0"/>
        <w:bottom w:val="none" w:color="auto" w:sz="0" w:space="0"/>
        <w:right w:val="none" w:color="auto" w:sz="0" w:space="0"/>
      </w:divBdr>
    </w:div>
    <w:div w:id="53435327">
      <w:bodyDiv w:val="true"/>
      <w:marLeft w:val="0"/>
      <w:marRight w:val="0"/>
      <w:marTop w:val="0"/>
      <w:marBottom w:val="0"/>
      <w:divBdr>
        <w:top w:val="none" w:color="auto" w:sz="0" w:space="0"/>
        <w:left w:val="none" w:color="auto" w:sz="0" w:space="0"/>
        <w:bottom w:val="none" w:color="auto" w:sz="0" w:space="0"/>
        <w:right w:val="none" w:color="auto" w:sz="0" w:space="0"/>
      </w:divBdr>
    </w:div>
    <w:div w:id="53626503">
      <w:bodyDiv w:val="true"/>
      <w:marLeft w:val="0"/>
      <w:marRight w:val="0"/>
      <w:marTop w:val="0"/>
      <w:marBottom w:val="0"/>
      <w:divBdr>
        <w:top w:val="none" w:color="auto" w:sz="0" w:space="0"/>
        <w:left w:val="none" w:color="auto" w:sz="0" w:space="0"/>
        <w:bottom w:val="none" w:color="auto" w:sz="0" w:space="0"/>
        <w:right w:val="none" w:color="auto" w:sz="0" w:space="0"/>
      </w:divBdr>
    </w:div>
    <w:div w:id="57482010">
      <w:bodyDiv w:val="true"/>
      <w:marLeft w:val="0"/>
      <w:marRight w:val="0"/>
      <w:marTop w:val="0"/>
      <w:marBottom w:val="0"/>
      <w:divBdr>
        <w:top w:val="none" w:color="auto" w:sz="0" w:space="0"/>
        <w:left w:val="none" w:color="auto" w:sz="0" w:space="0"/>
        <w:bottom w:val="none" w:color="auto" w:sz="0" w:space="0"/>
        <w:right w:val="none" w:color="auto" w:sz="0" w:space="0"/>
      </w:divBdr>
    </w:div>
    <w:div w:id="62682669">
      <w:bodyDiv w:val="true"/>
      <w:marLeft w:val="0"/>
      <w:marRight w:val="0"/>
      <w:marTop w:val="0"/>
      <w:marBottom w:val="0"/>
      <w:divBdr>
        <w:top w:val="none" w:color="auto" w:sz="0" w:space="0"/>
        <w:left w:val="none" w:color="auto" w:sz="0" w:space="0"/>
        <w:bottom w:val="none" w:color="auto" w:sz="0" w:space="0"/>
        <w:right w:val="none" w:color="auto" w:sz="0" w:space="0"/>
      </w:divBdr>
    </w:div>
    <w:div w:id="65810279">
      <w:bodyDiv w:val="true"/>
      <w:marLeft w:val="0"/>
      <w:marRight w:val="0"/>
      <w:marTop w:val="0"/>
      <w:marBottom w:val="0"/>
      <w:divBdr>
        <w:top w:val="none" w:color="auto" w:sz="0" w:space="0"/>
        <w:left w:val="none" w:color="auto" w:sz="0" w:space="0"/>
        <w:bottom w:val="none" w:color="auto" w:sz="0" w:space="0"/>
        <w:right w:val="none" w:color="auto" w:sz="0" w:space="0"/>
      </w:divBdr>
    </w:div>
    <w:div w:id="70007943">
      <w:bodyDiv w:val="true"/>
      <w:marLeft w:val="0"/>
      <w:marRight w:val="0"/>
      <w:marTop w:val="0"/>
      <w:marBottom w:val="0"/>
      <w:divBdr>
        <w:top w:val="none" w:color="auto" w:sz="0" w:space="0"/>
        <w:left w:val="none" w:color="auto" w:sz="0" w:space="0"/>
        <w:bottom w:val="none" w:color="auto" w:sz="0" w:space="0"/>
        <w:right w:val="none" w:color="auto" w:sz="0" w:space="0"/>
      </w:divBdr>
    </w:div>
    <w:div w:id="71046687">
      <w:bodyDiv w:val="true"/>
      <w:marLeft w:val="0"/>
      <w:marRight w:val="0"/>
      <w:marTop w:val="0"/>
      <w:marBottom w:val="0"/>
      <w:divBdr>
        <w:top w:val="none" w:color="auto" w:sz="0" w:space="0"/>
        <w:left w:val="none" w:color="auto" w:sz="0" w:space="0"/>
        <w:bottom w:val="none" w:color="auto" w:sz="0" w:space="0"/>
        <w:right w:val="none" w:color="auto" w:sz="0" w:space="0"/>
      </w:divBdr>
    </w:div>
    <w:div w:id="81072349">
      <w:bodyDiv w:val="true"/>
      <w:marLeft w:val="0"/>
      <w:marRight w:val="0"/>
      <w:marTop w:val="0"/>
      <w:marBottom w:val="0"/>
      <w:divBdr>
        <w:top w:val="none" w:color="auto" w:sz="0" w:space="0"/>
        <w:left w:val="none" w:color="auto" w:sz="0" w:space="0"/>
        <w:bottom w:val="none" w:color="auto" w:sz="0" w:space="0"/>
        <w:right w:val="none" w:color="auto" w:sz="0" w:space="0"/>
      </w:divBdr>
    </w:div>
    <w:div w:id="82068877">
      <w:bodyDiv w:val="true"/>
      <w:marLeft w:val="0"/>
      <w:marRight w:val="0"/>
      <w:marTop w:val="0"/>
      <w:marBottom w:val="0"/>
      <w:divBdr>
        <w:top w:val="none" w:color="auto" w:sz="0" w:space="0"/>
        <w:left w:val="none" w:color="auto" w:sz="0" w:space="0"/>
        <w:bottom w:val="none" w:color="auto" w:sz="0" w:space="0"/>
        <w:right w:val="none" w:color="auto" w:sz="0" w:space="0"/>
      </w:divBdr>
    </w:div>
    <w:div w:id="83914360">
      <w:bodyDiv w:val="true"/>
      <w:marLeft w:val="0"/>
      <w:marRight w:val="0"/>
      <w:marTop w:val="0"/>
      <w:marBottom w:val="0"/>
      <w:divBdr>
        <w:top w:val="none" w:color="auto" w:sz="0" w:space="0"/>
        <w:left w:val="none" w:color="auto" w:sz="0" w:space="0"/>
        <w:bottom w:val="none" w:color="auto" w:sz="0" w:space="0"/>
        <w:right w:val="none" w:color="auto" w:sz="0" w:space="0"/>
      </w:divBdr>
    </w:div>
    <w:div w:id="85155399">
      <w:bodyDiv w:val="true"/>
      <w:marLeft w:val="0"/>
      <w:marRight w:val="0"/>
      <w:marTop w:val="0"/>
      <w:marBottom w:val="0"/>
      <w:divBdr>
        <w:top w:val="none" w:color="auto" w:sz="0" w:space="0"/>
        <w:left w:val="none" w:color="auto" w:sz="0" w:space="0"/>
        <w:bottom w:val="none" w:color="auto" w:sz="0" w:space="0"/>
        <w:right w:val="none" w:color="auto" w:sz="0" w:space="0"/>
      </w:divBdr>
    </w:div>
    <w:div w:id="87234933">
      <w:bodyDiv w:val="true"/>
      <w:marLeft w:val="0"/>
      <w:marRight w:val="0"/>
      <w:marTop w:val="0"/>
      <w:marBottom w:val="0"/>
      <w:divBdr>
        <w:top w:val="none" w:color="auto" w:sz="0" w:space="0"/>
        <w:left w:val="none" w:color="auto" w:sz="0" w:space="0"/>
        <w:bottom w:val="none" w:color="auto" w:sz="0" w:space="0"/>
        <w:right w:val="none" w:color="auto" w:sz="0" w:space="0"/>
      </w:divBdr>
    </w:div>
    <w:div w:id="89278343">
      <w:bodyDiv w:val="true"/>
      <w:marLeft w:val="0"/>
      <w:marRight w:val="0"/>
      <w:marTop w:val="0"/>
      <w:marBottom w:val="0"/>
      <w:divBdr>
        <w:top w:val="none" w:color="auto" w:sz="0" w:space="0"/>
        <w:left w:val="none" w:color="auto" w:sz="0" w:space="0"/>
        <w:bottom w:val="none" w:color="auto" w:sz="0" w:space="0"/>
        <w:right w:val="none" w:color="auto" w:sz="0" w:space="0"/>
      </w:divBdr>
    </w:div>
    <w:div w:id="95367817">
      <w:bodyDiv w:val="true"/>
      <w:marLeft w:val="0"/>
      <w:marRight w:val="0"/>
      <w:marTop w:val="0"/>
      <w:marBottom w:val="0"/>
      <w:divBdr>
        <w:top w:val="none" w:color="auto" w:sz="0" w:space="0"/>
        <w:left w:val="none" w:color="auto" w:sz="0" w:space="0"/>
        <w:bottom w:val="none" w:color="auto" w:sz="0" w:space="0"/>
        <w:right w:val="none" w:color="auto" w:sz="0" w:space="0"/>
      </w:divBdr>
    </w:div>
    <w:div w:id="95752439">
      <w:bodyDiv w:val="true"/>
      <w:marLeft w:val="0"/>
      <w:marRight w:val="0"/>
      <w:marTop w:val="0"/>
      <w:marBottom w:val="0"/>
      <w:divBdr>
        <w:top w:val="none" w:color="auto" w:sz="0" w:space="0"/>
        <w:left w:val="none" w:color="auto" w:sz="0" w:space="0"/>
        <w:bottom w:val="none" w:color="auto" w:sz="0" w:space="0"/>
        <w:right w:val="none" w:color="auto" w:sz="0" w:space="0"/>
      </w:divBdr>
    </w:div>
    <w:div w:id="98649956">
      <w:bodyDiv w:val="true"/>
      <w:marLeft w:val="0"/>
      <w:marRight w:val="0"/>
      <w:marTop w:val="0"/>
      <w:marBottom w:val="0"/>
      <w:divBdr>
        <w:top w:val="none" w:color="auto" w:sz="0" w:space="0"/>
        <w:left w:val="none" w:color="auto" w:sz="0" w:space="0"/>
        <w:bottom w:val="none" w:color="auto" w:sz="0" w:space="0"/>
        <w:right w:val="none" w:color="auto" w:sz="0" w:space="0"/>
      </w:divBdr>
    </w:div>
    <w:div w:id="104814346">
      <w:bodyDiv w:val="true"/>
      <w:marLeft w:val="0"/>
      <w:marRight w:val="0"/>
      <w:marTop w:val="0"/>
      <w:marBottom w:val="0"/>
      <w:divBdr>
        <w:top w:val="none" w:color="auto" w:sz="0" w:space="0"/>
        <w:left w:val="none" w:color="auto" w:sz="0" w:space="0"/>
        <w:bottom w:val="none" w:color="auto" w:sz="0" w:space="0"/>
        <w:right w:val="none" w:color="auto" w:sz="0" w:space="0"/>
      </w:divBdr>
    </w:div>
    <w:div w:id="105319885">
      <w:bodyDiv w:val="true"/>
      <w:marLeft w:val="0"/>
      <w:marRight w:val="0"/>
      <w:marTop w:val="0"/>
      <w:marBottom w:val="0"/>
      <w:divBdr>
        <w:top w:val="none" w:color="auto" w:sz="0" w:space="0"/>
        <w:left w:val="none" w:color="auto" w:sz="0" w:space="0"/>
        <w:bottom w:val="none" w:color="auto" w:sz="0" w:space="0"/>
        <w:right w:val="none" w:color="auto" w:sz="0" w:space="0"/>
      </w:divBdr>
    </w:div>
    <w:div w:id="108361975">
      <w:bodyDiv w:val="true"/>
      <w:marLeft w:val="0"/>
      <w:marRight w:val="0"/>
      <w:marTop w:val="0"/>
      <w:marBottom w:val="0"/>
      <w:divBdr>
        <w:top w:val="none" w:color="auto" w:sz="0" w:space="0"/>
        <w:left w:val="none" w:color="auto" w:sz="0" w:space="0"/>
        <w:bottom w:val="none" w:color="auto" w:sz="0" w:space="0"/>
        <w:right w:val="none" w:color="auto" w:sz="0" w:space="0"/>
      </w:divBdr>
    </w:div>
    <w:div w:id="117458776">
      <w:bodyDiv w:val="true"/>
      <w:marLeft w:val="0"/>
      <w:marRight w:val="0"/>
      <w:marTop w:val="0"/>
      <w:marBottom w:val="0"/>
      <w:divBdr>
        <w:top w:val="none" w:color="auto" w:sz="0" w:space="0"/>
        <w:left w:val="none" w:color="auto" w:sz="0" w:space="0"/>
        <w:bottom w:val="none" w:color="auto" w:sz="0" w:space="0"/>
        <w:right w:val="none" w:color="auto" w:sz="0" w:space="0"/>
      </w:divBdr>
    </w:div>
    <w:div w:id="119569801">
      <w:bodyDiv w:val="true"/>
      <w:marLeft w:val="0"/>
      <w:marRight w:val="0"/>
      <w:marTop w:val="0"/>
      <w:marBottom w:val="0"/>
      <w:divBdr>
        <w:top w:val="none" w:color="auto" w:sz="0" w:space="0"/>
        <w:left w:val="none" w:color="auto" w:sz="0" w:space="0"/>
        <w:bottom w:val="none" w:color="auto" w:sz="0" w:space="0"/>
        <w:right w:val="none" w:color="auto" w:sz="0" w:space="0"/>
      </w:divBdr>
    </w:div>
    <w:div w:id="123039769">
      <w:bodyDiv w:val="true"/>
      <w:marLeft w:val="0"/>
      <w:marRight w:val="0"/>
      <w:marTop w:val="0"/>
      <w:marBottom w:val="0"/>
      <w:divBdr>
        <w:top w:val="none" w:color="auto" w:sz="0" w:space="0"/>
        <w:left w:val="none" w:color="auto" w:sz="0" w:space="0"/>
        <w:bottom w:val="none" w:color="auto" w:sz="0" w:space="0"/>
        <w:right w:val="none" w:color="auto" w:sz="0" w:space="0"/>
      </w:divBdr>
    </w:div>
    <w:div w:id="124549817">
      <w:bodyDiv w:val="true"/>
      <w:marLeft w:val="0"/>
      <w:marRight w:val="0"/>
      <w:marTop w:val="0"/>
      <w:marBottom w:val="0"/>
      <w:divBdr>
        <w:top w:val="none" w:color="auto" w:sz="0" w:space="0"/>
        <w:left w:val="none" w:color="auto" w:sz="0" w:space="0"/>
        <w:bottom w:val="none" w:color="auto" w:sz="0" w:space="0"/>
        <w:right w:val="none" w:color="auto" w:sz="0" w:space="0"/>
      </w:divBdr>
    </w:div>
    <w:div w:id="127826428">
      <w:bodyDiv w:val="true"/>
      <w:marLeft w:val="0"/>
      <w:marRight w:val="0"/>
      <w:marTop w:val="0"/>
      <w:marBottom w:val="0"/>
      <w:divBdr>
        <w:top w:val="none" w:color="auto" w:sz="0" w:space="0"/>
        <w:left w:val="none" w:color="auto" w:sz="0" w:space="0"/>
        <w:bottom w:val="none" w:color="auto" w:sz="0" w:space="0"/>
        <w:right w:val="none" w:color="auto" w:sz="0" w:space="0"/>
      </w:divBdr>
    </w:div>
    <w:div w:id="130557003">
      <w:bodyDiv w:val="true"/>
      <w:marLeft w:val="0"/>
      <w:marRight w:val="0"/>
      <w:marTop w:val="0"/>
      <w:marBottom w:val="0"/>
      <w:divBdr>
        <w:top w:val="none" w:color="auto" w:sz="0" w:space="0"/>
        <w:left w:val="none" w:color="auto" w:sz="0" w:space="0"/>
        <w:bottom w:val="none" w:color="auto" w:sz="0" w:space="0"/>
        <w:right w:val="none" w:color="auto" w:sz="0" w:space="0"/>
      </w:divBdr>
    </w:div>
    <w:div w:id="133719040">
      <w:bodyDiv w:val="true"/>
      <w:marLeft w:val="0"/>
      <w:marRight w:val="0"/>
      <w:marTop w:val="0"/>
      <w:marBottom w:val="0"/>
      <w:divBdr>
        <w:top w:val="none" w:color="auto" w:sz="0" w:space="0"/>
        <w:left w:val="none" w:color="auto" w:sz="0" w:space="0"/>
        <w:bottom w:val="none" w:color="auto" w:sz="0" w:space="0"/>
        <w:right w:val="none" w:color="auto" w:sz="0" w:space="0"/>
      </w:divBdr>
    </w:div>
    <w:div w:id="133759396">
      <w:bodyDiv w:val="true"/>
      <w:marLeft w:val="0"/>
      <w:marRight w:val="0"/>
      <w:marTop w:val="0"/>
      <w:marBottom w:val="0"/>
      <w:divBdr>
        <w:top w:val="none" w:color="auto" w:sz="0" w:space="0"/>
        <w:left w:val="none" w:color="auto" w:sz="0" w:space="0"/>
        <w:bottom w:val="none" w:color="auto" w:sz="0" w:space="0"/>
        <w:right w:val="none" w:color="auto" w:sz="0" w:space="0"/>
      </w:divBdr>
    </w:div>
    <w:div w:id="134297962">
      <w:bodyDiv w:val="true"/>
      <w:marLeft w:val="0"/>
      <w:marRight w:val="0"/>
      <w:marTop w:val="0"/>
      <w:marBottom w:val="0"/>
      <w:divBdr>
        <w:top w:val="none" w:color="auto" w:sz="0" w:space="0"/>
        <w:left w:val="none" w:color="auto" w:sz="0" w:space="0"/>
        <w:bottom w:val="none" w:color="auto" w:sz="0" w:space="0"/>
        <w:right w:val="none" w:color="auto" w:sz="0" w:space="0"/>
      </w:divBdr>
    </w:div>
    <w:div w:id="137695891">
      <w:bodyDiv w:val="true"/>
      <w:marLeft w:val="0"/>
      <w:marRight w:val="0"/>
      <w:marTop w:val="0"/>
      <w:marBottom w:val="0"/>
      <w:divBdr>
        <w:top w:val="none" w:color="auto" w:sz="0" w:space="0"/>
        <w:left w:val="none" w:color="auto" w:sz="0" w:space="0"/>
        <w:bottom w:val="none" w:color="auto" w:sz="0" w:space="0"/>
        <w:right w:val="none" w:color="auto" w:sz="0" w:space="0"/>
      </w:divBdr>
    </w:div>
    <w:div w:id="137840658">
      <w:bodyDiv w:val="true"/>
      <w:marLeft w:val="0"/>
      <w:marRight w:val="0"/>
      <w:marTop w:val="0"/>
      <w:marBottom w:val="0"/>
      <w:divBdr>
        <w:top w:val="none" w:color="auto" w:sz="0" w:space="0"/>
        <w:left w:val="none" w:color="auto" w:sz="0" w:space="0"/>
        <w:bottom w:val="none" w:color="auto" w:sz="0" w:space="0"/>
        <w:right w:val="none" w:color="auto" w:sz="0" w:space="0"/>
      </w:divBdr>
    </w:div>
    <w:div w:id="139076968">
      <w:bodyDiv w:val="true"/>
      <w:marLeft w:val="0"/>
      <w:marRight w:val="0"/>
      <w:marTop w:val="0"/>
      <w:marBottom w:val="0"/>
      <w:divBdr>
        <w:top w:val="none" w:color="auto" w:sz="0" w:space="0"/>
        <w:left w:val="none" w:color="auto" w:sz="0" w:space="0"/>
        <w:bottom w:val="none" w:color="auto" w:sz="0" w:space="0"/>
        <w:right w:val="none" w:color="auto" w:sz="0" w:space="0"/>
      </w:divBdr>
    </w:div>
    <w:div w:id="153035638">
      <w:bodyDiv w:val="true"/>
      <w:marLeft w:val="0"/>
      <w:marRight w:val="0"/>
      <w:marTop w:val="0"/>
      <w:marBottom w:val="0"/>
      <w:divBdr>
        <w:top w:val="none" w:color="auto" w:sz="0" w:space="0"/>
        <w:left w:val="none" w:color="auto" w:sz="0" w:space="0"/>
        <w:bottom w:val="none" w:color="auto" w:sz="0" w:space="0"/>
        <w:right w:val="none" w:color="auto" w:sz="0" w:space="0"/>
      </w:divBdr>
    </w:div>
    <w:div w:id="154617324">
      <w:bodyDiv w:val="true"/>
      <w:marLeft w:val="0"/>
      <w:marRight w:val="0"/>
      <w:marTop w:val="0"/>
      <w:marBottom w:val="0"/>
      <w:divBdr>
        <w:top w:val="none" w:color="auto" w:sz="0" w:space="0"/>
        <w:left w:val="none" w:color="auto" w:sz="0" w:space="0"/>
        <w:bottom w:val="none" w:color="auto" w:sz="0" w:space="0"/>
        <w:right w:val="none" w:color="auto" w:sz="0" w:space="0"/>
      </w:divBdr>
    </w:div>
    <w:div w:id="157425637">
      <w:bodyDiv w:val="true"/>
      <w:marLeft w:val="0"/>
      <w:marRight w:val="0"/>
      <w:marTop w:val="0"/>
      <w:marBottom w:val="0"/>
      <w:divBdr>
        <w:top w:val="none" w:color="auto" w:sz="0" w:space="0"/>
        <w:left w:val="none" w:color="auto" w:sz="0" w:space="0"/>
        <w:bottom w:val="none" w:color="auto" w:sz="0" w:space="0"/>
        <w:right w:val="none" w:color="auto" w:sz="0" w:space="0"/>
      </w:divBdr>
    </w:div>
    <w:div w:id="157577471">
      <w:bodyDiv w:val="true"/>
      <w:marLeft w:val="0"/>
      <w:marRight w:val="0"/>
      <w:marTop w:val="0"/>
      <w:marBottom w:val="0"/>
      <w:divBdr>
        <w:top w:val="none" w:color="auto" w:sz="0" w:space="0"/>
        <w:left w:val="none" w:color="auto" w:sz="0" w:space="0"/>
        <w:bottom w:val="none" w:color="auto" w:sz="0" w:space="0"/>
        <w:right w:val="none" w:color="auto" w:sz="0" w:space="0"/>
      </w:divBdr>
    </w:div>
    <w:div w:id="183831464">
      <w:bodyDiv w:val="true"/>
      <w:marLeft w:val="0"/>
      <w:marRight w:val="0"/>
      <w:marTop w:val="0"/>
      <w:marBottom w:val="0"/>
      <w:divBdr>
        <w:top w:val="none" w:color="auto" w:sz="0" w:space="0"/>
        <w:left w:val="none" w:color="auto" w:sz="0" w:space="0"/>
        <w:bottom w:val="none" w:color="auto" w:sz="0" w:space="0"/>
        <w:right w:val="none" w:color="auto" w:sz="0" w:space="0"/>
      </w:divBdr>
    </w:div>
    <w:div w:id="185098878">
      <w:bodyDiv w:val="true"/>
      <w:marLeft w:val="0"/>
      <w:marRight w:val="0"/>
      <w:marTop w:val="0"/>
      <w:marBottom w:val="0"/>
      <w:divBdr>
        <w:top w:val="none" w:color="auto" w:sz="0" w:space="0"/>
        <w:left w:val="none" w:color="auto" w:sz="0" w:space="0"/>
        <w:bottom w:val="none" w:color="auto" w:sz="0" w:space="0"/>
        <w:right w:val="none" w:color="auto" w:sz="0" w:space="0"/>
      </w:divBdr>
    </w:div>
    <w:div w:id="189033813">
      <w:bodyDiv w:val="true"/>
      <w:marLeft w:val="0"/>
      <w:marRight w:val="0"/>
      <w:marTop w:val="0"/>
      <w:marBottom w:val="0"/>
      <w:divBdr>
        <w:top w:val="none" w:color="auto" w:sz="0" w:space="0"/>
        <w:left w:val="none" w:color="auto" w:sz="0" w:space="0"/>
        <w:bottom w:val="none" w:color="auto" w:sz="0" w:space="0"/>
        <w:right w:val="none" w:color="auto" w:sz="0" w:space="0"/>
      </w:divBdr>
    </w:div>
    <w:div w:id="195387427">
      <w:bodyDiv w:val="true"/>
      <w:marLeft w:val="0"/>
      <w:marRight w:val="0"/>
      <w:marTop w:val="0"/>
      <w:marBottom w:val="0"/>
      <w:divBdr>
        <w:top w:val="none" w:color="auto" w:sz="0" w:space="0"/>
        <w:left w:val="none" w:color="auto" w:sz="0" w:space="0"/>
        <w:bottom w:val="none" w:color="auto" w:sz="0" w:space="0"/>
        <w:right w:val="none" w:color="auto" w:sz="0" w:space="0"/>
      </w:divBdr>
    </w:div>
    <w:div w:id="198661609">
      <w:bodyDiv w:val="true"/>
      <w:marLeft w:val="0"/>
      <w:marRight w:val="0"/>
      <w:marTop w:val="0"/>
      <w:marBottom w:val="0"/>
      <w:divBdr>
        <w:top w:val="none" w:color="auto" w:sz="0" w:space="0"/>
        <w:left w:val="none" w:color="auto" w:sz="0" w:space="0"/>
        <w:bottom w:val="none" w:color="auto" w:sz="0" w:space="0"/>
        <w:right w:val="none" w:color="auto" w:sz="0" w:space="0"/>
      </w:divBdr>
    </w:div>
    <w:div w:id="221987579">
      <w:bodyDiv w:val="true"/>
      <w:marLeft w:val="0"/>
      <w:marRight w:val="0"/>
      <w:marTop w:val="0"/>
      <w:marBottom w:val="0"/>
      <w:divBdr>
        <w:top w:val="none" w:color="auto" w:sz="0" w:space="0"/>
        <w:left w:val="none" w:color="auto" w:sz="0" w:space="0"/>
        <w:bottom w:val="none" w:color="auto" w:sz="0" w:space="0"/>
        <w:right w:val="none" w:color="auto" w:sz="0" w:space="0"/>
      </w:divBdr>
    </w:div>
    <w:div w:id="230311580">
      <w:bodyDiv w:val="true"/>
      <w:marLeft w:val="0"/>
      <w:marRight w:val="0"/>
      <w:marTop w:val="0"/>
      <w:marBottom w:val="0"/>
      <w:divBdr>
        <w:top w:val="none" w:color="auto" w:sz="0" w:space="0"/>
        <w:left w:val="none" w:color="auto" w:sz="0" w:space="0"/>
        <w:bottom w:val="none" w:color="auto" w:sz="0" w:space="0"/>
        <w:right w:val="none" w:color="auto" w:sz="0" w:space="0"/>
      </w:divBdr>
    </w:div>
    <w:div w:id="233246457">
      <w:bodyDiv w:val="true"/>
      <w:marLeft w:val="0"/>
      <w:marRight w:val="0"/>
      <w:marTop w:val="0"/>
      <w:marBottom w:val="0"/>
      <w:divBdr>
        <w:top w:val="none" w:color="auto" w:sz="0" w:space="0"/>
        <w:left w:val="none" w:color="auto" w:sz="0" w:space="0"/>
        <w:bottom w:val="none" w:color="auto" w:sz="0" w:space="0"/>
        <w:right w:val="none" w:color="auto" w:sz="0" w:space="0"/>
      </w:divBdr>
    </w:div>
    <w:div w:id="233709583">
      <w:bodyDiv w:val="true"/>
      <w:marLeft w:val="0"/>
      <w:marRight w:val="0"/>
      <w:marTop w:val="0"/>
      <w:marBottom w:val="0"/>
      <w:divBdr>
        <w:top w:val="none" w:color="auto" w:sz="0" w:space="0"/>
        <w:left w:val="none" w:color="auto" w:sz="0" w:space="0"/>
        <w:bottom w:val="none" w:color="auto" w:sz="0" w:space="0"/>
        <w:right w:val="none" w:color="auto" w:sz="0" w:space="0"/>
      </w:divBdr>
    </w:div>
    <w:div w:id="243271080">
      <w:bodyDiv w:val="true"/>
      <w:marLeft w:val="0"/>
      <w:marRight w:val="0"/>
      <w:marTop w:val="0"/>
      <w:marBottom w:val="0"/>
      <w:divBdr>
        <w:top w:val="none" w:color="auto" w:sz="0" w:space="0"/>
        <w:left w:val="none" w:color="auto" w:sz="0" w:space="0"/>
        <w:bottom w:val="none" w:color="auto" w:sz="0" w:space="0"/>
        <w:right w:val="none" w:color="auto" w:sz="0" w:space="0"/>
      </w:divBdr>
    </w:div>
    <w:div w:id="248151399">
      <w:bodyDiv w:val="true"/>
      <w:marLeft w:val="0"/>
      <w:marRight w:val="0"/>
      <w:marTop w:val="0"/>
      <w:marBottom w:val="0"/>
      <w:divBdr>
        <w:top w:val="none" w:color="auto" w:sz="0" w:space="0"/>
        <w:left w:val="none" w:color="auto" w:sz="0" w:space="0"/>
        <w:bottom w:val="none" w:color="auto" w:sz="0" w:space="0"/>
        <w:right w:val="none" w:color="auto" w:sz="0" w:space="0"/>
      </w:divBdr>
    </w:div>
    <w:div w:id="257253834">
      <w:bodyDiv w:val="true"/>
      <w:marLeft w:val="0"/>
      <w:marRight w:val="0"/>
      <w:marTop w:val="0"/>
      <w:marBottom w:val="0"/>
      <w:divBdr>
        <w:top w:val="none" w:color="auto" w:sz="0" w:space="0"/>
        <w:left w:val="none" w:color="auto" w:sz="0" w:space="0"/>
        <w:bottom w:val="none" w:color="auto" w:sz="0" w:space="0"/>
        <w:right w:val="none" w:color="auto" w:sz="0" w:space="0"/>
      </w:divBdr>
    </w:div>
    <w:div w:id="257762483">
      <w:bodyDiv w:val="true"/>
      <w:marLeft w:val="0"/>
      <w:marRight w:val="0"/>
      <w:marTop w:val="0"/>
      <w:marBottom w:val="0"/>
      <w:divBdr>
        <w:top w:val="none" w:color="auto" w:sz="0" w:space="0"/>
        <w:left w:val="none" w:color="auto" w:sz="0" w:space="0"/>
        <w:bottom w:val="none" w:color="auto" w:sz="0" w:space="0"/>
        <w:right w:val="none" w:color="auto" w:sz="0" w:space="0"/>
      </w:divBdr>
    </w:div>
    <w:div w:id="259342714">
      <w:bodyDiv w:val="true"/>
      <w:marLeft w:val="0"/>
      <w:marRight w:val="0"/>
      <w:marTop w:val="0"/>
      <w:marBottom w:val="0"/>
      <w:divBdr>
        <w:top w:val="none" w:color="auto" w:sz="0" w:space="0"/>
        <w:left w:val="none" w:color="auto" w:sz="0" w:space="0"/>
        <w:bottom w:val="none" w:color="auto" w:sz="0" w:space="0"/>
        <w:right w:val="none" w:color="auto" w:sz="0" w:space="0"/>
      </w:divBdr>
    </w:div>
    <w:div w:id="262299746">
      <w:bodyDiv w:val="true"/>
      <w:marLeft w:val="0"/>
      <w:marRight w:val="0"/>
      <w:marTop w:val="0"/>
      <w:marBottom w:val="0"/>
      <w:divBdr>
        <w:top w:val="none" w:color="auto" w:sz="0" w:space="0"/>
        <w:left w:val="none" w:color="auto" w:sz="0" w:space="0"/>
        <w:bottom w:val="none" w:color="auto" w:sz="0" w:space="0"/>
        <w:right w:val="none" w:color="auto" w:sz="0" w:space="0"/>
      </w:divBdr>
    </w:div>
    <w:div w:id="268196066">
      <w:bodyDiv w:val="true"/>
      <w:marLeft w:val="0"/>
      <w:marRight w:val="0"/>
      <w:marTop w:val="0"/>
      <w:marBottom w:val="0"/>
      <w:divBdr>
        <w:top w:val="none" w:color="auto" w:sz="0" w:space="0"/>
        <w:left w:val="none" w:color="auto" w:sz="0" w:space="0"/>
        <w:bottom w:val="none" w:color="auto" w:sz="0" w:space="0"/>
        <w:right w:val="none" w:color="auto" w:sz="0" w:space="0"/>
      </w:divBdr>
    </w:div>
    <w:div w:id="272827759">
      <w:bodyDiv w:val="true"/>
      <w:marLeft w:val="0"/>
      <w:marRight w:val="0"/>
      <w:marTop w:val="0"/>
      <w:marBottom w:val="0"/>
      <w:divBdr>
        <w:top w:val="none" w:color="auto" w:sz="0" w:space="0"/>
        <w:left w:val="none" w:color="auto" w:sz="0" w:space="0"/>
        <w:bottom w:val="none" w:color="auto" w:sz="0" w:space="0"/>
        <w:right w:val="none" w:color="auto" w:sz="0" w:space="0"/>
      </w:divBdr>
    </w:div>
    <w:div w:id="274946407">
      <w:bodyDiv w:val="true"/>
      <w:marLeft w:val="0"/>
      <w:marRight w:val="0"/>
      <w:marTop w:val="0"/>
      <w:marBottom w:val="0"/>
      <w:divBdr>
        <w:top w:val="none" w:color="auto" w:sz="0" w:space="0"/>
        <w:left w:val="none" w:color="auto" w:sz="0" w:space="0"/>
        <w:bottom w:val="none" w:color="auto" w:sz="0" w:space="0"/>
        <w:right w:val="none" w:color="auto" w:sz="0" w:space="0"/>
      </w:divBdr>
    </w:div>
    <w:div w:id="282538329">
      <w:bodyDiv w:val="true"/>
      <w:marLeft w:val="0"/>
      <w:marRight w:val="0"/>
      <w:marTop w:val="0"/>
      <w:marBottom w:val="0"/>
      <w:divBdr>
        <w:top w:val="none" w:color="auto" w:sz="0" w:space="0"/>
        <w:left w:val="none" w:color="auto" w:sz="0" w:space="0"/>
        <w:bottom w:val="none" w:color="auto" w:sz="0" w:space="0"/>
        <w:right w:val="none" w:color="auto" w:sz="0" w:space="0"/>
      </w:divBdr>
    </w:div>
    <w:div w:id="285501533">
      <w:bodyDiv w:val="true"/>
      <w:marLeft w:val="0"/>
      <w:marRight w:val="0"/>
      <w:marTop w:val="0"/>
      <w:marBottom w:val="0"/>
      <w:divBdr>
        <w:top w:val="none" w:color="auto" w:sz="0" w:space="0"/>
        <w:left w:val="none" w:color="auto" w:sz="0" w:space="0"/>
        <w:bottom w:val="none" w:color="auto" w:sz="0" w:space="0"/>
        <w:right w:val="none" w:color="auto" w:sz="0" w:space="0"/>
      </w:divBdr>
    </w:div>
    <w:div w:id="286863509">
      <w:bodyDiv w:val="true"/>
      <w:marLeft w:val="0"/>
      <w:marRight w:val="0"/>
      <w:marTop w:val="0"/>
      <w:marBottom w:val="0"/>
      <w:divBdr>
        <w:top w:val="none" w:color="auto" w:sz="0" w:space="0"/>
        <w:left w:val="none" w:color="auto" w:sz="0" w:space="0"/>
        <w:bottom w:val="none" w:color="auto" w:sz="0" w:space="0"/>
        <w:right w:val="none" w:color="auto" w:sz="0" w:space="0"/>
      </w:divBdr>
    </w:div>
    <w:div w:id="288096604">
      <w:bodyDiv w:val="true"/>
      <w:marLeft w:val="0"/>
      <w:marRight w:val="0"/>
      <w:marTop w:val="0"/>
      <w:marBottom w:val="0"/>
      <w:divBdr>
        <w:top w:val="none" w:color="auto" w:sz="0" w:space="0"/>
        <w:left w:val="none" w:color="auto" w:sz="0" w:space="0"/>
        <w:bottom w:val="none" w:color="auto" w:sz="0" w:space="0"/>
        <w:right w:val="none" w:color="auto" w:sz="0" w:space="0"/>
      </w:divBdr>
    </w:div>
    <w:div w:id="289670747">
      <w:bodyDiv w:val="true"/>
      <w:marLeft w:val="0"/>
      <w:marRight w:val="0"/>
      <w:marTop w:val="0"/>
      <w:marBottom w:val="0"/>
      <w:divBdr>
        <w:top w:val="none" w:color="auto" w:sz="0" w:space="0"/>
        <w:left w:val="none" w:color="auto" w:sz="0" w:space="0"/>
        <w:bottom w:val="none" w:color="auto" w:sz="0" w:space="0"/>
        <w:right w:val="none" w:color="auto" w:sz="0" w:space="0"/>
      </w:divBdr>
    </w:div>
    <w:div w:id="294717970">
      <w:bodyDiv w:val="true"/>
      <w:marLeft w:val="0"/>
      <w:marRight w:val="0"/>
      <w:marTop w:val="0"/>
      <w:marBottom w:val="0"/>
      <w:divBdr>
        <w:top w:val="none" w:color="auto" w:sz="0" w:space="0"/>
        <w:left w:val="none" w:color="auto" w:sz="0" w:space="0"/>
        <w:bottom w:val="none" w:color="auto" w:sz="0" w:space="0"/>
        <w:right w:val="none" w:color="auto" w:sz="0" w:space="0"/>
      </w:divBdr>
    </w:div>
    <w:div w:id="302127592">
      <w:bodyDiv w:val="true"/>
      <w:marLeft w:val="0"/>
      <w:marRight w:val="0"/>
      <w:marTop w:val="0"/>
      <w:marBottom w:val="0"/>
      <w:divBdr>
        <w:top w:val="none" w:color="auto" w:sz="0" w:space="0"/>
        <w:left w:val="none" w:color="auto" w:sz="0" w:space="0"/>
        <w:bottom w:val="none" w:color="auto" w:sz="0" w:space="0"/>
        <w:right w:val="none" w:color="auto" w:sz="0" w:space="0"/>
      </w:divBdr>
    </w:div>
    <w:div w:id="303975462">
      <w:bodyDiv w:val="true"/>
      <w:marLeft w:val="0"/>
      <w:marRight w:val="0"/>
      <w:marTop w:val="0"/>
      <w:marBottom w:val="0"/>
      <w:divBdr>
        <w:top w:val="none" w:color="auto" w:sz="0" w:space="0"/>
        <w:left w:val="none" w:color="auto" w:sz="0" w:space="0"/>
        <w:bottom w:val="none" w:color="auto" w:sz="0" w:space="0"/>
        <w:right w:val="none" w:color="auto" w:sz="0" w:space="0"/>
      </w:divBdr>
    </w:div>
    <w:div w:id="310520519">
      <w:bodyDiv w:val="true"/>
      <w:marLeft w:val="0"/>
      <w:marRight w:val="0"/>
      <w:marTop w:val="0"/>
      <w:marBottom w:val="0"/>
      <w:divBdr>
        <w:top w:val="none" w:color="auto" w:sz="0" w:space="0"/>
        <w:left w:val="none" w:color="auto" w:sz="0" w:space="0"/>
        <w:bottom w:val="none" w:color="auto" w:sz="0" w:space="0"/>
        <w:right w:val="none" w:color="auto" w:sz="0" w:space="0"/>
      </w:divBdr>
    </w:div>
    <w:div w:id="326249489">
      <w:bodyDiv w:val="true"/>
      <w:marLeft w:val="0"/>
      <w:marRight w:val="0"/>
      <w:marTop w:val="0"/>
      <w:marBottom w:val="0"/>
      <w:divBdr>
        <w:top w:val="none" w:color="auto" w:sz="0" w:space="0"/>
        <w:left w:val="none" w:color="auto" w:sz="0" w:space="0"/>
        <w:bottom w:val="none" w:color="auto" w:sz="0" w:space="0"/>
        <w:right w:val="none" w:color="auto" w:sz="0" w:space="0"/>
      </w:divBdr>
    </w:div>
    <w:div w:id="338049992">
      <w:bodyDiv w:val="true"/>
      <w:marLeft w:val="0"/>
      <w:marRight w:val="0"/>
      <w:marTop w:val="0"/>
      <w:marBottom w:val="0"/>
      <w:divBdr>
        <w:top w:val="none" w:color="auto" w:sz="0" w:space="0"/>
        <w:left w:val="none" w:color="auto" w:sz="0" w:space="0"/>
        <w:bottom w:val="none" w:color="auto" w:sz="0" w:space="0"/>
        <w:right w:val="none" w:color="auto" w:sz="0" w:space="0"/>
      </w:divBdr>
    </w:div>
    <w:div w:id="378869011">
      <w:bodyDiv w:val="true"/>
      <w:marLeft w:val="0"/>
      <w:marRight w:val="0"/>
      <w:marTop w:val="0"/>
      <w:marBottom w:val="0"/>
      <w:divBdr>
        <w:top w:val="none" w:color="auto" w:sz="0" w:space="0"/>
        <w:left w:val="none" w:color="auto" w:sz="0" w:space="0"/>
        <w:bottom w:val="none" w:color="auto" w:sz="0" w:space="0"/>
        <w:right w:val="none" w:color="auto" w:sz="0" w:space="0"/>
      </w:divBdr>
    </w:div>
    <w:div w:id="379398682">
      <w:bodyDiv w:val="true"/>
      <w:marLeft w:val="0"/>
      <w:marRight w:val="0"/>
      <w:marTop w:val="0"/>
      <w:marBottom w:val="0"/>
      <w:divBdr>
        <w:top w:val="none" w:color="auto" w:sz="0" w:space="0"/>
        <w:left w:val="none" w:color="auto" w:sz="0" w:space="0"/>
        <w:bottom w:val="none" w:color="auto" w:sz="0" w:space="0"/>
        <w:right w:val="none" w:color="auto" w:sz="0" w:space="0"/>
      </w:divBdr>
    </w:div>
    <w:div w:id="391273406">
      <w:bodyDiv w:val="true"/>
      <w:marLeft w:val="0"/>
      <w:marRight w:val="0"/>
      <w:marTop w:val="0"/>
      <w:marBottom w:val="0"/>
      <w:divBdr>
        <w:top w:val="none" w:color="auto" w:sz="0" w:space="0"/>
        <w:left w:val="none" w:color="auto" w:sz="0" w:space="0"/>
        <w:bottom w:val="none" w:color="auto" w:sz="0" w:space="0"/>
        <w:right w:val="none" w:color="auto" w:sz="0" w:space="0"/>
      </w:divBdr>
    </w:div>
    <w:div w:id="408427374">
      <w:bodyDiv w:val="true"/>
      <w:marLeft w:val="0"/>
      <w:marRight w:val="0"/>
      <w:marTop w:val="0"/>
      <w:marBottom w:val="0"/>
      <w:divBdr>
        <w:top w:val="none" w:color="auto" w:sz="0" w:space="0"/>
        <w:left w:val="none" w:color="auto" w:sz="0" w:space="0"/>
        <w:bottom w:val="none" w:color="auto" w:sz="0" w:space="0"/>
        <w:right w:val="none" w:color="auto" w:sz="0" w:space="0"/>
      </w:divBdr>
    </w:div>
    <w:div w:id="409278951">
      <w:bodyDiv w:val="true"/>
      <w:marLeft w:val="0"/>
      <w:marRight w:val="0"/>
      <w:marTop w:val="0"/>
      <w:marBottom w:val="0"/>
      <w:divBdr>
        <w:top w:val="none" w:color="auto" w:sz="0" w:space="0"/>
        <w:left w:val="none" w:color="auto" w:sz="0" w:space="0"/>
        <w:bottom w:val="none" w:color="auto" w:sz="0" w:space="0"/>
        <w:right w:val="none" w:color="auto" w:sz="0" w:space="0"/>
      </w:divBdr>
    </w:div>
    <w:div w:id="411395146">
      <w:bodyDiv w:val="true"/>
      <w:marLeft w:val="0"/>
      <w:marRight w:val="0"/>
      <w:marTop w:val="0"/>
      <w:marBottom w:val="0"/>
      <w:divBdr>
        <w:top w:val="none" w:color="auto" w:sz="0" w:space="0"/>
        <w:left w:val="none" w:color="auto" w:sz="0" w:space="0"/>
        <w:bottom w:val="none" w:color="auto" w:sz="0" w:space="0"/>
        <w:right w:val="none" w:color="auto" w:sz="0" w:space="0"/>
      </w:divBdr>
    </w:div>
    <w:div w:id="415133768">
      <w:bodyDiv w:val="true"/>
      <w:marLeft w:val="0"/>
      <w:marRight w:val="0"/>
      <w:marTop w:val="0"/>
      <w:marBottom w:val="0"/>
      <w:divBdr>
        <w:top w:val="none" w:color="auto" w:sz="0" w:space="0"/>
        <w:left w:val="none" w:color="auto" w:sz="0" w:space="0"/>
        <w:bottom w:val="none" w:color="auto" w:sz="0" w:space="0"/>
        <w:right w:val="none" w:color="auto" w:sz="0" w:space="0"/>
      </w:divBdr>
    </w:div>
    <w:div w:id="421070503">
      <w:bodyDiv w:val="true"/>
      <w:marLeft w:val="0"/>
      <w:marRight w:val="0"/>
      <w:marTop w:val="0"/>
      <w:marBottom w:val="0"/>
      <w:divBdr>
        <w:top w:val="none" w:color="auto" w:sz="0" w:space="0"/>
        <w:left w:val="none" w:color="auto" w:sz="0" w:space="0"/>
        <w:bottom w:val="none" w:color="auto" w:sz="0" w:space="0"/>
        <w:right w:val="none" w:color="auto" w:sz="0" w:space="0"/>
      </w:divBdr>
    </w:div>
    <w:div w:id="425460808">
      <w:bodyDiv w:val="true"/>
      <w:marLeft w:val="0"/>
      <w:marRight w:val="0"/>
      <w:marTop w:val="0"/>
      <w:marBottom w:val="0"/>
      <w:divBdr>
        <w:top w:val="none" w:color="auto" w:sz="0" w:space="0"/>
        <w:left w:val="none" w:color="auto" w:sz="0" w:space="0"/>
        <w:bottom w:val="none" w:color="auto" w:sz="0" w:space="0"/>
        <w:right w:val="none" w:color="auto" w:sz="0" w:space="0"/>
      </w:divBdr>
    </w:div>
    <w:div w:id="427236884">
      <w:bodyDiv w:val="true"/>
      <w:marLeft w:val="0"/>
      <w:marRight w:val="0"/>
      <w:marTop w:val="0"/>
      <w:marBottom w:val="0"/>
      <w:divBdr>
        <w:top w:val="none" w:color="auto" w:sz="0" w:space="0"/>
        <w:left w:val="none" w:color="auto" w:sz="0" w:space="0"/>
        <w:bottom w:val="none" w:color="auto" w:sz="0" w:space="0"/>
        <w:right w:val="none" w:color="auto" w:sz="0" w:space="0"/>
      </w:divBdr>
    </w:div>
    <w:div w:id="431826546">
      <w:bodyDiv w:val="true"/>
      <w:marLeft w:val="0"/>
      <w:marRight w:val="0"/>
      <w:marTop w:val="0"/>
      <w:marBottom w:val="0"/>
      <w:divBdr>
        <w:top w:val="none" w:color="auto" w:sz="0" w:space="0"/>
        <w:left w:val="none" w:color="auto" w:sz="0" w:space="0"/>
        <w:bottom w:val="none" w:color="auto" w:sz="0" w:space="0"/>
        <w:right w:val="none" w:color="auto" w:sz="0" w:space="0"/>
      </w:divBdr>
    </w:div>
    <w:div w:id="436213602">
      <w:bodyDiv w:val="true"/>
      <w:marLeft w:val="0"/>
      <w:marRight w:val="0"/>
      <w:marTop w:val="0"/>
      <w:marBottom w:val="0"/>
      <w:divBdr>
        <w:top w:val="none" w:color="auto" w:sz="0" w:space="0"/>
        <w:left w:val="none" w:color="auto" w:sz="0" w:space="0"/>
        <w:bottom w:val="none" w:color="auto" w:sz="0" w:space="0"/>
        <w:right w:val="none" w:color="auto" w:sz="0" w:space="0"/>
      </w:divBdr>
    </w:div>
    <w:div w:id="439373774">
      <w:bodyDiv w:val="true"/>
      <w:marLeft w:val="0"/>
      <w:marRight w:val="0"/>
      <w:marTop w:val="0"/>
      <w:marBottom w:val="0"/>
      <w:divBdr>
        <w:top w:val="none" w:color="auto" w:sz="0" w:space="0"/>
        <w:left w:val="none" w:color="auto" w:sz="0" w:space="0"/>
        <w:bottom w:val="none" w:color="auto" w:sz="0" w:space="0"/>
        <w:right w:val="none" w:color="auto" w:sz="0" w:space="0"/>
      </w:divBdr>
    </w:div>
    <w:div w:id="446780665">
      <w:bodyDiv w:val="true"/>
      <w:marLeft w:val="0"/>
      <w:marRight w:val="0"/>
      <w:marTop w:val="0"/>
      <w:marBottom w:val="0"/>
      <w:divBdr>
        <w:top w:val="none" w:color="auto" w:sz="0" w:space="0"/>
        <w:left w:val="none" w:color="auto" w:sz="0" w:space="0"/>
        <w:bottom w:val="none" w:color="auto" w:sz="0" w:space="0"/>
        <w:right w:val="none" w:color="auto" w:sz="0" w:space="0"/>
      </w:divBdr>
    </w:div>
    <w:div w:id="448819579">
      <w:bodyDiv w:val="true"/>
      <w:marLeft w:val="0"/>
      <w:marRight w:val="0"/>
      <w:marTop w:val="0"/>
      <w:marBottom w:val="0"/>
      <w:divBdr>
        <w:top w:val="none" w:color="auto" w:sz="0" w:space="0"/>
        <w:left w:val="none" w:color="auto" w:sz="0" w:space="0"/>
        <w:bottom w:val="none" w:color="auto" w:sz="0" w:space="0"/>
        <w:right w:val="none" w:color="auto" w:sz="0" w:space="0"/>
      </w:divBdr>
    </w:div>
    <w:div w:id="453790164">
      <w:bodyDiv w:val="true"/>
      <w:marLeft w:val="0"/>
      <w:marRight w:val="0"/>
      <w:marTop w:val="0"/>
      <w:marBottom w:val="0"/>
      <w:divBdr>
        <w:top w:val="none" w:color="auto" w:sz="0" w:space="0"/>
        <w:left w:val="none" w:color="auto" w:sz="0" w:space="0"/>
        <w:bottom w:val="none" w:color="auto" w:sz="0" w:space="0"/>
        <w:right w:val="none" w:color="auto" w:sz="0" w:space="0"/>
      </w:divBdr>
    </w:div>
    <w:div w:id="455681976">
      <w:bodyDiv w:val="true"/>
      <w:marLeft w:val="0"/>
      <w:marRight w:val="0"/>
      <w:marTop w:val="0"/>
      <w:marBottom w:val="0"/>
      <w:divBdr>
        <w:top w:val="none" w:color="auto" w:sz="0" w:space="0"/>
        <w:left w:val="none" w:color="auto" w:sz="0" w:space="0"/>
        <w:bottom w:val="none" w:color="auto" w:sz="0" w:space="0"/>
        <w:right w:val="none" w:color="auto" w:sz="0" w:space="0"/>
      </w:divBdr>
    </w:div>
    <w:div w:id="460927127">
      <w:bodyDiv w:val="true"/>
      <w:marLeft w:val="0"/>
      <w:marRight w:val="0"/>
      <w:marTop w:val="0"/>
      <w:marBottom w:val="0"/>
      <w:divBdr>
        <w:top w:val="none" w:color="auto" w:sz="0" w:space="0"/>
        <w:left w:val="none" w:color="auto" w:sz="0" w:space="0"/>
        <w:bottom w:val="none" w:color="auto" w:sz="0" w:space="0"/>
        <w:right w:val="none" w:color="auto" w:sz="0" w:space="0"/>
      </w:divBdr>
    </w:div>
    <w:div w:id="463040335">
      <w:bodyDiv w:val="true"/>
      <w:marLeft w:val="0"/>
      <w:marRight w:val="0"/>
      <w:marTop w:val="0"/>
      <w:marBottom w:val="0"/>
      <w:divBdr>
        <w:top w:val="none" w:color="auto" w:sz="0" w:space="0"/>
        <w:left w:val="none" w:color="auto" w:sz="0" w:space="0"/>
        <w:bottom w:val="none" w:color="auto" w:sz="0" w:space="0"/>
        <w:right w:val="none" w:color="auto" w:sz="0" w:space="0"/>
      </w:divBdr>
    </w:div>
    <w:div w:id="464153909">
      <w:bodyDiv w:val="true"/>
      <w:marLeft w:val="0"/>
      <w:marRight w:val="0"/>
      <w:marTop w:val="0"/>
      <w:marBottom w:val="0"/>
      <w:divBdr>
        <w:top w:val="none" w:color="auto" w:sz="0" w:space="0"/>
        <w:left w:val="none" w:color="auto" w:sz="0" w:space="0"/>
        <w:bottom w:val="none" w:color="auto" w:sz="0" w:space="0"/>
        <w:right w:val="none" w:color="auto" w:sz="0" w:space="0"/>
      </w:divBdr>
    </w:div>
    <w:div w:id="467362408">
      <w:bodyDiv w:val="true"/>
      <w:marLeft w:val="0"/>
      <w:marRight w:val="0"/>
      <w:marTop w:val="0"/>
      <w:marBottom w:val="0"/>
      <w:divBdr>
        <w:top w:val="none" w:color="auto" w:sz="0" w:space="0"/>
        <w:left w:val="none" w:color="auto" w:sz="0" w:space="0"/>
        <w:bottom w:val="none" w:color="auto" w:sz="0" w:space="0"/>
        <w:right w:val="none" w:color="auto" w:sz="0" w:space="0"/>
      </w:divBdr>
    </w:div>
    <w:div w:id="473108003">
      <w:bodyDiv w:val="true"/>
      <w:marLeft w:val="0"/>
      <w:marRight w:val="0"/>
      <w:marTop w:val="0"/>
      <w:marBottom w:val="0"/>
      <w:divBdr>
        <w:top w:val="none" w:color="auto" w:sz="0" w:space="0"/>
        <w:left w:val="none" w:color="auto" w:sz="0" w:space="0"/>
        <w:bottom w:val="none" w:color="auto" w:sz="0" w:space="0"/>
        <w:right w:val="none" w:color="auto" w:sz="0" w:space="0"/>
      </w:divBdr>
    </w:div>
    <w:div w:id="485053128">
      <w:bodyDiv w:val="true"/>
      <w:marLeft w:val="0"/>
      <w:marRight w:val="0"/>
      <w:marTop w:val="0"/>
      <w:marBottom w:val="0"/>
      <w:divBdr>
        <w:top w:val="none" w:color="auto" w:sz="0" w:space="0"/>
        <w:left w:val="none" w:color="auto" w:sz="0" w:space="0"/>
        <w:bottom w:val="none" w:color="auto" w:sz="0" w:space="0"/>
        <w:right w:val="none" w:color="auto" w:sz="0" w:space="0"/>
      </w:divBdr>
    </w:div>
    <w:div w:id="487793685">
      <w:bodyDiv w:val="true"/>
      <w:marLeft w:val="0"/>
      <w:marRight w:val="0"/>
      <w:marTop w:val="0"/>
      <w:marBottom w:val="0"/>
      <w:divBdr>
        <w:top w:val="none" w:color="auto" w:sz="0" w:space="0"/>
        <w:left w:val="none" w:color="auto" w:sz="0" w:space="0"/>
        <w:bottom w:val="none" w:color="auto" w:sz="0" w:space="0"/>
        <w:right w:val="none" w:color="auto" w:sz="0" w:space="0"/>
      </w:divBdr>
    </w:div>
    <w:div w:id="504369768">
      <w:bodyDiv w:val="true"/>
      <w:marLeft w:val="0"/>
      <w:marRight w:val="0"/>
      <w:marTop w:val="0"/>
      <w:marBottom w:val="0"/>
      <w:divBdr>
        <w:top w:val="none" w:color="auto" w:sz="0" w:space="0"/>
        <w:left w:val="none" w:color="auto" w:sz="0" w:space="0"/>
        <w:bottom w:val="none" w:color="auto" w:sz="0" w:space="0"/>
        <w:right w:val="none" w:color="auto" w:sz="0" w:space="0"/>
      </w:divBdr>
    </w:div>
    <w:div w:id="506217262">
      <w:bodyDiv w:val="true"/>
      <w:marLeft w:val="0"/>
      <w:marRight w:val="0"/>
      <w:marTop w:val="0"/>
      <w:marBottom w:val="0"/>
      <w:divBdr>
        <w:top w:val="none" w:color="auto" w:sz="0" w:space="0"/>
        <w:left w:val="none" w:color="auto" w:sz="0" w:space="0"/>
        <w:bottom w:val="none" w:color="auto" w:sz="0" w:space="0"/>
        <w:right w:val="none" w:color="auto" w:sz="0" w:space="0"/>
      </w:divBdr>
    </w:div>
    <w:div w:id="508375792">
      <w:bodyDiv w:val="true"/>
      <w:marLeft w:val="0"/>
      <w:marRight w:val="0"/>
      <w:marTop w:val="0"/>
      <w:marBottom w:val="0"/>
      <w:divBdr>
        <w:top w:val="none" w:color="auto" w:sz="0" w:space="0"/>
        <w:left w:val="none" w:color="auto" w:sz="0" w:space="0"/>
        <w:bottom w:val="none" w:color="auto" w:sz="0" w:space="0"/>
        <w:right w:val="none" w:color="auto" w:sz="0" w:space="0"/>
      </w:divBdr>
    </w:div>
    <w:div w:id="517818328">
      <w:bodyDiv w:val="true"/>
      <w:marLeft w:val="0"/>
      <w:marRight w:val="0"/>
      <w:marTop w:val="0"/>
      <w:marBottom w:val="0"/>
      <w:divBdr>
        <w:top w:val="none" w:color="auto" w:sz="0" w:space="0"/>
        <w:left w:val="none" w:color="auto" w:sz="0" w:space="0"/>
        <w:bottom w:val="none" w:color="auto" w:sz="0" w:space="0"/>
        <w:right w:val="none" w:color="auto" w:sz="0" w:space="0"/>
      </w:divBdr>
    </w:div>
    <w:div w:id="524178194">
      <w:bodyDiv w:val="true"/>
      <w:marLeft w:val="0"/>
      <w:marRight w:val="0"/>
      <w:marTop w:val="0"/>
      <w:marBottom w:val="0"/>
      <w:divBdr>
        <w:top w:val="none" w:color="auto" w:sz="0" w:space="0"/>
        <w:left w:val="none" w:color="auto" w:sz="0" w:space="0"/>
        <w:bottom w:val="none" w:color="auto" w:sz="0" w:space="0"/>
        <w:right w:val="none" w:color="auto" w:sz="0" w:space="0"/>
      </w:divBdr>
    </w:div>
    <w:div w:id="527566524">
      <w:bodyDiv w:val="true"/>
      <w:marLeft w:val="0"/>
      <w:marRight w:val="0"/>
      <w:marTop w:val="0"/>
      <w:marBottom w:val="0"/>
      <w:divBdr>
        <w:top w:val="none" w:color="auto" w:sz="0" w:space="0"/>
        <w:left w:val="none" w:color="auto" w:sz="0" w:space="0"/>
        <w:bottom w:val="none" w:color="auto" w:sz="0" w:space="0"/>
        <w:right w:val="none" w:color="auto" w:sz="0" w:space="0"/>
      </w:divBdr>
    </w:div>
    <w:div w:id="539630723">
      <w:bodyDiv w:val="true"/>
      <w:marLeft w:val="0"/>
      <w:marRight w:val="0"/>
      <w:marTop w:val="0"/>
      <w:marBottom w:val="0"/>
      <w:divBdr>
        <w:top w:val="none" w:color="auto" w:sz="0" w:space="0"/>
        <w:left w:val="none" w:color="auto" w:sz="0" w:space="0"/>
        <w:bottom w:val="none" w:color="auto" w:sz="0" w:space="0"/>
        <w:right w:val="none" w:color="auto" w:sz="0" w:space="0"/>
      </w:divBdr>
    </w:div>
    <w:div w:id="539902063">
      <w:bodyDiv w:val="true"/>
      <w:marLeft w:val="0"/>
      <w:marRight w:val="0"/>
      <w:marTop w:val="0"/>
      <w:marBottom w:val="0"/>
      <w:divBdr>
        <w:top w:val="none" w:color="auto" w:sz="0" w:space="0"/>
        <w:left w:val="none" w:color="auto" w:sz="0" w:space="0"/>
        <w:bottom w:val="none" w:color="auto" w:sz="0" w:space="0"/>
        <w:right w:val="none" w:color="auto" w:sz="0" w:space="0"/>
      </w:divBdr>
    </w:div>
    <w:div w:id="544681327">
      <w:bodyDiv w:val="true"/>
      <w:marLeft w:val="0"/>
      <w:marRight w:val="0"/>
      <w:marTop w:val="0"/>
      <w:marBottom w:val="0"/>
      <w:divBdr>
        <w:top w:val="none" w:color="auto" w:sz="0" w:space="0"/>
        <w:left w:val="none" w:color="auto" w:sz="0" w:space="0"/>
        <w:bottom w:val="none" w:color="auto" w:sz="0" w:space="0"/>
        <w:right w:val="none" w:color="auto" w:sz="0" w:space="0"/>
      </w:divBdr>
    </w:div>
    <w:div w:id="545609709">
      <w:bodyDiv w:val="true"/>
      <w:marLeft w:val="0"/>
      <w:marRight w:val="0"/>
      <w:marTop w:val="0"/>
      <w:marBottom w:val="0"/>
      <w:divBdr>
        <w:top w:val="none" w:color="auto" w:sz="0" w:space="0"/>
        <w:left w:val="none" w:color="auto" w:sz="0" w:space="0"/>
        <w:bottom w:val="none" w:color="auto" w:sz="0" w:space="0"/>
        <w:right w:val="none" w:color="auto" w:sz="0" w:space="0"/>
      </w:divBdr>
    </w:div>
    <w:div w:id="546529525">
      <w:bodyDiv w:val="true"/>
      <w:marLeft w:val="0"/>
      <w:marRight w:val="0"/>
      <w:marTop w:val="0"/>
      <w:marBottom w:val="0"/>
      <w:divBdr>
        <w:top w:val="none" w:color="auto" w:sz="0" w:space="0"/>
        <w:left w:val="none" w:color="auto" w:sz="0" w:space="0"/>
        <w:bottom w:val="none" w:color="auto" w:sz="0" w:space="0"/>
        <w:right w:val="none" w:color="auto" w:sz="0" w:space="0"/>
      </w:divBdr>
    </w:div>
    <w:div w:id="555550472">
      <w:bodyDiv w:val="true"/>
      <w:marLeft w:val="0"/>
      <w:marRight w:val="0"/>
      <w:marTop w:val="0"/>
      <w:marBottom w:val="0"/>
      <w:divBdr>
        <w:top w:val="none" w:color="auto" w:sz="0" w:space="0"/>
        <w:left w:val="none" w:color="auto" w:sz="0" w:space="0"/>
        <w:bottom w:val="none" w:color="auto" w:sz="0" w:space="0"/>
        <w:right w:val="none" w:color="auto" w:sz="0" w:space="0"/>
      </w:divBdr>
    </w:div>
    <w:div w:id="558059905">
      <w:bodyDiv w:val="true"/>
      <w:marLeft w:val="0"/>
      <w:marRight w:val="0"/>
      <w:marTop w:val="0"/>
      <w:marBottom w:val="0"/>
      <w:divBdr>
        <w:top w:val="none" w:color="auto" w:sz="0" w:space="0"/>
        <w:left w:val="none" w:color="auto" w:sz="0" w:space="0"/>
        <w:bottom w:val="none" w:color="auto" w:sz="0" w:space="0"/>
        <w:right w:val="none" w:color="auto" w:sz="0" w:space="0"/>
      </w:divBdr>
    </w:div>
    <w:div w:id="560024128">
      <w:bodyDiv w:val="true"/>
      <w:marLeft w:val="0"/>
      <w:marRight w:val="0"/>
      <w:marTop w:val="0"/>
      <w:marBottom w:val="0"/>
      <w:divBdr>
        <w:top w:val="none" w:color="auto" w:sz="0" w:space="0"/>
        <w:left w:val="none" w:color="auto" w:sz="0" w:space="0"/>
        <w:bottom w:val="none" w:color="auto" w:sz="0" w:space="0"/>
        <w:right w:val="none" w:color="auto" w:sz="0" w:space="0"/>
      </w:divBdr>
    </w:div>
    <w:div w:id="560100204">
      <w:bodyDiv w:val="true"/>
      <w:marLeft w:val="0"/>
      <w:marRight w:val="0"/>
      <w:marTop w:val="0"/>
      <w:marBottom w:val="0"/>
      <w:divBdr>
        <w:top w:val="none" w:color="auto" w:sz="0" w:space="0"/>
        <w:left w:val="none" w:color="auto" w:sz="0" w:space="0"/>
        <w:bottom w:val="none" w:color="auto" w:sz="0" w:space="0"/>
        <w:right w:val="none" w:color="auto" w:sz="0" w:space="0"/>
      </w:divBdr>
    </w:div>
    <w:div w:id="566842074">
      <w:bodyDiv w:val="true"/>
      <w:marLeft w:val="0"/>
      <w:marRight w:val="0"/>
      <w:marTop w:val="0"/>
      <w:marBottom w:val="0"/>
      <w:divBdr>
        <w:top w:val="none" w:color="auto" w:sz="0" w:space="0"/>
        <w:left w:val="none" w:color="auto" w:sz="0" w:space="0"/>
        <w:bottom w:val="none" w:color="auto" w:sz="0" w:space="0"/>
        <w:right w:val="none" w:color="auto" w:sz="0" w:space="0"/>
      </w:divBdr>
    </w:div>
    <w:div w:id="569122924">
      <w:bodyDiv w:val="true"/>
      <w:marLeft w:val="0"/>
      <w:marRight w:val="0"/>
      <w:marTop w:val="0"/>
      <w:marBottom w:val="0"/>
      <w:divBdr>
        <w:top w:val="none" w:color="auto" w:sz="0" w:space="0"/>
        <w:left w:val="none" w:color="auto" w:sz="0" w:space="0"/>
        <w:bottom w:val="none" w:color="auto" w:sz="0" w:space="0"/>
        <w:right w:val="none" w:color="auto" w:sz="0" w:space="0"/>
      </w:divBdr>
    </w:div>
    <w:div w:id="575017132">
      <w:bodyDiv w:val="true"/>
      <w:marLeft w:val="0"/>
      <w:marRight w:val="0"/>
      <w:marTop w:val="0"/>
      <w:marBottom w:val="0"/>
      <w:divBdr>
        <w:top w:val="none" w:color="auto" w:sz="0" w:space="0"/>
        <w:left w:val="none" w:color="auto" w:sz="0" w:space="0"/>
        <w:bottom w:val="none" w:color="auto" w:sz="0" w:space="0"/>
        <w:right w:val="none" w:color="auto" w:sz="0" w:space="0"/>
      </w:divBdr>
    </w:div>
    <w:div w:id="580872839">
      <w:bodyDiv w:val="true"/>
      <w:marLeft w:val="0"/>
      <w:marRight w:val="0"/>
      <w:marTop w:val="0"/>
      <w:marBottom w:val="0"/>
      <w:divBdr>
        <w:top w:val="none" w:color="auto" w:sz="0" w:space="0"/>
        <w:left w:val="none" w:color="auto" w:sz="0" w:space="0"/>
        <w:bottom w:val="none" w:color="auto" w:sz="0" w:space="0"/>
        <w:right w:val="none" w:color="auto" w:sz="0" w:space="0"/>
      </w:divBdr>
    </w:div>
    <w:div w:id="584538979">
      <w:bodyDiv w:val="true"/>
      <w:marLeft w:val="0"/>
      <w:marRight w:val="0"/>
      <w:marTop w:val="0"/>
      <w:marBottom w:val="0"/>
      <w:divBdr>
        <w:top w:val="none" w:color="auto" w:sz="0" w:space="0"/>
        <w:left w:val="none" w:color="auto" w:sz="0" w:space="0"/>
        <w:bottom w:val="none" w:color="auto" w:sz="0" w:space="0"/>
        <w:right w:val="none" w:color="auto" w:sz="0" w:space="0"/>
      </w:divBdr>
    </w:div>
    <w:div w:id="600450346">
      <w:bodyDiv w:val="true"/>
      <w:marLeft w:val="0"/>
      <w:marRight w:val="0"/>
      <w:marTop w:val="0"/>
      <w:marBottom w:val="0"/>
      <w:divBdr>
        <w:top w:val="none" w:color="auto" w:sz="0" w:space="0"/>
        <w:left w:val="none" w:color="auto" w:sz="0" w:space="0"/>
        <w:bottom w:val="none" w:color="auto" w:sz="0" w:space="0"/>
        <w:right w:val="none" w:color="auto" w:sz="0" w:space="0"/>
      </w:divBdr>
    </w:div>
    <w:div w:id="607545979">
      <w:bodyDiv w:val="true"/>
      <w:marLeft w:val="0"/>
      <w:marRight w:val="0"/>
      <w:marTop w:val="0"/>
      <w:marBottom w:val="0"/>
      <w:divBdr>
        <w:top w:val="none" w:color="auto" w:sz="0" w:space="0"/>
        <w:left w:val="none" w:color="auto" w:sz="0" w:space="0"/>
        <w:bottom w:val="none" w:color="auto" w:sz="0" w:space="0"/>
        <w:right w:val="none" w:color="auto" w:sz="0" w:space="0"/>
      </w:divBdr>
    </w:div>
    <w:div w:id="608195703">
      <w:bodyDiv w:val="true"/>
      <w:marLeft w:val="0"/>
      <w:marRight w:val="0"/>
      <w:marTop w:val="0"/>
      <w:marBottom w:val="0"/>
      <w:divBdr>
        <w:top w:val="none" w:color="auto" w:sz="0" w:space="0"/>
        <w:left w:val="none" w:color="auto" w:sz="0" w:space="0"/>
        <w:bottom w:val="none" w:color="auto" w:sz="0" w:space="0"/>
        <w:right w:val="none" w:color="auto" w:sz="0" w:space="0"/>
      </w:divBdr>
    </w:div>
    <w:div w:id="623199432">
      <w:bodyDiv w:val="true"/>
      <w:marLeft w:val="0"/>
      <w:marRight w:val="0"/>
      <w:marTop w:val="0"/>
      <w:marBottom w:val="0"/>
      <w:divBdr>
        <w:top w:val="none" w:color="auto" w:sz="0" w:space="0"/>
        <w:left w:val="none" w:color="auto" w:sz="0" w:space="0"/>
        <w:bottom w:val="none" w:color="auto" w:sz="0" w:space="0"/>
        <w:right w:val="none" w:color="auto" w:sz="0" w:space="0"/>
      </w:divBdr>
    </w:div>
    <w:div w:id="623972069">
      <w:bodyDiv w:val="true"/>
      <w:marLeft w:val="0"/>
      <w:marRight w:val="0"/>
      <w:marTop w:val="0"/>
      <w:marBottom w:val="0"/>
      <w:divBdr>
        <w:top w:val="none" w:color="auto" w:sz="0" w:space="0"/>
        <w:left w:val="none" w:color="auto" w:sz="0" w:space="0"/>
        <w:bottom w:val="none" w:color="auto" w:sz="0" w:space="0"/>
        <w:right w:val="none" w:color="auto" w:sz="0" w:space="0"/>
      </w:divBdr>
    </w:div>
    <w:div w:id="624582194">
      <w:bodyDiv w:val="true"/>
      <w:marLeft w:val="0"/>
      <w:marRight w:val="0"/>
      <w:marTop w:val="0"/>
      <w:marBottom w:val="0"/>
      <w:divBdr>
        <w:top w:val="none" w:color="auto" w:sz="0" w:space="0"/>
        <w:left w:val="none" w:color="auto" w:sz="0" w:space="0"/>
        <w:bottom w:val="none" w:color="auto" w:sz="0" w:space="0"/>
        <w:right w:val="none" w:color="auto" w:sz="0" w:space="0"/>
      </w:divBdr>
    </w:div>
    <w:div w:id="626542524">
      <w:bodyDiv w:val="true"/>
      <w:marLeft w:val="0"/>
      <w:marRight w:val="0"/>
      <w:marTop w:val="0"/>
      <w:marBottom w:val="0"/>
      <w:divBdr>
        <w:top w:val="none" w:color="auto" w:sz="0" w:space="0"/>
        <w:left w:val="none" w:color="auto" w:sz="0" w:space="0"/>
        <w:bottom w:val="none" w:color="auto" w:sz="0" w:space="0"/>
        <w:right w:val="none" w:color="auto" w:sz="0" w:space="0"/>
      </w:divBdr>
    </w:div>
    <w:div w:id="639775359">
      <w:bodyDiv w:val="true"/>
      <w:marLeft w:val="0"/>
      <w:marRight w:val="0"/>
      <w:marTop w:val="0"/>
      <w:marBottom w:val="0"/>
      <w:divBdr>
        <w:top w:val="none" w:color="auto" w:sz="0" w:space="0"/>
        <w:left w:val="none" w:color="auto" w:sz="0" w:space="0"/>
        <w:bottom w:val="none" w:color="auto" w:sz="0" w:space="0"/>
        <w:right w:val="none" w:color="auto" w:sz="0" w:space="0"/>
      </w:divBdr>
    </w:div>
    <w:div w:id="639846466">
      <w:bodyDiv w:val="true"/>
      <w:marLeft w:val="0"/>
      <w:marRight w:val="0"/>
      <w:marTop w:val="0"/>
      <w:marBottom w:val="0"/>
      <w:divBdr>
        <w:top w:val="none" w:color="auto" w:sz="0" w:space="0"/>
        <w:left w:val="none" w:color="auto" w:sz="0" w:space="0"/>
        <w:bottom w:val="none" w:color="auto" w:sz="0" w:space="0"/>
        <w:right w:val="none" w:color="auto" w:sz="0" w:space="0"/>
      </w:divBdr>
    </w:div>
    <w:div w:id="642084552">
      <w:bodyDiv w:val="true"/>
      <w:marLeft w:val="0"/>
      <w:marRight w:val="0"/>
      <w:marTop w:val="0"/>
      <w:marBottom w:val="0"/>
      <w:divBdr>
        <w:top w:val="none" w:color="auto" w:sz="0" w:space="0"/>
        <w:left w:val="none" w:color="auto" w:sz="0" w:space="0"/>
        <w:bottom w:val="none" w:color="auto" w:sz="0" w:space="0"/>
        <w:right w:val="none" w:color="auto" w:sz="0" w:space="0"/>
      </w:divBdr>
    </w:div>
    <w:div w:id="647367621">
      <w:bodyDiv w:val="true"/>
      <w:marLeft w:val="0"/>
      <w:marRight w:val="0"/>
      <w:marTop w:val="0"/>
      <w:marBottom w:val="0"/>
      <w:divBdr>
        <w:top w:val="none" w:color="auto" w:sz="0" w:space="0"/>
        <w:left w:val="none" w:color="auto" w:sz="0" w:space="0"/>
        <w:bottom w:val="none" w:color="auto" w:sz="0" w:space="0"/>
        <w:right w:val="none" w:color="auto" w:sz="0" w:space="0"/>
      </w:divBdr>
    </w:div>
    <w:div w:id="648244021">
      <w:bodyDiv w:val="true"/>
      <w:marLeft w:val="0"/>
      <w:marRight w:val="0"/>
      <w:marTop w:val="0"/>
      <w:marBottom w:val="0"/>
      <w:divBdr>
        <w:top w:val="none" w:color="auto" w:sz="0" w:space="0"/>
        <w:left w:val="none" w:color="auto" w:sz="0" w:space="0"/>
        <w:bottom w:val="none" w:color="auto" w:sz="0" w:space="0"/>
        <w:right w:val="none" w:color="auto" w:sz="0" w:space="0"/>
      </w:divBdr>
    </w:div>
    <w:div w:id="655574604">
      <w:bodyDiv w:val="true"/>
      <w:marLeft w:val="0"/>
      <w:marRight w:val="0"/>
      <w:marTop w:val="0"/>
      <w:marBottom w:val="0"/>
      <w:divBdr>
        <w:top w:val="none" w:color="auto" w:sz="0" w:space="0"/>
        <w:left w:val="none" w:color="auto" w:sz="0" w:space="0"/>
        <w:bottom w:val="none" w:color="auto" w:sz="0" w:space="0"/>
        <w:right w:val="none" w:color="auto" w:sz="0" w:space="0"/>
      </w:divBdr>
    </w:div>
    <w:div w:id="660277213">
      <w:bodyDiv w:val="true"/>
      <w:marLeft w:val="0"/>
      <w:marRight w:val="0"/>
      <w:marTop w:val="0"/>
      <w:marBottom w:val="0"/>
      <w:divBdr>
        <w:top w:val="none" w:color="auto" w:sz="0" w:space="0"/>
        <w:left w:val="none" w:color="auto" w:sz="0" w:space="0"/>
        <w:bottom w:val="none" w:color="auto" w:sz="0" w:space="0"/>
        <w:right w:val="none" w:color="auto" w:sz="0" w:space="0"/>
      </w:divBdr>
    </w:div>
    <w:div w:id="660279028">
      <w:bodyDiv w:val="true"/>
      <w:marLeft w:val="0"/>
      <w:marRight w:val="0"/>
      <w:marTop w:val="0"/>
      <w:marBottom w:val="0"/>
      <w:divBdr>
        <w:top w:val="none" w:color="auto" w:sz="0" w:space="0"/>
        <w:left w:val="none" w:color="auto" w:sz="0" w:space="0"/>
        <w:bottom w:val="none" w:color="auto" w:sz="0" w:space="0"/>
        <w:right w:val="none" w:color="auto" w:sz="0" w:space="0"/>
      </w:divBdr>
    </w:div>
    <w:div w:id="671030317">
      <w:bodyDiv w:val="true"/>
      <w:marLeft w:val="0"/>
      <w:marRight w:val="0"/>
      <w:marTop w:val="0"/>
      <w:marBottom w:val="0"/>
      <w:divBdr>
        <w:top w:val="none" w:color="auto" w:sz="0" w:space="0"/>
        <w:left w:val="none" w:color="auto" w:sz="0" w:space="0"/>
        <w:bottom w:val="none" w:color="auto" w:sz="0" w:space="0"/>
        <w:right w:val="none" w:color="auto" w:sz="0" w:space="0"/>
      </w:divBdr>
    </w:div>
    <w:div w:id="675036350">
      <w:bodyDiv w:val="true"/>
      <w:marLeft w:val="0"/>
      <w:marRight w:val="0"/>
      <w:marTop w:val="0"/>
      <w:marBottom w:val="0"/>
      <w:divBdr>
        <w:top w:val="none" w:color="auto" w:sz="0" w:space="0"/>
        <w:left w:val="none" w:color="auto" w:sz="0" w:space="0"/>
        <w:bottom w:val="none" w:color="auto" w:sz="0" w:space="0"/>
        <w:right w:val="none" w:color="auto" w:sz="0" w:space="0"/>
      </w:divBdr>
    </w:div>
    <w:div w:id="680470122">
      <w:bodyDiv w:val="true"/>
      <w:marLeft w:val="0"/>
      <w:marRight w:val="0"/>
      <w:marTop w:val="0"/>
      <w:marBottom w:val="0"/>
      <w:divBdr>
        <w:top w:val="none" w:color="auto" w:sz="0" w:space="0"/>
        <w:left w:val="none" w:color="auto" w:sz="0" w:space="0"/>
        <w:bottom w:val="none" w:color="auto" w:sz="0" w:space="0"/>
        <w:right w:val="none" w:color="auto" w:sz="0" w:space="0"/>
      </w:divBdr>
    </w:div>
    <w:div w:id="691302969">
      <w:bodyDiv w:val="true"/>
      <w:marLeft w:val="0"/>
      <w:marRight w:val="0"/>
      <w:marTop w:val="0"/>
      <w:marBottom w:val="0"/>
      <w:divBdr>
        <w:top w:val="none" w:color="auto" w:sz="0" w:space="0"/>
        <w:left w:val="none" w:color="auto" w:sz="0" w:space="0"/>
        <w:bottom w:val="none" w:color="auto" w:sz="0" w:space="0"/>
        <w:right w:val="none" w:color="auto" w:sz="0" w:space="0"/>
      </w:divBdr>
    </w:div>
    <w:div w:id="694506150">
      <w:bodyDiv w:val="true"/>
      <w:marLeft w:val="0"/>
      <w:marRight w:val="0"/>
      <w:marTop w:val="0"/>
      <w:marBottom w:val="0"/>
      <w:divBdr>
        <w:top w:val="none" w:color="auto" w:sz="0" w:space="0"/>
        <w:left w:val="none" w:color="auto" w:sz="0" w:space="0"/>
        <w:bottom w:val="none" w:color="auto" w:sz="0" w:space="0"/>
        <w:right w:val="none" w:color="auto" w:sz="0" w:space="0"/>
      </w:divBdr>
    </w:div>
    <w:div w:id="697588512">
      <w:bodyDiv w:val="true"/>
      <w:marLeft w:val="0"/>
      <w:marRight w:val="0"/>
      <w:marTop w:val="0"/>
      <w:marBottom w:val="0"/>
      <w:divBdr>
        <w:top w:val="none" w:color="auto" w:sz="0" w:space="0"/>
        <w:left w:val="none" w:color="auto" w:sz="0" w:space="0"/>
        <w:bottom w:val="none" w:color="auto" w:sz="0" w:space="0"/>
        <w:right w:val="none" w:color="auto" w:sz="0" w:space="0"/>
      </w:divBdr>
    </w:div>
    <w:div w:id="700321280">
      <w:bodyDiv w:val="true"/>
      <w:marLeft w:val="0"/>
      <w:marRight w:val="0"/>
      <w:marTop w:val="0"/>
      <w:marBottom w:val="0"/>
      <w:divBdr>
        <w:top w:val="none" w:color="auto" w:sz="0" w:space="0"/>
        <w:left w:val="none" w:color="auto" w:sz="0" w:space="0"/>
        <w:bottom w:val="none" w:color="auto" w:sz="0" w:space="0"/>
        <w:right w:val="none" w:color="auto" w:sz="0" w:space="0"/>
      </w:divBdr>
    </w:div>
    <w:div w:id="703335748">
      <w:bodyDiv w:val="true"/>
      <w:marLeft w:val="0"/>
      <w:marRight w:val="0"/>
      <w:marTop w:val="0"/>
      <w:marBottom w:val="0"/>
      <w:divBdr>
        <w:top w:val="none" w:color="auto" w:sz="0" w:space="0"/>
        <w:left w:val="none" w:color="auto" w:sz="0" w:space="0"/>
        <w:bottom w:val="none" w:color="auto" w:sz="0" w:space="0"/>
        <w:right w:val="none" w:color="auto" w:sz="0" w:space="0"/>
      </w:divBdr>
    </w:div>
    <w:div w:id="704526332">
      <w:bodyDiv w:val="true"/>
      <w:marLeft w:val="0"/>
      <w:marRight w:val="0"/>
      <w:marTop w:val="0"/>
      <w:marBottom w:val="0"/>
      <w:divBdr>
        <w:top w:val="none" w:color="auto" w:sz="0" w:space="0"/>
        <w:left w:val="none" w:color="auto" w:sz="0" w:space="0"/>
        <w:bottom w:val="none" w:color="auto" w:sz="0" w:space="0"/>
        <w:right w:val="none" w:color="auto" w:sz="0" w:space="0"/>
      </w:divBdr>
    </w:div>
    <w:div w:id="706755130">
      <w:bodyDiv w:val="true"/>
      <w:marLeft w:val="0"/>
      <w:marRight w:val="0"/>
      <w:marTop w:val="0"/>
      <w:marBottom w:val="0"/>
      <w:divBdr>
        <w:top w:val="none" w:color="auto" w:sz="0" w:space="0"/>
        <w:left w:val="none" w:color="auto" w:sz="0" w:space="0"/>
        <w:bottom w:val="none" w:color="auto" w:sz="0" w:space="0"/>
        <w:right w:val="none" w:color="auto" w:sz="0" w:space="0"/>
      </w:divBdr>
    </w:div>
    <w:div w:id="712462907">
      <w:bodyDiv w:val="true"/>
      <w:marLeft w:val="0"/>
      <w:marRight w:val="0"/>
      <w:marTop w:val="0"/>
      <w:marBottom w:val="0"/>
      <w:divBdr>
        <w:top w:val="none" w:color="auto" w:sz="0" w:space="0"/>
        <w:left w:val="none" w:color="auto" w:sz="0" w:space="0"/>
        <w:bottom w:val="none" w:color="auto" w:sz="0" w:space="0"/>
        <w:right w:val="none" w:color="auto" w:sz="0" w:space="0"/>
      </w:divBdr>
    </w:div>
    <w:div w:id="742336506">
      <w:bodyDiv w:val="true"/>
      <w:marLeft w:val="0"/>
      <w:marRight w:val="0"/>
      <w:marTop w:val="0"/>
      <w:marBottom w:val="0"/>
      <w:divBdr>
        <w:top w:val="none" w:color="auto" w:sz="0" w:space="0"/>
        <w:left w:val="none" w:color="auto" w:sz="0" w:space="0"/>
        <w:bottom w:val="none" w:color="auto" w:sz="0" w:space="0"/>
        <w:right w:val="none" w:color="auto" w:sz="0" w:space="0"/>
      </w:divBdr>
    </w:div>
    <w:div w:id="745804622">
      <w:bodyDiv w:val="true"/>
      <w:marLeft w:val="0"/>
      <w:marRight w:val="0"/>
      <w:marTop w:val="0"/>
      <w:marBottom w:val="0"/>
      <w:divBdr>
        <w:top w:val="none" w:color="auto" w:sz="0" w:space="0"/>
        <w:left w:val="none" w:color="auto" w:sz="0" w:space="0"/>
        <w:bottom w:val="none" w:color="auto" w:sz="0" w:space="0"/>
        <w:right w:val="none" w:color="auto" w:sz="0" w:space="0"/>
      </w:divBdr>
    </w:div>
    <w:div w:id="749886457">
      <w:bodyDiv w:val="true"/>
      <w:marLeft w:val="0"/>
      <w:marRight w:val="0"/>
      <w:marTop w:val="0"/>
      <w:marBottom w:val="0"/>
      <w:divBdr>
        <w:top w:val="none" w:color="auto" w:sz="0" w:space="0"/>
        <w:left w:val="none" w:color="auto" w:sz="0" w:space="0"/>
        <w:bottom w:val="none" w:color="auto" w:sz="0" w:space="0"/>
        <w:right w:val="none" w:color="auto" w:sz="0" w:space="0"/>
      </w:divBdr>
    </w:div>
    <w:div w:id="751585168">
      <w:bodyDiv w:val="true"/>
      <w:marLeft w:val="0"/>
      <w:marRight w:val="0"/>
      <w:marTop w:val="0"/>
      <w:marBottom w:val="0"/>
      <w:divBdr>
        <w:top w:val="none" w:color="auto" w:sz="0" w:space="0"/>
        <w:left w:val="none" w:color="auto" w:sz="0" w:space="0"/>
        <w:bottom w:val="none" w:color="auto" w:sz="0" w:space="0"/>
        <w:right w:val="none" w:color="auto" w:sz="0" w:space="0"/>
      </w:divBdr>
    </w:div>
    <w:div w:id="752552889">
      <w:bodyDiv w:val="true"/>
      <w:marLeft w:val="0"/>
      <w:marRight w:val="0"/>
      <w:marTop w:val="0"/>
      <w:marBottom w:val="0"/>
      <w:divBdr>
        <w:top w:val="none" w:color="auto" w:sz="0" w:space="0"/>
        <w:left w:val="none" w:color="auto" w:sz="0" w:space="0"/>
        <w:bottom w:val="none" w:color="auto" w:sz="0" w:space="0"/>
        <w:right w:val="none" w:color="auto" w:sz="0" w:space="0"/>
      </w:divBdr>
    </w:div>
    <w:div w:id="765737653">
      <w:bodyDiv w:val="true"/>
      <w:marLeft w:val="0"/>
      <w:marRight w:val="0"/>
      <w:marTop w:val="0"/>
      <w:marBottom w:val="0"/>
      <w:divBdr>
        <w:top w:val="none" w:color="auto" w:sz="0" w:space="0"/>
        <w:left w:val="none" w:color="auto" w:sz="0" w:space="0"/>
        <w:bottom w:val="none" w:color="auto" w:sz="0" w:space="0"/>
        <w:right w:val="none" w:color="auto" w:sz="0" w:space="0"/>
      </w:divBdr>
    </w:div>
    <w:div w:id="783430006">
      <w:bodyDiv w:val="true"/>
      <w:marLeft w:val="0"/>
      <w:marRight w:val="0"/>
      <w:marTop w:val="0"/>
      <w:marBottom w:val="0"/>
      <w:divBdr>
        <w:top w:val="none" w:color="auto" w:sz="0" w:space="0"/>
        <w:left w:val="none" w:color="auto" w:sz="0" w:space="0"/>
        <w:bottom w:val="none" w:color="auto" w:sz="0" w:space="0"/>
        <w:right w:val="none" w:color="auto" w:sz="0" w:space="0"/>
      </w:divBdr>
    </w:div>
    <w:div w:id="784276110">
      <w:bodyDiv w:val="true"/>
      <w:marLeft w:val="0"/>
      <w:marRight w:val="0"/>
      <w:marTop w:val="0"/>
      <w:marBottom w:val="0"/>
      <w:divBdr>
        <w:top w:val="none" w:color="auto" w:sz="0" w:space="0"/>
        <w:left w:val="none" w:color="auto" w:sz="0" w:space="0"/>
        <w:bottom w:val="none" w:color="auto" w:sz="0" w:space="0"/>
        <w:right w:val="none" w:color="auto" w:sz="0" w:space="0"/>
      </w:divBdr>
    </w:div>
    <w:div w:id="785386393">
      <w:bodyDiv w:val="true"/>
      <w:marLeft w:val="0"/>
      <w:marRight w:val="0"/>
      <w:marTop w:val="0"/>
      <w:marBottom w:val="0"/>
      <w:divBdr>
        <w:top w:val="none" w:color="auto" w:sz="0" w:space="0"/>
        <w:left w:val="none" w:color="auto" w:sz="0" w:space="0"/>
        <w:bottom w:val="none" w:color="auto" w:sz="0" w:space="0"/>
        <w:right w:val="none" w:color="auto" w:sz="0" w:space="0"/>
      </w:divBdr>
    </w:div>
    <w:div w:id="789665780">
      <w:bodyDiv w:val="true"/>
      <w:marLeft w:val="0"/>
      <w:marRight w:val="0"/>
      <w:marTop w:val="0"/>
      <w:marBottom w:val="0"/>
      <w:divBdr>
        <w:top w:val="none" w:color="auto" w:sz="0" w:space="0"/>
        <w:left w:val="none" w:color="auto" w:sz="0" w:space="0"/>
        <w:bottom w:val="none" w:color="auto" w:sz="0" w:space="0"/>
        <w:right w:val="none" w:color="auto" w:sz="0" w:space="0"/>
      </w:divBdr>
    </w:div>
    <w:div w:id="793208023">
      <w:bodyDiv w:val="true"/>
      <w:marLeft w:val="0"/>
      <w:marRight w:val="0"/>
      <w:marTop w:val="0"/>
      <w:marBottom w:val="0"/>
      <w:divBdr>
        <w:top w:val="none" w:color="auto" w:sz="0" w:space="0"/>
        <w:left w:val="none" w:color="auto" w:sz="0" w:space="0"/>
        <w:bottom w:val="none" w:color="auto" w:sz="0" w:space="0"/>
        <w:right w:val="none" w:color="auto" w:sz="0" w:space="0"/>
      </w:divBdr>
    </w:div>
    <w:div w:id="796023443">
      <w:bodyDiv w:val="true"/>
      <w:marLeft w:val="0"/>
      <w:marRight w:val="0"/>
      <w:marTop w:val="0"/>
      <w:marBottom w:val="0"/>
      <w:divBdr>
        <w:top w:val="none" w:color="auto" w:sz="0" w:space="0"/>
        <w:left w:val="none" w:color="auto" w:sz="0" w:space="0"/>
        <w:bottom w:val="none" w:color="auto" w:sz="0" w:space="0"/>
        <w:right w:val="none" w:color="auto" w:sz="0" w:space="0"/>
      </w:divBdr>
    </w:div>
    <w:div w:id="799422742">
      <w:bodyDiv w:val="true"/>
      <w:marLeft w:val="0"/>
      <w:marRight w:val="0"/>
      <w:marTop w:val="0"/>
      <w:marBottom w:val="0"/>
      <w:divBdr>
        <w:top w:val="none" w:color="auto" w:sz="0" w:space="0"/>
        <w:left w:val="none" w:color="auto" w:sz="0" w:space="0"/>
        <w:bottom w:val="none" w:color="auto" w:sz="0" w:space="0"/>
        <w:right w:val="none" w:color="auto" w:sz="0" w:space="0"/>
      </w:divBdr>
    </w:div>
    <w:div w:id="811797986">
      <w:bodyDiv w:val="true"/>
      <w:marLeft w:val="0"/>
      <w:marRight w:val="0"/>
      <w:marTop w:val="0"/>
      <w:marBottom w:val="0"/>
      <w:divBdr>
        <w:top w:val="none" w:color="auto" w:sz="0" w:space="0"/>
        <w:left w:val="none" w:color="auto" w:sz="0" w:space="0"/>
        <w:bottom w:val="none" w:color="auto" w:sz="0" w:space="0"/>
        <w:right w:val="none" w:color="auto" w:sz="0" w:space="0"/>
      </w:divBdr>
    </w:div>
    <w:div w:id="816189603">
      <w:bodyDiv w:val="true"/>
      <w:marLeft w:val="0"/>
      <w:marRight w:val="0"/>
      <w:marTop w:val="0"/>
      <w:marBottom w:val="0"/>
      <w:divBdr>
        <w:top w:val="none" w:color="auto" w:sz="0" w:space="0"/>
        <w:left w:val="none" w:color="auto" w:sz="0" w:space="0"/>
        <w:bottom w:val="none" w:color="auto" w:sz="0" w:space="0"/>
        <w:right w:val="none" w:color="auto" w:sz="0" w:space="0"/>
      </w:divBdr>
    </w:div>
    <w:div w:id="818955935">
      <w:bodyDiv w:val="true"/>
      <w:marLeft w:val="0"/>
      <w:marRight w:val="0"/>
      <w:marTop w:val="0"/>
      <w:marBottom w:val="0"/>
      <w:divBdr>
        <w:top w:val="none" w:color="auto" w:sz="0" w:space="0"/>
        <w:left w:val="none" w:color="auto" w:sz="0" w:space="0"/>
        <w:bottom w:val="none" w:color="auto" w:sz="0" w:space="0"/>
        <w:right w:val="none" w:color="auto" w:sz="0" w:space="0"/>
      </w:divBdr>
    </w:div>
    <w:div w:id="831721420">
      <w:bodyDiv w:val="true"/>
      <w:marLeft w:val="0"/>
      <w:marRight w:val="0"/>
      <w:marTop w:val="0"/>
      <w:marBottom w:val="0"/>
      <w:divBdr>
        <w:top w:val="none" w:color="auto" w:sz="0" w:space="0"/>
        <w:left w:val="none" w:color="auto" w:sz="0" w:space="0"/>
        <w:bottom w:val="none" w:color="auto" w:sz="0" w:space="0"/>
        <w:right w:val="none" w:color="auto" w:sz="0" w:space="0"/>
      </w:divBdr>
    </w:div>
    <w:div w:id="832378613">
      <w:bodyDiv w:val="true"/>
      <w:marLeft w:val="0"/>
      <w:marRight w:val="0"/>
      <w:marTop w:val="0"/>
      <w:marBottom w:val="0"/>
      <w:divBdr>
        <w:top w:val="none" w:color="auto" w:sz="0" w:space="0"/>
        <w:left w:val="none" w:color="auto" w:sz="0" w:space="0"/>
        <w:bottom w:val="none" w:color="auto" w:sz="0" w:space="0"/>
        <w:right w:val="none" w:color="auto" w:sz="0" w:space="0"/>
      </w:divBdr>
    </w:div>
    <w:div w:id="841965512">
      <w:bodyDiv w:val="true"/>
      <w:marLeft w:val="0"/>
      <w:marRight w:val="0"/>
      <w:marTop w:val="0"/>
      <w:marBottom w:val="0"/>
      <w:divBdr>
        <w:top w:val="none" w:color="auto" w:sz="0" w:space="0"/>
        <w:left w:val="none" w:color="auto" w:sz="0" w:space="0"/>
        <w:bottom w:val="none" w:color="auto" w:sz="0" w:space="0"/>
        <w:right w:val="none" w:color="auto" w:sz="0" w:space="0"/>
      </w:divBdr>
    </w:div>
    <w:div w:id="849299266">
      <w:bodyDiv w:val="true"/>
      <w:marLeft w:val="0"/>
      <w:marRight w:val="0"/>
      <w:marTop w:val="0"/>
      <w:marBottom w:val="0"/>
      <w:divBdr>
        <w:top w:val="none" w:color="auto" w:sz="0" w:space="0"/>
        <w:left w:val="none" w:color="auto" w:sz="0" w:space="0"/>
        <w:bottom w:val="none" w:color="auto" w:sz="0" w:space="0"/>
        <w:right w:val="none" w:color="auto" w:sz="0" w:space="0"/>
      </w:divBdr>
    </w:div>
    <w:div w:id="855774659">
      <w:bodyDiv w:val="true"/>
      <w:marLeft w:val="0"/>
      <w:marRight w:val="0"/>
      <w:marTop w:val="0"/>
      <w:marBottom w:val="0"/>
      <w:divBdr>
        <w:top w:val="none" w:color="auto" w:sz="0" w:space="0"/>
        <w:left w:val="none" w:color="auto" w:sz="0" w:space="0"/>
        <w:bottom w:val="none" w:color="auto" w:sz="0" w:space="0"/>
        <w:right w:val="none" w:color="auto" w:sz="0" w:space="0"/>
      </w:divBdr>
    </w:div>
    <w:div w:id="857230478">
      <w:bodyDiv w:val="true"/>
      <w:marLeft w:val="0"/>
      <w:marRight w:val="0"/>
      <w:marTop w:val="0"/>
      <w:marBottom w:val="0"/>
      <w:divBdr>
        <w:top w:val="none" w:color="auto" w:sz="0" w:space="0"/>
        <w:left w:val="none" w:color="auto" w:sz="0" w:space="0"/>
        <w:bottom w:val="none" w:color="auto" w:sz="0" w:space="0"/>
        <w:right w:val="none" w:color="auto" w:sz="0" w:space="0"/>
      </w:divBdr>
    </w:div>
    <w:div w:id="859926485">
      <w:bodyDiv w:val="true"/>
      <w:marLeft w:val="0"/>
      <w:marRight w:val="0"/>
      <w:marTop w:val="0"/>
      <w:marBottom w:val="0"/>
      <w:divBdr>
        <w:top w:val="none" w:color="auto" w:sz="0" w:space="0"/>
        <w:left w:val="none" w:color="auto" w:sz="0" w:space="0"/>
        <w:bottom w:val="none" w:color="auto" w:sz="0" w:space="0"/>
        <w:right w:val="none" w:color="auto" w:sz="0" w:space="0"/>
      </w:divBdr>
    </w:div>
    <w:div w:id="860440538">
      <w:bodyDiv w:val="true"/>
      <w:marLeft w:val="0"/>
      <w:marRight w:val="0"/>
      <w:marTop w:val="0"/>
      <w:marBottom w:val="0"/>
      <w:divBdr>
        <w:top w:val="none" w:color="auto" w:sz="0" w:space="0"/>
        <w:left w:val="none" w:color="auto" w:sz="0" w:space="0"/>
        <w:bottom w:val="none" w:color="auto" w:sz="0" w:space="0"/>
        <w:right w:val="none" w:color="auto" w:sz="0" w:space="0"/>
      </w:divBdr>
    </w:div>
    <w:div w:id="867178622">
      <w:bodyDiv w:val="true"/>
      <w:marLeft w:val="0"/>
      <w:marRight w:val="0"/>
      <w:marTop w:val="0"/>
      <w:marBottom w:val="0"/>
      <w:divBdr>
        <w:top w:val="none" w:color="auto" w:sz="0" w:space="0"/>
        <w:left w:val="none" w:color="auto" w:sz="0" w:space="0"/>
        <w:bottom w:val="none" w:color="auto" w:sz="0" w:space="0"/>
        <w:right w:val="none" w:color="auto" w:sz="0" w:space="0"/>
      </w:divBdr>
    </w:div>
    <w:div w:id="880285605">
      <w:bodyDiv w:val="true"/>
      <w:marLeft w:val="0"/>
      <w:marRight w:val="0"/>
      <w:marTop w:val="0"/>
      <w:marBottom w:val="0"/>
      <w:divBdr>
        <w:top w:val="none" w:color="auto" w:sz="0" w:space="0"/>
        <w:left w:val="none" w:color="auto" w:sz="0" w:space="0"/>
        <w:bottom w:val="none" w:color="auto" w:sz="0" w:space="0"/>
        <w:right w:val="none" w:color="auto" w:sz="0" w:space="0"/>
      </w:divBdr>
    </w:div>
    <w:div w:id="881748884">
      <w:bodyDiv w:val="true"/>
      <w:marLeft w:val="0"/>
      <w:marRight w:val="0"/>
      <w:marTop w:val="0"/>
      <w:marBottom w:val="0"/>
      <w:divBdr>
        <w:top w:val="none" w:color="auto" w:sz="0" w:space="0"/>
        <w:left w:val="none" w:color="auto" w:sz="0" w:space="0"/>
        <w:bottom w:val="none" w:color="auto" w:sz="0" w:space="0"/>
        <w:right w:val="none" w:color="auto" w:sz="0" w:space="0"/>
      </w:divBdr>
    </w:div>
    <w:div w:id="882669015">
      <w:bodyDiv w:val="true"/>
      <w:marLeft w:val="0"/>
      <w:marRight w:val="0"/>
      <w:marTop w:val="0"/>
      <w:marBottom w:val="0"/>
      <w:divBdr>
        <w:top w:val="none" w:color="auto" w:sz="0" w:space="0"/>
        <w:left w:val="none" w:color="auto" w:sz="0" w:space="0"/>
        <w:bottom w:val="none" w:color="auto" w:sz="0" w:space="0"/>
        <w:right w:val="none" w:color="auto" w:sz="0" w:space="0"/>
      </w:divBdr>
    </w:div>
    <w:div w:id="890265313">
      <w:bodyDiv w:val="true"/>
      <w:marLeft w:val="0"/>
      <w:marRight w:val="0"/>
      <w:marTop w:val="0"/>
      <w:marBottom w:val="0"/>
      <w:divBdr>
        <w:top w:val="none" w:color="auto" w:sz="0" w:space="0"/>
        <w:left w:val="none" w:color="auto" w:sz="0" w:space="0"/>
        <w:bottom w:val="none" w:color="auto" w:sz="0" w:space="0"/>
        <w:right w:val="none" w:color="auto" w:sz="0" w:space="0"/>
      </w:divBdr>
    </w:div>
    <w:div w:id="903487396">
      <w:bodyDiv w:val="true"/>
      <w:marLeft w:val="0"/>
      <w:marRight w:val="0"/>
      <w:marTop w:val="0"/>
      <w:marBottom w:val="0"/>
      <w:divBdr>
        <w:top w:val="none" w:color="auto" w:sz="0" w:space="0"/>
        <w:left w:val="none" w:color="auto" w:sz="0" w:space="0"/>
        <w:bottom w:val="none" w:color="auto" w:sz="0" w:space="0"/>
        <w:right w:val="none" w:color="auto" w:sz="0" w:space="0"/>
      </w:divBdr>
    </w:div>
    <w:div w:id="904295072">
      <w:bodyDiv w:val="true"/>
      <w:marLeft w:val="0"/>
      <w:marRight w:val="0"/>
      <w:marTop w:val="0"/>
      <w:marBottom w:val="0"/>
      <w:divBdr>
        <w:top w:val="none" w:color="auto" w:sz="0" w:space="0"/>
        <w:left w:val="none" w:color="auto" w:sz="0" w:space="0"/>
        <w:bottom w:val="none" w:color="auto" w:sz="0" w:space="0"/>
        <w:right w:val="none" w:color="auto" w:sz="0" w:space="0"/>
      </w:divBdr>
    </w:div>
    <w:div w:id="915361016">
      <w:bodyDiv w:val="true"/>
      <w:marLeft w:val="0"/>
      <w:marRight w:val="0"/>
      <w:marTop w:val="0"/>
      <w:marBottom w:val="0"/>
      <w:divBdr>
        <w:top w:val="none" w:color="auto" w:sz="0" w:space="0"/>
        <w:left w:val="none" w:color="auto" w:sz="0" w:space="0"/>
        <w:bottom w:val="none" w:color="auto" w:sz="0" w:space="0"/>
        <w:right w:val="none" w:color="auto" w:sz="0" w:space="0"/>
      </w:divBdr>
    </w:div>
    <w:div w:id="919413675">
      <w:bodyDiv w:val="true"/>
      <w:marLeft w:val="0"/>
      <w:marRight w:val="0"/>
      <w:marTop w:val="0"/>
      <w:marBottom w:val="0"/>
      <w:divBdr>
        <w:top w:val="none" w:color="auto" w:sz="0" w:space="0"/>
        <w:left w:val="none" w:color="auto" w:sz="0" w:space="0"/>
        <w:bottom w:val="none" w:color="auto" w:sz="0" w:space="0"/>
        <w:right w:val="none" w:color="auto" w:sz="0" w:space="0"/>
      </w:divBdr>
    </w:div>
    <w:div w:id="922178521">
      <w:bodyDiv w:val="true"/>
      <w:marLeft w:val="0"/>
      <w:marRight w:val="0"/>
      <w:marTop w:val="0"/>
      <w:marBottom w:val="0"/>
      <w:divBdr>
        <w:top w:val="none" w:color="auto" w:sz="0" w:space="0"/>
        <w:left w:val="none" w:color="auto" w:sz="0" w:space="0"/>
        <w:bottom w:val="none" w:color="auto" w:sz="0" w:space="0"/>
        <w:right w:val="none" w:color="auto" w:sz="0" w:space="0"/>
      </w:divBdr>
    </w:div>
    <w:div w:id="924918919">
      <w:bodyDiv w:val="true"/>
      <w:marLeft w:val="0"/>
      <w:marRight w:val="0"/>
      <w:marTop w:val="0"/>
      <w:marBottom w:val="0"/>
      <w:divBdr>
        <w:top w:val="none" w:color="auto" w:sz="0" w:space="0"/>
        <w:left w:val="none" w:color="auto" w:sz="0" w:space="0"/>
        <w:bottom w:val="none" w:color="auto" w:sz="0" w:space="0"/>
        <w:right w:val="none" w:color="auto" w:sz="0" w:space="0"/>
      </w:divBdr>
    </w:div>
    <w:div w:id="929655214">
      <w:bodyDiv w:val="true"/>
      <w:marLeft w:val="0"/>
      <w:marRight w:val="0"/>
      <w:marTop w:val="0"/>
      <w:marBottom w:val="0"/>
      <w:divBdr>
        <w:top w:val="none" w:color="auto" w:sz="0" w:space="0"/>
        <w:left w:val="none" w:color="auto" w:sz="0" w:space="0"/>
        <w:bottom w:val="none" w:color="auto" w:sz="0" w:space="0"/>
        <w:right w:val="none" w:color="auto" w:sz="0" w:space="0"/>
      </w:divBdr>
    </w:div>
    <w:div w:id="936838155">
      <w:bodyDiv w:val="true"/>
      <w:marLeft w:val="0"/>
      <w:marRight w:val="0"/>
      <w:marTop w:val="0"/>
      <w:marBottom w:val="0"/>
      <w:divBdr>
        <w:top w:val="none" w:color="auto" w:sz="0" w:space="0"/>
        <w:left w:val="none" w:color="auto" w:sz="0" w:space="0"/>
        <w:bottom w:val="none" w:color="auto" w:sz="0" w:space="0"/>
        <w:right w:val="none" w:color="auto" w:sz="0" w:space="0"/>
      </w:divBdr>
    </w:div>
    <w:div w:id="939141222">
      <w:bodyDiv w:val="true"/>
      <w:marLeft w:val="0"/>
      <w:marRight w:val="0"/>
      <w:marTop w:val="0"/>
      <w:marBottom w:val="0"/>
      <w:divBdr>
        <w:top w:val="none" w:color="auto" w:sz="0" w:space="0"/>
        <w:left w:val="none" w:color="auto" w:sz="0" w:space="0"/>
        <w:bottom w:val="none" w:color="auto" w:sz="0" w:space="0"/>
        <w:right w:val="none" w:color="auto" w:sz="0" w:space="0"/>
      </w:divBdr>
    </w:div>
    <w:div w:id="939796428">
      <w:bodyDiv w:val="true"/>
      <w:marLeft w:val="0"/>
      <w:marRight w:val="0"/>
      <w:marTop w:val="0"/>
      <w:marBottom w:val="0"/>
      <w:divBdr>
        <w:top w:val="none" w:color="auto" w:sz="0" w:space="0"/>
        <w:left w:val="none" w:color="auto" w:sz="0" w:space="0"/>
        <w:bottom w:val="none" w:color="auto" w:sz="0" w:space="0"/>
        <w:right w:val="none" w:color="auto" w:sz="0" w:space="0"/>
      </w:divBdr>
    </w:div>
    <w:div w:id="940645672">
      <w:bodyDiv w:val="true"/>
      <w:marLeft w:val="0"/>
      <w:marRight w:val="0"/>
      <w:marTop w:val="0"/>
      <w:marBottom w:val="0"/>
      <w:divBdr>
        <w:top w:val="none" w:color="auto" w:sz="0" w:space="0"/>
        <w:left w:val="none" w:color="auto" w:sz="0" w:space="0"/>
        <w:bottom w:val="none" w:color="auto" w:sz="0" w:space="0"/>
        <w:right w:val="none" w:color="auto" w:sz="0" w:space="0"/>
      </w:divBdr>
    </w:div>
    <w:div w:id="945965824">
      <w:bodyDiv w:val="true"/>
      <w:marLeft w:val="0"/>
      <w:marRight w:val="0"/>
      <w:marTop w:val="0"/>
      <w:marBottom w:val="0"/>
      <w:divBdr>
        <w:top w:val="none" w:color="auto" w:sz="0" w:space="0"/>
        <w:left w:val="none" w:color="auto" w:sz="0" w:space="0"/>
        <w:bottom w:val="none" w:color="auto" w:sz="0" w:space="0"/>
        <w:right w:val="none" w:color="auto" w:sz="0" w:space="0"/>
      </w:divBdr>
    </w:div>
    <w:div w:id="959185342">
      <w:bodyDiv w:val="true"/>
      <w:marLeft w:val="0"/>
      <w:marRight w:val="0"/>
      <w:marTop w:val="0"/>
      <w:marBottom w:val="0"/>
      <w:divBdr>
        <w:top w:val="none" w:color="auto" w:sz="0" w:space="0"/>
        <w:left w:val="none" w:color="auto" w:sz="0" w:space="0"/>
        <w:bottom w:val="none" w:color="auto" w:sz="0" w:space="0"/>
        <w:right w:val="none" w:color="auto" w:sz="0" w:space="0"/>
      </w:divBdr>
    </w:div>
    <w:div w:id="967510438">
      <w:bodyDiv w:val="true"/>
      <w:marLeft w:val="0"/>
      <w:marRight w:val="0"/>
      <w:marTop w:val="0"/>
      <w:marBottom w:val="0"/>
      <w:divBdr>
        <w:top w:val="none" w:color="auto" w:sz="0" w:space="0"/>
        <w:left w:val="none" w:color="auto" w:sz="0" w:space="0"/>
        <w:bottom w:val="none" w:color="auto" w:sz="0" w:space="0"/>
        <w:right w:val="none" w:color="auto" w:sz="0" w:space="0"/>
      </w:divBdr>
    </w:div>
    <w:div w:id="971325816">
      <w:bodyDiv w:val="true"/>
      <w:marLeft w:val="0"/>
      <w:marRight w:val="0"/>
      <w:marTop w:val="0"/>
      <w:marBottom w:val="0"/>
      <w:divBdr>
        <w:top w:val="none" w:color="auto" w:sz="0" w:space="0"/>
        <w:left w:val="none" w:color="auto" w:sz="0" w:space="0"/>
        <w:bottom w:val="none" w:color="auto" w:sz="0" w:space="0"/>
        <w:right w:val="none" w:color="auto" w:sz="0" w:space="0"/>
      </w:divBdr>
    </w:div>
    <w:div w:id="991561626">
      <w:bodyDiv w:val="true"/>
      <w:marLeft w:val="0"/>
      <w:marRight w:val="0"/>
      <w:marTop w:val="0"/>
      <w:marBottom w:val="0"/>
      <w:divBdr>
        <w:top w:val="none" w:color="auto" w:sz="0" w:space="0"/>
        <w:left w:val="none" w:color="auto" w:sz="0" w:space="0"/>
        <w:bottom w:val="none" w:color="auto" w:sz="0" w:space="0"/>
        <w:right w:val="none" w:color="auto" w:sz="0" w:space="0"/>
      </w:divBdr>
    </w:div>
    <w:div w:id="1010569403">
      <w:bodyDiv w:val="true"/>
      <w:marLeft w:val="0"/>
      <w:marRight w:val="0"/>
      <w:marTop w:val="0"/>
      <w:marBottom w:val="0"/>
      <w:divBdr>
        <w:top w:val="none" w:color="auto" w:sz="0" w:space="0"/>
        <w:left w:val="none" w:color="auto" w:sz="0" w:space="0"/>
        <w:bottom w:val="none" w:color="auto" w:sz="0" w:space="0"/>
        <w:right w:val="none" w:color="auto" w:sz="0" w:space="0"/>
      </w:divBdr>
    </w:div>
    <w:div w:id="1014459117">
      <w:bodyDiv w:val="true"/>
      <w:marLeft w:val="0"/>
      <w:marRight w:val="0"/>
      <w:marTop w:val="0"/>
      <w:marBottom w:val="0"/>
      <w:divBdr>
        <w:top w:val="none" w:color="auto" w:sz="0" w:space="0"/>
        <w:left w:val="none" w:color="auto" w:sz="0" w:space="0"/>
        <w:bottom w:val="none" w:color="auto" w:sz="0" w:space="0"/>
        <w:right w:val="none" w:color="auto" w:sz="0" w:space="0"/>
      </w:divBdr>
    </w:div>
    <w:div w:id="1015113700">
      <w:bodyDiv w:val="true"/>
      <w:marLeft w:val="0"/>
      <w:marRight w:val="0"/>
      <w:marTop w:val="0"/>
      <w:marBottom w:val="0"/>
      <w:divBdr>
        <w:top w:val="none" w:color="auto" w:sz="0" w:space="0"/>
        <w:left w:val="none" w:color="auto" w:sz="0" w:space="0"/>
        <w:bottom w:val="none" w:color="auto" w:sz="0" w:space="0"/>
        <w:right w:val="none" w:color="auto" w:sz="0" w:space="0"/>
      </w:divBdr>
    </w:div>
    <w:div w:id="1019040366">
      <w:bodyDiv w:val="true"/>
      <w:marLeft w:val="0"/>
      <w:marRight w:val="0"/>
      <w:marTop w:val="0"/>
      <w:marBottom w:val="0"/>
      <w:divBdr>
        <w:top w:val="none" w:color="auto" w:sz="0" w:space="0"/>
        <w:left w:val="none" w:color="auto" w:sz="0" w:space="0"/>
        <w:bottom w:val="none" w:color="auto" w:sz="0" w:space="0"/>
        <w:right w:val="none" w:color="auto" w:sz="0" w:space="0"/>
      </w:divBdr>
    </w:div>
    <w:div w:id="1019114194">
      <w:bodyDiv w:val="true"/>
      <w:marLeft w:val="0"/>
      <w:marRight w:val="0"/>
      <w:marTop w:val="0"/>
      <w:marBottom w:val="0"/>
      <w:divBdr>
        <w:top w:val="none" w:color="auto" w:sz="0" w:space="0"/>
        <w:left w:val="none" w:color="auto" w:sz="0" w:space="0"/>
        <w:bottom w:val="none" w:color="auto" w:sz="0" w:space="0"/>
        <w:right w:val="none" w:color="auto" w:sz="0" w:space="0"/>
      </w:divBdr>
    </w:div>
    <w:div w:id="1028723601">
      <w:bodyDiv w:val="true"/>
      <w:marLeft w:val="0"/>
      <w:marRight w:val="0"/>
      <w:marTop w:val="0"/>
      <w:marBottom w:val="0"/>
      <w:divBdr>
        <w:top w:val="none" w:color="auto" w:sz="0" w:space="0"/>
        <w:left w:val="none" w:color="auto" w:sz="0" w:space="0"/>
        <w:bottom w:val="none" w:color="auto" w:sz="0" w:space="0"/>
        <w:right w:val="none" w:color="auto" w:sz="0" w:space="0"/>
      </w:divBdr>
    </w:div>
    <w:div w:id="1030379556">
      <w:bodyDiv w:val="true"/>
      <w:marLeft w:val="0"/>
      <w:marRight w:val="0"/>
      <w:marTop w:val="0"/>
      <w:marBottom w:val="0"/>
      <w:divBdr>
        <w:top w:val="none" w:color="auto" w:sz="0" w:space="0"/>
        <w:left w:val="none" w:color="auto" w:sz="0" w:space="0"/>
        <w:bottom w:val="none" w:color="auto" w:sz="0" w:space="0"/>
        <w:right w:val="none" w:color="auto" w:sz="0" w:space="0"/>
      </w:divBdr>
    </w:div>
    <w:div w:id="1032877367">
      <w:bodyDiv w:val="true"/>
      <w:marLeft w:val="0"/>
      <w:marRight w:val="0"/>
      <w:marTop w:val="0"/>
      <w:marBottom w:val="0"/>
      <w:divBdr>
        <w:top w:val="none" w:color="auto" w:sz="0" w:space="0"/>
        <w:left w:val="none" w:color="auto" w:sz="0" w:space="0"/>
        <w:bottom w:val="none" w:color="auto" w:sz="0" w:space="0"/>
        <w:right w:val="none" w:color="auto" w:sz="0" w:space="0"/>
      </w:divBdr>
    </w:div>
    <w:div w:id="1035498794">
      <w:bodyDiv w:val="true"/>
      <w:marLeft w:val="0"/>
      <w:marRight w:val="0"/>
      <w:marTop w:val="0"/>
      <w:marBottom w:val="0"/>
      <w:divBdr>
        <w:top w:val="none" w:color="auto" w:sz="0" w:space="0"/>
        <w:left w:val="none" w:color="auto" w:sz="0" w:space="0"/>
        <w:bottom w:val="none" w:color="auto" w:sz="0" w:space="0"/>
        <w:right w:val="none" w:color="auto" w:sz="0" w:space="0"/>
      </w:divBdr>
    </w:div>
    <w:div w:id="1038313723">
      <w:bodyDiv w:val="true"/>
      <w:marLeft w:val="0"/>
      <w:marRight w:val="0"/>
      <w:marTop w:val="0"/>
      <w:marBottom w:val="0"/>
      <w:divBdr>
        <w:top w:val="none" w:color="auto" w:sz="0" w:space="0"/>
        <w:left w:val="none" w:color="auto" w:sz="0" w:space="0"/>
        <w:bottom w:val="none" w:color="auto" w:sz="0" w:space="0"/>
        <w:right w:val="none" w:color="auto" w:sz="0" w:space="0"/>
      </w:divBdr>
    </w:div>
    <w:div w:id="1041786369">
      <w:bodyDiv w:val="true"/>
      <w:marLeft w:val="0"/>
      <w:marRight w:val="0"/>
      <w:marTop w:val="0"/>
      <w:marBottom w:val="0"/>
      <w:divBdr>
        <w:top w:val="none" w:color="auto" w:sz="0" w:space="0"/>
        <w:left w:val="none" w:color="auto" w:sz="0" w:space="0"/>
        <w:bottom w:val="none" w:color="auto" w:sz="0" w:space="0"/>
        <w:right w:val="none" w:color="auto" w:sz="0" w:space="0"/>
      </w:divBdr>
    </w:div>
    <w:div w:id="1043485404">
      <w:bodyDiv w:val="true"/>
      <w:marLeft w:val="0"/>
      <w:marRight w:val="0"/>
      <w:marTop w:val="0"/>
      <w:marBottom w:val="0"/>
      <w:divBdr>
        <w:top w:val="none" w:color="auto" w:sz="0" w:space="0"/>
        <w:left w:val="none" w:color="auto" w:sz="0" w:space="0"/>
        <w:bottom w:val="none" w:color="auto" w:sz="0" w:space="0"/>
        <w:right w:val="none" w:color="auto" w:sz="0" w:space="0"/>
      </w:divBdr>
    </w:div>
    <w:div w:id="1046610474">
      <w:bodyDiv w:val="true"/>
      <w:marLeft w:val="0"/>
      <w:marRight w:val="0"/>
      <w:marTop w:val="0"/>
      <w:marBottom w:val="0"/>
      <w:divBdr>
        <w:top w:val="none" w:color="auto" w:sz="0" w:space="0"/>
        <w:left w:val="none" w:color="auto" w:sz="0" w:space="0"/>
        <w:bottom w:val="none" w:color="auto" w:sz="0" w:space="0"/>
        <w:right w:val="none" w:color="auto" w:sz="0" w:space="0"/>
      </w:divBdr>
    </w:div>
    <w:div w:id="1062755220">
      <w:bodyDiv w:val="true"/>
      <w:marLeft w:val="0"/>
      <w:marRight w:val="0"/>
      <w:marTop w:val="0"/>
      <w:marBottom w:val="0"/>
      <w:divBdr>
        <w:top w:val="none" w:color="auto" w:sz="0" w:space="0"/>
        <w:left w:val="none" w:color="auto" w:sz="0" w:space="0"/>
        <w:bottom w:val="none" w:color="auto" w:sz="0" w:space="0"/>
        <w:right w:val="none" w:color="auto" w:sz="0" w:space="0"/>
      </w:divBdr>
    </w:div>
    <w:div w:id="1065837053">
      <w:bodyDiv w:val="true"/>
      <w:marLeft w:val="0"/>
      <w:marRight w:val="0"/>
      <w:marTop w:val="0"/>
      <w:marBottom w:val="0"/>
      <w:divBdr>
        <w:top w:val="none" w:color="auto" w:sz="0" w:space="0"/>
        <w:left w:val="none" w:color="auto" w:sz="0" w:space="0"/>
        <w:bottom w:val="none" w:color="auto" w:sz="0" w:space="0"/>
        <w:right w:val="none" w:color="auto" w:sz="0" w:space="0"/>
      </w:divBdr>
    </w:div>
    <w:div w:id="1067456030">
      <w:bodyDiv w:val="true"/>
      <w:marLeft w:val="0"/>
      <w:marRight w:val="0"/>
      <w:marTop w:val="0"/>
      <w:marBottom w:val="0"/>
      <w:divBdr>
        <w:top w:val="none" w:color="auto" w:sz="0" w:space="0"/>
        <w:left w:val="none" w:color="auto" w:sz="0" w:space="0"/>
        <w:bottom w:val="none" w:color="auto" w:sz="0" w:space="0"/>
        <w:right w:val="none" w:color="auto" w:sz="0" w:space="0"/>
      </w:divBdr>
    </w:div>
    <w:div w:id="1070427539">
      <w:bodyDiv w:val="true"/>
      <w:marLeft w:val="0"/>
      <w:marRight w:val="0"/>
      <w:marTop w:val="0"/>
      <w:marBottom w:val="0"/>
      <w:divBdr>
        <w:top w:val="none" w:color="auto" w:sz="0" w:space="0"/>
        <w:left w:val="none" w:color="auto" w:sz="0" w:space="0"/>
        <w:bottom w:val="none" w:color="auto" w:sz="0" w:space="0"/>
        <w:right w:val="none" w:color="auto" w:sz="0" w:space="0"/>
      </w:divBdr>
    </w:div>
    <w:div w:id="1102645331">
      <w:bodyDiv w:val="true"/>
      <w:marLeft w:val="0"/>
      <w:marRight w:val="0"/>
      <w:marTop w:val="0"/>
      <w:marBottom w:val="0"/>
      <w:divBdr>
        <w:top w:val="none" w:color="auto" w:sz="0" w:space="0"/>
        <w:left w:val="none" w:color="auto" w:sz="0" w:space="0"/>
        <w:bottom w:val="none" w:color="auto" w:sz="0" w:space="0"/>
        <w:right w:val="none" w:color="auto" w:sz="0" w:space="0"/>
      </w:divBdr>
    </w:div>
    <w:div w:id="1107851509">
      <w:bodyDiv w:val="true"/>
      <w:marLeft w:val="0"/>
      <w:marRight w:val="0"/>
      <w:marTop w:val="0"/>
      <w:marBottom w:val="0"/>
      <w:divBdr>
        <w:top w:val="none" w:color="auto" w:sz="0" w:space="0"/>
        <w:left w:val="none" w:color="auto" w:sz="0" w:space="0"/>
        <w:bottom w:val="none" w:color="auto" w:sz="0" w:space="0"/>
        <w:right w:val="none" w:color="auto" w:sz="0" w:space="0"/>
      </w:divBdr>
    </w:div>
    <w:div w:id="1116412759">
      <w:bodyDiv w:val="true"/>
      <w:marLeft w:val="0"/>
      <w:marRight w:val="0"/>
      <w:marTop w:val="0"/>
      <w:marBottom w:val="0"/>
      <w:divBdr>
        <w:top w:val="none" w:color="auto" w:sz="0" w:space="0"/>
        <w:left w:val="none" w:color="auto" w:sz="0" w:space="0"/>
        <w:bottom w:val="none" w:color="auto" w:sz="0" w:space="0"/>
        <w:right w:val="none" w:color="auto" w:sz="0" w:space="0"/>
      </w:divBdr>
    </w:div>
    <w:div w:id="1122531848">
      <w:bodyDiv w:val="true"/>
      <w:marLeft w:val="0"/>
      <w:marRight w:val="0"/>
      <w:marTop w:val="0"/>
      <w:marBottom w:val="0"/>
      <w:divBdr>
        <w:top w:val="none" w:color="auto" w:sz="0" w:space="0"/>
        <w:left w:val="none" w:color="auto" w:sz="0" w:space="0"/>
        <w:bottom w:val="none" w:color="auto" w:sz="0" w:space="0"/>
        <w:right w:val="none" w:color="auto" w:sz="0" w:space="0"/>
      </w:divBdr>
    </w:div>
    <w:div w:id="1144275741">
      <w:bodyDiv w:val="true"/>
      <w:marLeft w:val="0"/>
      <w:marRight w:val="0"/>
      <w:marTop w:val="0"/>
      <w:marBottom w:val="0"/>
      <w:divBdr>
        <w:top w:val="none" w:color="auto" w:sz="0" w:space="0"/>
        <w:left w:val="none" w:color="auto" w:sz="0" w:space="0"/>
        <w:bottom w:val="none" w:color="auto" w:sz="0" w:space="0"/>
        <w:right w:val="none" w:color="auto" w:sz="0" w:space="0"/>
      </w:divBdr>
    </w:div>
    <w:div w:id="1145969321">
      <w:bodyDiv w:val="true"/>
      <w:marLeft w:val="0"/>
      <w:marRight w:val="0"/>
      <w:marTop w:val="0"/>
      <w:marBottom w:val="0"/>
      <w:divBdr>
        <w:top w:val="none" w:color="auto" w:sz="0" w:space="0"/>
        <w:left w:val="none" w:color="auto" w:sz="0" w:space="0"/>
        <w:bottom w:val="none" w:color="auto" w:sz="0" w:space="0"/>
        <w:right w:val="none" w:color="auto" w:sz="0" w:space="0"/>
      </w:divBdr>
    </w:div>
    <w:div w:id="1148135273">
      <w:bodyDiv w:val="true"/>
      <w:marLeft w:val="0"/>
      <w:marRight w:val="0"/>
      <w:marTop w:val="0"/>
      <w:marBottom w:val="0"/>
      <w:divBdr>
        <w:top w:val="none" w:color="auto" w:sz="0" w:space="0"/>
        <w:left w:val="none" w:color="auto" w:sz="0" w:space="0"/>
        <w:bottom w:val="none" w:color="auto" w:sz="0" w:space="0"/>
        <w:right w:val="none" w:color="auto" w:sz="0" w:space="0"/>
      </w:divBdr>
    </w:div>
    <w:div w:id="1155492852">
      <w:bodyDiv w:val="true"/>
      <w:marLeft w:val="0"/>
      <w:marRight w:val="0"/>
      <w:marTop w:val="0"/>
      <w:marBottom w:val="0"/>
      <w:divBdr>
        <w:top w:val="none" w:color="auto" w:sz="0" w:space="0"/>
        <w:left w:val="none" w:color="auto" w:sz="0" w:space="0"/>
        <w:bottom w:val="none" w:color="auto" w:sz="0" w:space="0"/>
        <w:right w:val="none" w:color="auto" w:sz="0" w:space="0"/>
      </w:divBdr>
    </w:div>
    <w:div w:id="1157768369">
      <w:bodyDiv w:val="true"/>
      <w:marLeft w:val="0"/>
      <w:marRight w:val="0"/>
      <w:marTop w:val="0"/>
      <w:marBottom w:val="0"/>
      <w:divBdr>
        <w:top w:val="none" w:color="auto" w:sz="0" w:space="0"/>
        <w:left w:val="none" w:color="auto" w:sz="0" w:space="0"/>
        <w:bottom w:val="none" w:color="auto" w:sz="0" w:space="0"/>
        <w:right w:val="none" w:color="auto" w:sz="0" w:space="0"/>
      </w:divBdr>
    </w:div>
    <w:div w:id="1164319678">
      <w:bodyDiv w:val="true"/>
      <w:marLeft w:val="0"/>
      <w:marRight w:val="0"/>
      <w:marTop w:val="0"/>
      <w:marBottom w:val="0"/>
      <w:divBdr>
        <w:top w:val="none" w:color="auto" w:sz="0" w:space="0"/>
        <w:left w:val="none" w:color="auto" w:sz="0" w:space="0"/>
        <w:bottom w:val="none" w:color="auto" w:sz="0" w:space="0"/>
        <w:right w:val="none" w:color="auto" w:sz="0" w:space="0"/>
      </w:divBdr>
    </w:div>
    <w:div w:id="1172796117">
      <w:bodyDiv w:val="true"/>
      <w:marLeft w:val="0"/>
      <w:marRight w:val="0"/>
      <w:marTop w:val="0"/>
      <w:marBottom w:val="0"/>
      <w:divBdr>
        <w:top w:val="none" w:color="auto" w:sz="0" w:space="0"/>
        <w:left w:val="none" w:color="auto" w:sz="0" w:space="0"/>
        <w:bottom w:val="none" w:color="auto" w:sz="0" w:space="0"/>
        <w:right w:val="none" w:color="auto" w:sz="0" w:space="0"/>
      </w:divBdr>
    </w:div>
    <w:div w:id="1185366677">
      <w:bodyDiv w:val="true"/>
      <w:marLeft w:val="0"/>
      <w:marRight w:val="0"/>
      <w:marTop w:val="0"/>
      <w:marBottom w:val="0"/>
      <w:divBdr>
        <w:top w:val="none" w:color="auto" w:sz="0" w:space="0"/>
        <w:left w:val="none" w:color="auto" w:sz="0" w:space="0"/>
        <w:bottom w:val="none" w:color="auto" w:sz="0" w:space="0"/>
        <w:right w:val="none" w:color="auto" w:sz="0" w:space="0"/>
      </w:divBdr>
    </w:div>
    <w:div w:id="1185558319">
      <w:bodyDiv w:val="true"/>
      <w:marLeft w:val="0"/>
      <w:marRight w:val="0"/>
      <w:marTop w:val="0"/>
      <w:marBottom w:val="0"/>
      <w:divBdr>
        <w:top w:val="none" w:color="auto" w:sz="0" w:space="0"/>
        <w:left w:val="none" w:color="auto" w:sz="0" w:space="0"/>
        <w:bottom w:val="none" w:color="auto" w:sz="0" w:space="0"/>
        <w:right w:val="none" w:color="auto" w:sz="0" w:space="0"/>
      </w:divBdr>
    </w:div>
    <w:div w:id="1188258327">
      <w:bodyDiv w:val="true"/>
      <w:marLeft w:val="0"/>
      <w:marRight w:val="0"/>
      <w:marTop w:val="0"/>
      <w:marBottom w:val="0"/>
      <w:divBdr>
        <w:top w:val="none" w:color="auto" w:sz="0" w:space="0"/>
        <w:left w:val="none" w:color="auto" w:sz="0" w:space="0"/>
        <w:bottom w:val="none" w:color="auto" w:sz="0" w:space="0"/>
        <w:right w:val="none" w:color="auto" w:sz="0" w:space="0"/>
      </w:divBdr>
    </w:div>
    <w:div w:id="1196314639">
      <w:bodyDiv w:val="true"/>
      <w:marLeft w:val="0"/>
      <w:marRight w:val="0"/>
      <w:marTop w:val="0"/>
      <w:marBottom w:val="0"/>
      <w:divBdr>
        <w:top w:val="none" w:color="auto" w:sz="0" w:space="0"/>
        <w:left w:val="none" w:color="auto" w:sz="0" w:space="0"/>
        <w:bottom w:val="none" w:color="auto" w:sz="0" w:space="0"/>
        <w:right w:val="none" w:color="auto" w:sz="0" w:space="0"/>
      </w:divBdr>
    </w:div>
    <w:div w:id="1205681453">
      <w:bodyDiv w:val="true"/>
      <w:marLeft w:val="0"/>
      <w:marRight w:val="0"/>
      <w:marTop w:val="0"/>
      <w:marBottom w:val="0"/>
      <w:divBdr>
        <w:top w:val="none" w:color="auto" w:sz="0" w:space="0"/>
        <w:left w:val="none" w:color="auto" w:sz="0" w:space="0"/>
        <w:bottom w:val="none" w:color="auto" w:sz="0" w:space="0"/>
        <w:right w:val="none" w:color="auto" w:sz="0" w:space="0"/>
      </w:divBdr>
    </w:div>
    <w:div w:id="1217354201">
      <w:bodyDiv w:val="true"/>
      <w:marLeft w:val="0"/>
      <w:marRight w:val="0"/>
      <w:marTop w:val="0"/>
      <w:marBottom w:val="0"/>
      <w:divBdr>
        <w:top w:val="none" w:color="auto" w:sz="0" w:space="0"/>
        <w:left w:val="none" w:color="auto" w:sz="0" w:space="0"/>
        <w:bottom w:val="none" w:color="auto" w:sz="0" w:space="0"/>
        <w:right w:val="none" w:color="auto" w:sz="0" w:space="0"/>
      </w:divBdr>
    </w:div>
    <w:div w:id="1217819238">
      <w:bodyDiv w:val="true"/>
      <w:marLeft w:val="0"/>
      <w:marRight w:val="0"/>
      <w:marTop w:val="0"/>
      <w:marBottom w:val="0"/>
      <w:divBdr>
        <w:top w:val="none" w:color="auto" w:sz="0" w:space="0"/>
        <w:left w:val="none" w:color="auto" w:sz="0" w:space="0"/>
        <w:bottom w:val="none" w:color="auto" w:sz="0" w:space="0"/>
        <w:right w:val="none" w:color="auto" w:sz="0" w:space="0"/>
      </w:divBdr>
    </w:div>
    <w:div w:id="1232422755">
      <w:bodyDiv w:val="true"/>
      <w:marLeft w:val="0"/>
      <w:marRight w:val="0"/>
      <w:marTop w:val="0"/>
      <w:marBottom w:val="0"/>
      <w:divBdr>
        <w:top w:val="none" w:color="auto" w:sz="0" w:space="0"/>
        <w:left w:val="none" w:color="auto" w:sz="0" w:space="0"/>
        <w:bottom w:val="none" w:color="auto" w:sz="0" w:space="0"/>
        <w:right w:val="none" w:color="auto" w:sz="0" w:space="0"/>
      </w:divBdr>
    </w:div>
    <w:div w:id="1240015117">
      <w:bodyDiv w:val="true"/>
      <w:marLeft w:val="0"/>
      <w:marRight w:val="0"/>
      <w:marTop w:val="0"/>
      <w:marBottom w:val="0"/>
      <w:divBdr>
        <w:top w:val="none" w:color="auto" w:sz="0" w:space="0"/>
        <w:left w:val="none" w:color="auto" w:sz="0" w:space="0"/>
        <w:bottom w:val="none" w:color="auto" w:sz="0" w:space="0"/>
        <w:right w:val="none" w:color="auto" w:sz="0" w:space="0"/>
      </w:divBdr>
    </w:div>
    <w:div w:id="1246720679">
      <w:bodyDiv w:val="true"/>
      <w:marLeft w:val="0"/>
      <w:marRight w:val="0"/>
      <w:marTop w:val="0"/>
      <w:marBottom w:val="0"/>
      <w:divBdr>
        <w:top w:val="none" w:color="auto" w:sz="0" w:space="0"/>
        <w:left w:val="none" w:color="auto" w:sz="0" w:space="0"/>
        <w:bottom w:val="none" w:color="auto" w:sz="0" w:space="0"/>
        <w:right w:val="none" w:color="auto" w:sz="0" w:space="0"/>
      </w:divBdr>
    </w:div>
    <w:div w:id="1253391396">
      <w:bodyDiv w:val="true"/>
      <w:marLeft w:val="0"/>
      <w:marRight w:val="0"/>
      <w:marTop w:val="0"/>
      <w:marBottom w:val="0"/>
      <w:divBdr>
        <w:top w:val="none" w:color="auto" w:sz="0" w:space="0"/>
        <w:left w:val="none" w:color="auto" w:sz="0" w:space="0"/>
        <w:bottom w:val="none" w:color="auto" w:sz="0" w:space="0"/>
        <w:right w:val="none" w:color="auto" w:sz="0" w:space="0"/>
      </w:divBdr>
    </w:div>
    <w:div w:id="1263874251">
      <w:bodyDiv w:val="true"/>
      <w:marLeft w:val="0"/>
      <w:marRight w:val="0"/>
      <w:marTop w:val="0"/>
      <w:marBottom w:val="0"/>
      <w:divBdr>
        <w:top w:val="none" w:color="auto" w:sz="0" w:space="0"/>
        <w:left w:val="none" w:color="auto" w:sz="0" w:space="0"/>
        <w:bottom w:val="none" w:color="auto" w:sz="0" w:space="0"/>
        <w:right w:val="none" w:color="auto" w:sz="0" w:space="0"/>
      </w:divBdr>
    </w:div>
    <w:div w:id="1274824437">
      <w:bodyDiv w:val="true"/>
      <w:marLeft w:val="0"/>
      <w:marRight w:val="0"/>
      <w:marTop w:val="0"/>
      <w:marBottom w:val="0"/>
      <w:divBdr>
        <w:top w:val="none" w:color="auto" w:sz="0" w:space="0"/>
        <w:left w:val="none" w:color="auto" w:sz="0" w:space="0"/>
        <w:bottom w:val="none" w:color="auto" w:sz="0" w:space="0"/>
        <w:right w:val="none" w:color="auto" w:sz="0" w:space="0"/>
      </w:divBdr>
    </w:div>
    <w:div w:id="1276672827">
      <w:bodyDiv w:val="true"/>
      <w:marLeft w:val="0"/>
      <w:marRight w:val="0"/>
      <w:marTop w:val="0"/>
      <w:marBottom w:val="0"/>
      <w:divBdr>
        <w:top w:val="none" w:color="auto" w:sz="0" w:space="0"/>
        <w:left w:val="none" w:color="auto" w:sz="0" w:space="0"/>
        <w:bottom w:val="none" w:color="auto" w:sz="0" w:space="0"/>
        <w:right w:val="none" w:color="auto" w:sz="0" w:space="0"/>
      </w:divBdr>
    </w:div>
    <w:div w:id="1277562690">
      <w:bodyDiv w:val="true"/>
      <w:marLeft w:val="0"/>
      <w:marRight w:val="0"/>
      <w:marTop w:val="0"/>
      <w:marBottom w:val="0"/>
      <w:divBdr>
        <w:top w:val="none" w:color="auto" w:sz="0" w:space="0"/>
        <w:left w:val="none" w:color="auto" w:sz="0" w:space="0"/>
        <w:bottom w:val="none" w:color="auto" w:sz="0" w:space="0"/>
        <w:right w:val="none" w:color="auto" w:sz="0" w:space="0"/>
      </w:divBdr>
    </w:div>
    <w:div w:id="1279068383">
      <w:bodyDiv w:val="true"/>
      <w:marLeft w:val="0"/>
      <w:marRight w:val="0"/>
      <w:marTop w:val="0"/>
      <w:marBottom w:val="0"/>
      <w:divBdr>
        <w:top w:val="none" w:color="auto" w:sz="0" w:space="0"/>
        <w:left w:val="none" w:color="auto" w:sz="0" w:space="0"/>
        <w:bottom w:val="none" w:color="auto" w:sz="0" w:space="0"/>
        <w:right w:val="none" w:color="auto" w:sz="0" w:space="0"/>
      </w:divBdr>
    </w:div>
    <w:div w:id="1301223870">
      <w:bodyDiv w:val="true"/>
      <w:marLeft w:val="0"/>
      <w:marRight w:val="0"/>
      <w:marTop w:val="0"/>
      <w:marBottom w:val="0"/>
      <w:divBdr>
        <w:top w:val="none" w:color="auto" w:sz="0" w:space="0"/>
        <w:left w:val="none" w:color="auto" w:sz="0" w:space="0"/>
        <w:bottom w:val="none" w:color="auto" w:sz="0" w:space="0"/>
        <w:right w:val="none" w:color="auto" w:sz="0" w:space="0"/>
      </w:divBdr>
    </w:div>
    <w:div w:id="1310162644">
      <w:bodyDiv w:val="true"/>
      <w:marLeft w:val="0"/>
      <w:marRight w:val="0"/>
      <w:marTop w:val="0"/>
      <w:marBottom w:val="0"/>
      <w:divBdr>
        <w:top w:val="none" w:color="auto" w:sz="0" w:space="0"/>
        <w:left w:val="none" w:color="auto" w:sz="0" w:space="0"/>
        <w:bottom w:val="none" w:color="auto" w:sz="0" w:space="0"/>
        <w:right w:val="none" w:color="auto" w:sz="0" w:space="0"/>
      </w:divBdr>
    </w:div>
    <w:div w:id="1315253724">
      <w:bodyDiv w:val="true"/>
      <w:marLeft w:val="0"/>
      <w:marRight w:val="0"/>
      <w:marTop w:val="0"/>
      <w:marBottom w:val="0"/>
      <w:divBdr>
        <w:top w:val="none" w:color="auto" w:sz="0" w:space="0"/>
        <w:left w:val="none" w:color="auto" w:sz="0" w:space="0"/>
        <w:bottom w:val="none" w:color="auto" w:sz="0" w:space="0"/>
        <w:right w:val="none" w:color="auto" w:sz="0" w:space="0"/>
      </w:divBdr>
    </w:div>
    <w:div w:id="1318337477">
      <w:bodyDiv w:val="true"/>
      <w:marLeft w:val="0"/>
      <w:marRight w:val="0"/>
      <w:marTop w:val="0"/>
      <w:marBottom w:val="0"/>
      <w:divBdr>
        <w:top w:val="none" w:color="auto" w:sz="0" w:space="0"/>
        <w:left w:val="none" w:color="auto" w:sz="0" w:space="0"/>
        <w:bottom w:val="none" w:color="auto" w:sz="0" w:space="0"/>
        <w:right w:val="none" w:color="auto" w:sz="0" w:space="0"/>
      </w:divBdr>
    </w:div>
    <w:div w:id="1319917739">
      <w:bodyDiv w:val="true"/>
      <w:marLeft w:val="0"/>
      <w:marRight w:val="0"/>
      <w:marTop w:val="0"/>
      <w:marBottom w:val="0"/>
      <w:divBdr>
        <w:top w:val="none" w:color="auto" w:sz="0" w:space="0"/>
        <w:left w:val="none" w:color="auto" w:sz="0" w:space="0"/>
        <w:bottom w:val="none" w:color="auto" w:sz="0" w:space="0"/>
        <w:right w:val="none" w:color="auto" w:sz="0" w:space="0"/>
      </w:divBdr>
    </w:div>
    <w:div w:id="1325663806">
      <w:bodyDiv w:val="true"/>
      <w:marLeft w:val="0"/>
      <w:marRight w:val="0"/>
      <w:marTop w:val="0"/>
      <w:marBottom w:val="0"/>
      <w:divBdr>
        <w:top w:val="none" w:color="auto" w:sz="0" w:space="0"/>
        <w:left w:val="none" w:color="auto" w:sz="0" w:space="0"/>
        <w:bottom w:val="none" w:color="auto" w:sz="0" w:space="0"/>
        <w:right w:val="none" w:color="auto" w:sz="0" w:space="0"/>
      </w:divBdr>
    </w:div>
    <w:div w:id="1330058916">
      <w:bodyDiv w:val="true"/>
      <w:marLeft w:val="0"/>
      <w:marRight w:val="0"/>
      <w:marTop w:val="0"/>
      <w:marBottom w:val="0"/>
      <w:divBdr>
        <w:top w:val="none" w:color="auto" w:sz="0" w:space="0"/>
        <w:left w:val="none" w:color="auto" w:sz="0" w:space="0"/>
        <w:bottom w:val="none" w:color="auto" w:sz="0" w:space="0"/>
        <w:right w:val="none" w:color="auto" w:sz="0" w:space="0"/>
      </w:divBdr>
    </w:div>
    <w:div w:id="1333681135">
      <w:bodyDiv w:val="true"/>
      <w:marLeft w:val="0"/>
      <w:marRight w:val="0"/>
      <w:marTop w:val="0"/>
      <w:marBottom w:val="0"/>
      <w:divBdr>
        <w:top w:val="none" w:color="auto" w:sz="0" w:space="0"/>
        <w:left w:val="none" w:color="auto" w:sz="0" w:space="0"/>
        <w:bottom w:val="none" w:color="auto" w:sz="0" w:space="0"/>
        <w:right w:val="none" w:color="auto" w:sz="0" w:space="0"/>
      </w:divBdr>
    </w:div>
    <w:div w:id="1339192358">
      <w:bodyDiv w:val="true"/>
      <w:marLeft w:val="0"/>
      <w:marRight w:val="0"/>
      <w:marTop w:val="0"/>
      <w:marBottom w:val="0"/>
      <w:divBdr>
        <w:top w:val="none" w:color="auto" w:sz="0" w:space="0"/>
        <w:left w:val="none" w:color="auto" w:sz="0" w:space="0"/>
        <w:bottom w:val="none" w:color="auto" w:sz="0" w:space="0"/>
        <w:right w:val="none" w:color="auto" w:sz="0" w:space="0"/>
      </w:divBdr>
    </w:div>
    <w:div w:id="1342703642">
      <w:bodyDiv w:val="true"/>
      <w:marLeft w:val="0"/>
      <w:marRight w:val="0"/>
      <w:marTop w:val="0"/>
      <w:marBottom w:val="0"/>
      <w:divBdr>
        <w:top w:val="none" w:color="auto" w:sz="0" w:space="0"/>
        <w:left w:val="none" w:color="auto" w:sz="0" w:space="0"/>
        <w:bottom w:val="none" w:color="auto" w:sz="0" w:space="0"/>
        <w:right w:val="none" w:color="auto" w:sz="0" w:space="0"/>
      </w:divBdr>
    </w:div>
    <w:div w:id="1352798930">
      <w:bodyDiv w:val="true"/>
      <w:marLeft w:val="0"/>
      <w:marRight w:val="0"/>
      <w:marTop w:val="0"/>
      <w:marBottom w:val="0"/>
      <w:divBdr>
        <w:top w:val="none" w:color="auto" w:sz="0" w:space="0"/>
        <w:left w:val="none" w:color="auto" w:sz="0" w:space="0"/>
        <w:bottom w:val="none" w:color="auto" w:sz="0" w:space="0"/>
        <w:right w:val="none" w:color="auto" w:sz="0" w:space="0"/>
      </w:divBdr>
    </w:div>
    <w:div w:id="1354109070">
      <w:bodyDiv w:val="true"/>
      <w:marLeft w:val="0"/>
      <w:marRight w:val="0"/>
      <w:marTop w:val="0"/>
      <w:marBottom w:val="0"/>
      <w:divBdr>
        <w:top w:val="none" w:color="auto" w:sz="0" w:space="0"/>
        <w:left w:val="none" w:color="auto" w:sz="0" w:space="0"/>
        <w:bottom w:val="none" w:color="auto" w:sz="0" w:space="0"/>
        <w:right w:val="none" w:color="auto" w:sz="0" w:space="0"/>
      </w:divBdr>
    </w:div>
    <w:div w:id="1362512325">
      <w:bodyDiv w:val="true"/>
      <w:marLeft w:val="0"/>
      <w:marRight w:val="0"/>
      <w:marTop w:val="0"/>
      <w:marBottom w:val="0"/>
      <w:divBdr>
        <w:top w:val="none" w:color="auto" w:sz="0" w:space="0"/>
        <w:left w:val="none" w:color="auto" w:sz="0" w:space="0"/>
        <w:bottom w:val="none" w:color="auto" w:sz="0" w:space="0"/>
        <w:right w:val="none" w:color="auto" w:sz="0" w:space="0"/>
      </w:divBdr>
    </w:div>
    <w:div w:id="1367752298">
      <w:bodyDiv w:val="true"/>
      <w:marLeft w:val="0"/>
      <w:marRight w:val="0"/>
      <w:marTop w:val="0"/>
      <w:marBottom w:val="0"/>
      <w:divBdr>
        <w:top w:val="none" w:color="auto" w:sz="0" w:space="0"/>
        <w:left w:val="none" w:color="auto" w:sz="0" w:space="0"/>
        <w:bottom w:val="none" w:color="auto" w:sz="0" w:space="0"/>
        <w:right w:val="none" w:color="auto" w:sz="0" w:space="0"/>
      </w:divBdr>
    </w:div>
    <w:div w:id="1369526289">
      <w:bodyDiv w:val="true"/>
      <w:marLeft w:val="0"/>
      <w:marRight w:val="0"/>
      <w:marTop w:val="0"/>
      <w:marBottom w:val="0"/>
      <w:divBdr>
        <w:top w:val="none" w:color="auto" w:sz="0" w:space="0"/>
        <w:left w:val="none" w:color="auto" w:sz="0" w:space="0"/>
        <w:bottom w:val="none" w:color="auto" w:sz="0" w:space="0"/>
        <w:right w:val="none" w:color="auto" w:sz="0" w:space="0"/>
      </w:divBdr>
    </w:div>
    <w:div w:id="1372610796">
      <w:bodyDiv w:val="true"/>
      <w:marLeft w:val="0"/>
      <w:marRight w:val="0"/>
      <w:marTop w:val="0"/>
      <w:marBottom w:val="0"/>
      <w:divBdr>
        <w:top w:val="none" w:color="auto" w:sz="0" w:space="0"/>
        <w:left w:val="none" w:color="auto" w:sz="0" w:space="0"/>
        <w:bottom w:val="none" w:color="auto" w:sz="0" w:space="0"/>
        <w:right w:val="none" w:color="auto" w:sz="0" w:space="0"/>
      </w:divBdr>
    </w:div>
    <w:div w:id="1378971001">
      <w:bodyDiv w:val="true"/>
      <w:marLeft w:val="0"/>
      <w:marRight w:val="0"/>
      <w:marTop w:val="0"/>
      <w:marBottom w:val="0"/>
      <w:divBdr>
        <w:top w:val="none" w:color="auto" w:sz="0" w:space="0"/>
        <w:left w:val="none" w:color="auto" w:sz="0" w:space="0"/>
        <w:bottom w:val="none" w:color="auto" w:sz="0" w:space="0"/>
        <w:right w:val="none" w:color="auto" w:sz="0" w:space="0"/>
      </w:divBdr>
    </w:div>
    <w:div w:id="1379668437">
      <w:bodyDiv w:val="true"/>
      <w:marLeft w:val="0"/>
      <w:marRight w:val="0"/>
      <w:marTop w:val="0"/>
      <w:marBottom w:val="0"/>
      <w:divBdr>
        <w:top w:val="none" w:color="auto" w:sz="0" w:space="0"/>
        <w:left w:val="none" w:color="auto" w:sz="0" w:space="0"/>
        <w:bottom w:val="none" w:color="auto" w:sz="0" w:space="0"/>
        <w:right w:val="none" w:color="auto" w:sz="0" w:space="0"/>
      </w:divBdr>
    </w:div>
    <w:div w:id="1383096237">
      <w:bodyDiv w:val="true"/>
      <w:marLeft w:val="0"/>
      <w:marRight w:val="0"/>
      <w:marTop w:val="0"/>
      <w:marBottom w:val="0"/>
      <w:divBdr>
        <w:top w:val="none" w:color="auto" w:sz="0" w:space="0"/>
        <w:left w:val="none" w:color="auto" w:sz="0" w:space="0"/>
        <w:bottom w:val="none" w:color="auto" w:sz="0" w:space="0"/>
        <w:right w:val="none" w:color="auto" w:sz="0" w:space="0"/>
      </w:divBdr>
    </w:div>
    <w:div w:id="1384409797">
      <w:bodyDiv w:val="true"/>
      <w:marLeft w:val="0"/>
      <w:marRight w:val="0"/>
      <w:marTop w:val="0"/>
      <w:marBottom w:val="0"/>
      <w:divBdr>
        <w:top w:val="none" w:color="auto" w:sz="0" w:space="0"/>
        <w:left w:val="none" w:color="auto" w:sz="0" w:space="0"/>
        <w:bottom w:val="none" w:color="auto" w:sz="0" w:space="0"/>
        <w:right w:val="none" w:color="auto" w:sz="0" w:space="0"/>
      </w:divBdr>
    </w:div>
    <w:div w:id="1385714149">
      <w:bodyDiv w:val="true"/>
      <w:marLeft w:val="0"/>
      <w:marRight w:val="0"/>
      <w:marTop w:val="0"/>
      <w:marBottom w:val="0"/>
      <w:divBdr>
        <w:top w:val="none" w:color="auto" w:sz="0" w:space="0"/>
        <w:left w:val="none" w:color="auto" w:sz="0" w:space="0"/>
        <w:bottom w:val="none" w:color="auto" w:sz="0" w:space="0"/>
        <w:right w:val="none" w:color="auto" w:sz="0" w:space="0"/>
      </w:divBdr>
    </w:div>
    <w:div w:id="1388335506">
      <w:bodyDiv w:val="true"/>
      <w:marLeft w:val="0"/>
      <w:marRight w:val="0"/>
      <w:marTop w:val="0"/>
      <w:marBottom w:val="0"/>
      <w:divBdr>
        <w:top w:val="none" w:color="auto" w:sz="0" w:space="0"/>
        <w:left w:val="none" w:color="auto" w:sz="0" w:space="0"/>
        <w:bottom w:val="none" w:color="auto" w:sz="0" w:space="0"/>
        <w:right w:val="none" w:color="auto" w:sz="0" w:space="0"/>
      </w:divBdr>
    </w:div>
    <w:div w:id="1390030935">
      <w:bodyDiv w:val="true"/>
      <w:marLeft w:val="0"/>
      <w:marRight w:val="0"/>
      <w:marTop w:val="0"/>
      <w:marBottom w:val="0"/>
      <w:divBdr>
        <w:top w:val="none" w:color="auto" w:sz="0" w:space="0"/>
        <w:left w:val="none" w:color="auto" w:sz="0" w:space="0"/>
        <w:bottom w:val="none" w:color="auto" w:sz="0" w:space="0"/>
        <w:right w:val="none" w:color="auto" w:sz="0" w:space="0"/>
      </w:divBdr>
    </w:div>
    <w:div w:id="1410228266">
      <w:bodyDiv w:val="true"/>
      <w:marLeft w:val="0"/>
      <w:marRight w:val="0"/>
      <w:marTop w:val="0"/>
      <w:marBottom w:val="0"/>
      <w:divBdr>
        <w:top w:val="none" w:color="auto" w:sz="0" w:space="0"/>
        <w:left w:val="none" w:color="auto" w:sz="0" w:space="0"/>
        <w:bottom w:val="none" w:color="auto" w:sz="0" w:space="0"/>
        <w:right w:val="none" w:color="auto" w:sz="0" w:space="0"/>
      </w:divBdr>
    </w:div>
    <w:div w:id="1411580247">
      <w:bodyDiv w:val="true"/>
      <w:marLeft w:val="0"/>
      <w:marRight w:val="0"/>
      <w:marTop w:val="0"/>
      <w:marBottom w:val="0"/>
      <w:divBdr>
        <w:top w:val="none" w:color="auto" w:sz="0" w:space="0"/>
        <w:left w:val="none" w:color="auto" w:sz="0" w:space="0"/>
        <w:bottom w:val="none" w:color="auto" w:sz="0" w:space="0"/>
        <w:right w:val="none" w:color="auto" w:sz="0" w:space="0"/>
      </w:divBdr>
    </w:div>
    <w:div w:id="1413622196">
      <w:bodyDiv w:val="true"/>
      <w:marLeft w:val="0"/>
      <w:marRight w:val="0"/>
      <w:marTop w:val="0"/>
      <w:marBottom w:val="0"/>
      <w:divBdr>
        <w:top w:val="none" w:color="auto" w:sz="0" w:space="0"/>
        <w:left w:val="none" w:color="auto" w:sz="0" w:space="0"/>
        <w:bottom w:val="none" w:color="auto" w:sz="0" w:space="0"/>
        <w:right w:val="none" w:color="auto" w:sz="0" w:space="0"/>
      </w:divBdr>
    </w:div>
    <w:div w:id="1415516581">
      <w:bodyDiv w:val="true"/>
      <w:marLeft w:val="0"/>
      <w:marRight w:val="0"/>
      <w:marTop w:val="0"/>
      <w:marBottom w:val="0"/>
      <w:divBdr>
        <w:top w:val="none" w:color="auto" w:sz="0" w:space="0"/>
        <w:left w:val="none" w:color="auto" w:sz="0" w:space="0"/>
        <w:bottom w:val="none" w:color="auto" w:sz="0" w:space="0"/>
        <w:right w:val="none" w:color="auto" w:sz="0" w:space="0"/>
      </w:divBdr>
    </w:div>
    <w:div w:id="1419792701">
      <w:bodyDiv w:val="true"/>
      <w:marLeft w:val="0"/>
      <w:marRight w:val="0"/>
      <w:marTop w:val="0"/>
      <w:marBottom w:val="0"/>
      <w:divBdr>
        <w:top w:val="none" w:color="auto" w:sz="0" w:space="0"/>
        <w:left w:val="none" w:color="auto" w:sz="0" w:space="0"/>
        <w:bottom w:val="none" w:color="auto" w:sz="0" w:space="0"/>
        <w:right w:val="none" w:color="auto" w:sz="0" w:space="0"/>
      </w:divBdr>
    </w:div>
    <w:div w:id="1421246114">
      <w:bodyDiv w:val="true"/>
      <w:marLeft w:val="0"/>
      <w:marRight w:val="0"/>
      <w:marTop w:val="0"/>
      <w:marBottom w:val="0"/>
      <w:divBdr>
        <w:top w:val="none" w:color="auto" w:sz="0" w:space="0"/>
        <w:left w:val="none" w:color="auto" w:sz="0" w:space="0"/>
        <w:bottom w:val="none" w:color="auto" w:sz="0" w:space="0"/>
        <w:right w:val="none" w:color="auto" w:sz="0" w:space="0"/>
      </w:divBdr>
    </w:div>
    <w:div w:id="1422138304">
      <w:bodyDiv w:val="true"/>
      <w:marLeft w:val="0"/>
      <w:marRight w:val="0"/>
      <w:marTop w:val="0"/>
      <w:marBottom w:val="0"/>
      <w:divBdr>
        <w:top w:val="none" w:color="auto" w:sz="0" w:space="0"/>
        <w:left w:val="none" w:color="auto" w:sz="0" w:space="0"/>
        <w:bottom w:val="none" w:color="auto" w:sz="0" w:space="0"/>
        <w:right w:val="none" w:color="auto" w:sz="0" w:space="0"/>
      </w:divBdr>
    </w:div>
    <w:div w:id="1424640593">
      <w:bodyDiv w:val="true"/>
      <w:marLeft w:val="0"/>
      <w:marRight w:val="0"/>
      <w:marTop w:val="0"/>
      <w:marBottom w:val="0"/>
      <w:divBdr>
        <w:top w:val="none" w:color="auto" w:sz="0" w:space="0"/>
        <w:left w:val="none" w:color="auto" w:sz="0" w:space="0"/>
        <w:bottom w:val="none" w:color="auto" w:sz="0" w:space="0"/>
        <w:right w:val="none" w:color="auto" w:sz="0" w:space="0"/>
      </w:divBdr>
    </w:div>
    <w:div w:id="1427917781">
      <w:bodyDiv w:val="true"/>
      <w:marLeft w:val="0"/>
      <w:marRight w:val="0"/>
      <w:marTop w:val="0"/>
      <w:marBottom w:val="0"/>
      <w:divBdr>
        <w:top w:val="none" w:color="auto" w:sz="0" w:space="0"/>
        <w:left w:val="none" w:color="auto" w:sz="0" w:space="0"/>
        <w:bottom w:val="none" w:color="auto" w:sz="0" w:space="0"/>
        <w:right w:val="none" w:color="auto" w:sz="0" w:space="0"/>
      </w:divBdr>
    </w:div>
    <w:div w:id="1429036529">
      <w:bodyDiv w:val="true"/>
      <w:marLeft w:val="0"/>
      <w:marRight w:val="0"/>
      <w:marTop w:val="0"/>
      <w:marBottom w:val="0"/>
      <w:divBdr>
        <w:top w:val="none" w:color="auto" w:sz="0" w:space="0"/>
        <w:left w:val="none" w:color="auto" w:sz="0" w:space="0"/>
        <w:bottom w:val="none" w:color="auto" w:sz="0" w:space="0"/>
        <w:right w:val="none" w:color="auto" w:sz="0" w:space="0"/>
      </w:divBdr>
    </w:div>
    <w:div w:id="1429236528">
      <w:bodyDiv w:val="true"/>
      <w:marLeft w:val="0"/>
      <w:marRight w:val="0"/>
      <w:marTop w:val="0"/>
      <w:marBottom w:val="0"/>
      <w:divBdr>
        <w:top w:val="none" w:color="auto" w:sz="0" w:space="0"/>
        <w:left w:val="none" w:color="auto" w:sz="0" w:space="0"/>
        <w:bottom w:val="none" w:color="auto" w:sz="0" w:space="0"/>
        <w:right w:val="none" w:color="auto" w:sz="0" w:space="0"/>
      </w:divBdr>
    </w:div>
    <w:div w:id="1429696525">
      <w:bodyDiv w:val="true"/>
      <w:marLeft w:val="0"/>
      <w:marRight w:val="0"/>
      <w:marTop w:val="0"/>
      <w:marBottom w:val="0"/>
      <w:divBdr>
        <w:top w:val="none" w:color="auto" w:sz="0" w:space="0"/>
        <w:left w:val="none" w:color="auto" w:sz="0" w:space="0"/>
        <w:bottom w:val="none" w:color="auto" w:sz="0" w:space="0"/>
        <w:right w:val="none" w:color="auto" w:sz="0" w:space="0"/>
      </w:divBdr>
    </w:div>
    <w:div w:id="1442844064">
      <w:bodyDiv w:val="true"/>
      <w:marLeft w:val="0"/>
      <w:marRight w:val="0"/>
      <w:marTop w:val="0"/>
      <w:marBottom w:val="0"/>
      <w:divBdr>
        <w:top w:val="none" w:color="auto" w:sz="0" w:space="0"/>
        <w:left w:val="none" w:color="auto" w:sz="0" w:space="0"/>
        <w:bottom w:val="none" w:color="auto" w:sz="0" w:space="0"/>
        <w:right w:val="none" w:color="auto" w:sz="0" w:space="0"/>
      </w:divBdr>
    </w:div>
    <w:div w:id="1461342293">
      <w:bodyDiv w:val="true"/>
      <w:marLeft w:val="0"/>
      <w:marRight w:val="0"/>
      <w:marTop w:val="0"/>
      <w:marBottom w:val="0"/>
      <w:divBdr>
        <w:top w:val="none" w:color="auto" w:sz="0" w:space="0"/>
        <w:left w:val="none" w:color="auto" w:sz="0" w:space="0"/>
        <w:bottom w:val="none" w:color="auto" w:sz="0" w:space="0"/>
        <w:right w:val="none" w:color="auto" w:sz="0" w:space="0"/>
      </w:divBdr>
    </w:div>
    <w:div w:id="1469208389">
      <w:bodyDiv w:val="true"/>
      <w:marLeft w:val="0"/>
      <w:marRight w:val="0"/>
      <w:marTop w:val="0"/>
      <w:marBottom w:val="0"/>
      <w:divBdr>
        <w:top w:val="none" w:color="auto" w:sz="0" w:space="0"/>
        <w:left w:val="none" w:color="auto" w:sz="0" w:space="0"/>
        <w:bottom w:val="none" w:color="auto" w:sz="0" w:space="0"/>
        <w:right w:val="none" w:color="auto" w:sz="0" w:space="0"/>
      </w:divBdr>
    </w:div>
    <w:div w:id="1470321037">
      <w:bodyDiv w:val="true"/>
      <w:marLeft w:val="0"/>
      <w:marRight w:val="0"/>
      <w:marTop w:val="0"/>
      <w:marBottom w:val="0"/>
      <w:divBdr>
        <w:top w:val="none" w:color="auto" w:sz="0" w:space="0"/>
        <w:left w:val="none" w:color="auto" w:sz="0" w:space="0"/>
        <w:bottom w:val="none" w:color="auto" w:sz="0" w:space="0"/>
        <w:right w:val="none" w:color="auto" w:sz="0" w:space="0"/>
      </w:divBdr>
    </w:div>
    <w:div w:id="1474061440">
      <w:bodyDiv w:val="true"/>
      <w:marLeft w:val="0"/>
      <w:marRight w:val="0"/>
      <w:marTop w:val="0"/>
      <w:marBottom w:val="0"/>
      <w:divBdr>
        <w:top w:val="none" w:color="auto" w:sz="0" w:space="0"/>
        <w:left w:val="none" w:color="auto" w:sz="0" w:space="0"/>
        <w:bottom w:val="none" w:color="auto" w:sz="0" w:space="0"/>
        <w:right w:val="none" w:color="auto" w:sz="0" w:space="0"/>
      </w:divBdr>
    </w:div>
    <w:div w:id="1482192237">
      <w:bodyDiv w:val="true"/>
      <w:marLeft w:val="0"/>
      <w:marRight w:val="0"/>
      <w:marTop w:val="0"/>
      <w:marBottom w:val="0"/>
      <w:divBdr>
        <w:top w:val="none" w:color="auto" w:sz="0" w:space="0"/>
        <w:left w:val="none" w:color="auto" w:sz="0" w:space="0"/>
        <w:bottom w:val="none" w:color="auto" w:sz="0" w:space="0"/>
        <w:right w:val="none" w:color="auto" w:sz="0" w:space="0"/>
      </w:divBdr>
    </w:div>
    <w:div w:id="1485196153">
      <w:bodyDiv w:val="true"/>
      <w:marLeft w:val="0"/>
      <w:marRight w:val="0"/>
      <w:marTop w:val="0"/>
      <w:marBottom w:val="0"/>
      <w:divBdr>
        <w:top w:val="none" w:color="auto" w:sz="0" w:space="0"/>
        <w:left w:val="none" w:color="auto" w:sz="0" w:space="0"/>
        <w:bottom w:val="none" w:color="auto" w:sz="0" w:space="0"/>
        <w:right w:val="none" w:color="auto" w:sz="0" w:space="0"/>
      </w:divBdr>
    </w:div>
    <w:div w:id="1486776316">
      <w:bodyDiv w:val="true"/>
      <w:marLeft w:val="0"/>
      <w:marRight w:val="0"/>
      <w:marTop w:val="0"/>
      <w:marBottom w:val="0"/>
      <w:divBdr>
        <w:top w:val="none" w:color="auto" w:sz="0" w:space="0"/>
        <w:left w:val="none" w:color="auto" w:sz="0" w:space="0"/>
        <w:bottom w:val="none" w:color="auto" w:sz="0" w:space="0"/>
        <w:right w:val="none" w:color="auto" w:sz="0" w:space="0"/>
      </w:divBdr>
    </w:div>
    <w:div w:id="1492058219">
      <w:bodyDiv w:val="true"/>
      <w:marLeft w:val="0"/>
      <w:marRight w:val="0"/>
      <w:marTop w:val="0"/>
      <w:marBottom w:val="0"/>
      <w:divBdr>
        <w:top w:val="none" w:color="auto" w:sz="0" w:space="0"/>
        <w:left w:val="none" w:color="auto" w:sz="0" w:space="0"/>
        <w:bottom w:val="none" w:color="auto" w:sz="0" w:space="0"/>
        <w:right w:val="none" w:color="auto" w:sz="0" w:space="0"/>
      </w:divBdr>
    </w:div>
    <w:div w:id="1492715105">
      <w:bodyDiv w:val="true"/>
      <w:marLeft w:val="0"/>
      <w:marRight w:val="0"/>
      <w:marTop w:val="0"/>
      <w:marBottom w:val="0"/>
      <w:divBdr>
        <w:top w:val="none" w:color="auto" w:sz="0" w:space="0"/>
        <w:left w:val="none" w:color="auto" w:sz="0" w:space="0"/>
        <w:bottom w:val="none" w:color="auto" w:sz="0" w:space="0"/>
        <w:right w:val="none" w:color="auto" w:sz="0" w:space="0"/>
      </w:divBdr>
    </w:div>
    <w:div w:id="1498382254">
      <w:bodyDiv w:val="true"/>
      <w:marLeft w:val="0"/>
      <w:marRight w:val="0"/>
      <w:marTop w:val="0"/>
      <w:marBottom w:val="0"/>
      <w:divBdr>
        <w:top w:val="none" w:color="auto" w:sz="0" w:space="0"/>
        <w:left w:val="none" w:color="auto" w:sz="0" w:space="0"/>
        <w:bottom w:val="none" w:color="auto" w:sz="0" w:space="0"/>
        <w:right w:val="none" w:color="auto" w:sz="0" w:space="0"/>
      </w:divBdr>
    </w:div>
    <w:div w:id="1505365218">
      <w:bodyDiv w:val="true"/>
      <w:marLeft w:val="0"/>
      <w:marRight w:val="0"/>
      <w:marTop w:val="0"/>
      <w:marBottom w:val="0"/>
      <w:divBdr>
        <w:top w:val="none" w:color="auto" w:sz="0" w:space="0"/>
        <w:left w:val="none" w:color="auto" w:sz="0" w:space="0"/>
        <w:bottom w:val="none" w:color="auto" w:sz="0" w:space="0"/>
        <w:right w:val="none" w:color="auto" w:sz="0" w:space="0"/>
      </w:divBdr>
    </w:div>
    <w:div w:id="1505895311">
      <w:bodyDiv w:val="true"/>
      <w:marLeft w:val="0"/>
      <w:marRight w:val="0"/>
      <w:marTop w:val="0"/>
      <w:marBottom w:val="0"/>
      <w:divBdr>
        <w:top w:val="none" w:color="auto" w:sz="0" w:space="0"/>
        <w:left w:val="none" w:color="auto" w:sz="0" w:space="0"/>
        <w:bottom w:val="none" w:color="auto" w:sz="0" w:space="0"/>
        <w:right w:val="none" w:color="auto" w:sz="0" w:space="0"/>
      </w:divBdr>
    </w:div>
    <w:div w:id="1506437120">
      <w:bodyDiv w:val="true"/>
      <w:marLeft w:val="0"/>
      <w:marRight w:val="0"/>
      <w:marTop w:val="0"/>
      <w:marBottom w:val="0"/>
      <w:divBdr>
        <w:top w:val="none" w:color="auto" w:sz="0" w:space="0"/>
        <w:left w:val="none" w:color="auto" w:sz="0" w:space="0"/>
        <w:bottom w:val="none" w:color="auto" w:sz="0" w:space="0"/>
        <w:right w:val="none" w:color="auto" w:sz="0" w:space="0"/>
      </w:divBdr>
    </w:div>
    <w:div w:id="1508398258">
      <w:bodyDiv w:val="true"/>
      <w:marLeft w:val="0"/>
      <w:marRight w:val="0"/>
      <w:marTop w:val="0"/>
      <w:marBottom w:val="0"/>
      <w:divBdr>
        <w:top w:val="none" w:color="auto" w:sz="0" w:space="0"/>
        <w:left w:val="none" w:color="auto" w:sz="0" w:space="0"/>
        <w:bottom w:val="none" w:color="auto" w:sz="0" w:space="0"/>
        <w:right w:val="none" w:color="auto" w:sz="0" w:space="0"/>
      </w:divBdr>
    </w:div>
    <w:div w:id="1511337972">
      <w:bodyDiv w:val="true"/>
      <w:marLeft w:val="0"/>
      <w:marRight w:val="0"/>
      <w:marTop w:val="0"/>
      <w:marBottom w:val="0"/>
      <w:divBdr>
        <w:top w:val="none" w:color="auto" w:sz="0" w:space="0"/>
        <w:left w:val="none" w:color="auto" w:sz="0" w:space="0"/>
        <w:bottom w:val="none" w:color="auto" w:sz="0" w:space="0"/>
        <w:right w:val="none" w:color="auto" w:sz="0" w:space="0"/>
      </w:divBdr>
    </w:div>
    <w:div w:id="1513034937">
      <w:bodyDiv w:val="true"/>
      <w:marLeft w:val="0"/>
      <w:marRight w:val="0"/>
      <w:marTop w:val="0"/>
      <w:marBottom w:val="0"/>
      <w:divBdr>
        <w:top w:val="none" w:color="auto" w:sz="0" w:space="0"/>
        <w:left w:val="none" w:color="auto" w:sz="0" w:space="0"/>
        <w:bottom w:val="none" w:color="auto" w:sz="0" w:space="0"/>
        <w:right w:val="none" w:color="auto" w:sz="0" w:space="0"/>
      </w:divBdr>
    </w:div>
    <w:div w:id="1513186777">
      <w:bodyDiv w:val="true"/>
      <w:marLeft w:val="0"/>
      <w:marRight w:val="0"/>
      <w:marTop w:val="0"/>
      <w:marBottom w:val="0"/>
      <w:divBdr>
        <w:top w:val="none" w:color="auto" w:sz="0" w:space="0"/>
        <w:left w:val="none" w:color="auto" w:sz="0" w:space="0"/>
        <w:bottom w:val="none" w:color="auto" w:sz="0" w:space="0"/>
        <w:right w:val="none" w:color="auto" w:sz="0" w:space="0"/>
      </w:divBdr>
    </w:div>
    <w:div w:id="1525090849">
      <w:bodyDiv w:val="true"/>
      <w:marLeft w:val="0"/>
      <w:marRight w:val="0"/>
      <w:marTop w:val="0"/>
      <w:marBottom w:val="0"/>
      <w:divBdr>
        <w:top w:val="none" w:color="auto" w:sz="0" w:space="0"/>
        <w:left w:val="none" w:color="auto" w:sz="0" w:space="0"/>
        <w:bottom w:val="none" w:color="auto" w:sz="0" w:space="0"/>
        <w:right w:val="none" w:color="auto" w:sz="0" w:space="0"/>
      </w:divBdr>
    </w:div>
    <w:div w:id="1530100420">
      <w:bodyDiv w:val="true"/>
      <w:marLeft w:val="0"/>
      <w:marRight w:val="0"/>
      <w:marTop w:val="0"/>
      <w:marBottom w:val="0"/>
      <w:divBdr>
        <w:top w:val="none" w:color="auto" w:sz="0" w:space="0"/>
        <w:left w:val="none" w:color="auto" w:sz="0" w:space="0"/>
        <w:bottom w:val="none" w:color="auto" w:sz="0" w:space="0"/>
        <w:right w:val="none" w:color="auto" w:sz="0" w:space="0"/>
      </w:divBdr>
    </w:div>
    <w:div w:id="1536383207">
      <w:bodyDiv w:val="true"/>
      <w:marLeft w:val="0"/>
      <w:marRight w:val="0"/>
      <w:marTop w:val="0"/>
      <w:marBottom w:val="0"/>
      <w:divBdr>
        <w:top w:val="none" w:color="auto" w:sz="0" w:space="0"/>
        <w:left w:val="none" w:color="auto" w:sz="0" w:space="0"/>
        <w:bottom w:val="none" w:color="auto" w:sz="0" w:space="0"/>
        <w:right w:val="none" w:color="auto" w:sz="0" w:space="0"/>
      </w:divBdr>
    </w:div>
    <w:div w:id="1544514773">
      <w:bodyDiv w:val="true"/>
      <w:marLeft w:val="0"/>
      <w:marRight w:val="0"/>
      <w:marTop w:val="0"/>
      <w:marBottom w:val="0"/>
      <w:divBdr>
        <w:top w:val="none" w:color="auto" w:sz="0" w:space="0"/>
        <w:left w:val="none" w:color="auto" w:sz="0" w:space="0"/>
        <w:bottom w:val="none" w:color="auto" w:sz="0" w:space="0"/>
        <w:right w:val="none" w:color="auto" w:sz="0" w:space="0"/>
      </w:divBdr>
    </w:div>
    <w:div w:id="1548645817">
      <w:bodyDiv w:val="true"/>
      <w:marLeft w:val="0"/>
      <w:marRight w:val="0"/>
      <w:marTop w:val="0"/>
      <w:marBottom w:val="0"/>
      <w:divBdr>
        <w:top w:val="none" w:color="auto" w:sz="0" w:space="0"/>
        <w:left w:val="none" w:color="auto" w:sz="0" w:space="0"/>
        <w:bottom w:val="none" w:color="auto" w:sz="0" w:space="0"/>
        <w:right w:val="none" w:color="auto" w:sz="0" w:space="0"/>
      </w:divBdr>
    </w:div>
    <w:div w:id="1548907457">
      <w:bodyDiv w:val="true"/>
      <w:marLeft w:val="0"/>
      <w:marRight w:val="0"/>
      <w:marTop w:val="0"/>
      <w:marBottom w:val="0"/>
      <w:divBdr>
        <w:top w:val="none" w:color="auto" w:sz="0" w:space="0"/>
        <w:left w:val="none" w:color="auto" w:sz="0" w:space="0"/>
        <w:bottom w:val="none" w:color="auto" w:sz="0" w:space="0"/>
        <w:right w:val="none" w:color="auto" w:sz="0" w:space="0"/>
      </w:divBdr>
    </w:div>
    <w:div w:id="1556431672">
      <w:bodyDiv w:val="true"/>
      <w:marLeft w:val="0"/>
      <w:marRight w:val="0"/>
      <w:marTop w:val="0"/>
      <w:marBottom w:val="0"/>
      <w:divBdr>
        <w:top w:val="none" w:color="auto" w:sz="0" w:space="0"/>
        <w:left w:val="none" w:color="auto" w:sz="0" w:space="0"/>
        <w:bottom w:val="none" w:color="auto" w:sz="0" w:space="0"/>
        <w:right w:val="none" w:color="auto" w:sz="0" w:space="0"/>
      </w:divBdr>
    </w:div>
    <w:div w:id="1559782201">
      <w:bodyDiv w:val="true"/>
      <w:marLeft w:val="0"/>
      <w:marRight w:val="0"/>
      <w:marTop w:val="0"/>
      <w:marBottom w:val="0"/>
      <w:divBdr>
        <w:top w:val="none" w:color="auto" w:sz="0" w:space="0"/>
        <w:left w:val="none" w:color="auto" w:sz="0" w:space="0"/>
        <w:bottom w:val="none" w:color="auto" w:sz="0" w:space="0"/>
        <w:right w:val="none" w:color="auto" w:sz="0" w:space="0"/>
      </w:divBdr>
    </w:div>
    <w:div w:id="1560556526">
      <w:bodyDiv w:val="true"/>
      <w:marLeft w:val="0"/>
      <w:marRight w:val="0"/>
      <w:marTop w:val="0"/>
      <w:marBottom w:val="0"/>
      <w:divBdr>
        <w:top w:val="none" w:color="auto" w:sz="0" w:space="0"/>
        <w:left w:val="none" w:color="auto" w:sz="0" w:space="0"/>
        <w:bottom w:val="none" w:color="auto" w:sz="0" w:space="0"/>
        <w:right w:val="none" w:color="auto" w:sz="0" w:space="0"/>
      </w:divBdr>
    </w:div>
    <w:div w:id="1566260359">
      <w:bodyDiv w:val="true"/>
      <w:marLeft w:val="0"/>
      <w:marRight w:val="0"/>
      <w:marTop w:val="0"/>
      <w:marBottom w:val="0"/>
      <w:divBdr>
        <w:top w:val="none" w:color="auto" w:sz="0" w:space="0"/>
        <w:left w:val="none" w:color="auto" w:sz="0" w:space="0"/>
        <w:bottom w:val="none" w:color="auto" w:sz="0" w:space="0"/>
        <w:right w:val="none" w:color="auto" w:sz="0" w:space="0"/>
      </w:divBdr>
    </w:div>
    <w:div w:id="1576086866">
      <w:bodyDiv w:val="true"/>
      <w:marLeft w:val="0"/>
      <w:marRight w:val="0"/>
      <w:marTop w:val="0"/>
      <w:marBottom w:val="0"/>
      <w:divBdr>
        <w:top w:val="none" w:color="auto" w:sz="0" w:space="0"/>
        <w:left w:val="none" w:color="auto" w:sz="0" w:space="0"/>
        <w:bottom w:val="none" w:color="auto" w:sz="0" w:space="0"/>
        <w:right w:val="none" w:color="auto" w:sz="0" w:space="0"/>
      </w:divBdr>
    </w:div>
    <w:div w:id="1579680245">
      <w:bodyDiv w:val="true"/>
      <w:marLeft w:val="0"/>
      <w:marRight w:val="0"/>
      <w:marTop w:val="0"/>
      <w:marBottom w:val="0"/>
      <w:divBdr>
        <w:top w:val="none" w:color="auto" w:sz="0" w:space="0"/>
        <w:left w:val="none" w:color="auto" w:sz="0" w:space="0"/>
        <w:bottom w:val="none" w:color="auto" w:sz="0" w:space="0"/>
        <w:right w:val="none" w:color="auto" w:sz="0" w:space="0"/>
      </w:divBdr>
    </w:div>
    <w:div w:id="1584484524">
      <w:bodyDiv w:val="true"/>
      <w:marLeft w:val="0"/>
      <w:marRight w:val="0"/>
      <w:marTop w:val="0"/>
      <w:marBottom w:val="0"/>
      <w:divBdr>
        <w:top w:val="none" w:color="auto" w:sz="0" w:space="0"/>
        <w:left w:val="none" w:color="auto" w:sz="0" w:space="0"/>
        <w:bottom w:val="none" w:color="auto" w:sz="0" w:space="0"/>
        <w:right w:val="none" w:color="auto" w:sz="0" w:space="0"/>
      </w:divBdr>
    </w:div>
    <w:div w:id="1587808153">
      <w:bodyDiv w:val="true"/>
      <w:marLeft w:val="0"/>
      <w:marRight w:val="0"/>
      <w:marTop w:val="0"/>
      <w:marBottom w:val="0"/>
      <w:divBdr>
        <w:top w:val="none" w:color="auto" w:sz="0" w:space="0"/>
        <w:left w:val="none" w:color="auto" w:sz="0" w:space="0"/>
        <w:bottom w:val="none" w:color="auto" w:sz="0" w:space="0"/>
        <w:right w:val="none" w:color="auto" w:sz="0" w:space="0"/>
      </w:divBdr>
    </w:div>
    <w:div w:id="1598249030">
      <w:bodyDiv w:val="true"/>
      <w:marLeft w:val="0"/>
      <w:marRight w:val="0"/>
      <w:marTop w:val="0"/>
      <w:marBottom w:val="0"/>
      <w:divBdr>
        <w:top w:val="none" w:color="auto" w:sz="0" w:space="0"/>
        <w:left w:val="none" w:color="auto" w:sz="0" w:space="0"/>
        <w:bottom w:val="none" w:color="auto" w:sz="0" w:space="0"/>
        <w:right w:val="none" w:color="auto" w:sz="0" w:space="0"/>
      </w:divBdr>
    </w:div>
    <w:div w:id="1607036195">
      <w:bodyDiv w:val="true"/>
      <w:marLeft w:val="0"/>
      <w:marRight w:val="0"/>
      <w:marTop w:val="0"/>
      <w:marBottom w:val="0"/>
      <w:divBdr>
        <w:top w:val="none" w:color="auto" w:sz="0" w:space="0"/>
        <w:left w:val="none" w:color="auto" w:sz="0" w:space="0"/>
        <w:bottom w:val="none" w:color="auto" w:sz="0" w:space="0"/>
        <w:right w:val="none" w:color="auto" w:sz="0" w:space="0"/>
      </w:divBdr>
    </w:div>
    <w:div w:id="1612398791">
      <w:bodyDiv w:val="true"/>
      <w:marLeft w:val="0"/>
      <w:marRight w:val="0"/>
      <w:marTop w:val="0"/>
      <w:marBottom w:val="0"/>
      <w:divBdr>
        <w:top w:val="none" w:color="auto" w:sz="0" w:space="0"/>
        <w:left w:val="none" w:color="auto" w:sz="0" w:space="0"/>
        <w:bottom w:val="none" w:color="auto" w:sz="0" w:space="0"/>
        <w:right w:val="none" w:color="auto" w:sz="0" w:space="0"/>
      </w:divBdr>
    </w:div>
    <w:div w:id="1614676717">
      <w:bodyDiv w:val="true"/>
      <w:marLeft w:val="0"/>
      <w:marRight w:val="0"/>
      <w:marTop w:val="0"/>
      <w:marBottom w:val="0"/>
      <w:divBdr>
        <w:top w:val="none" w:color="auto" w:sz="0" w:space="0"/>
        <w:left w:val="none" w:color="auto" w:sz="0" w:space="0"/>
        <w:bottom w:val="none" w:color="auto" w:sz="0" w:space="0"/>
        <w:right w:val="none" w:color="auto" w:sz="0" w:space="0"/>
      </w:divBdr>
    </w:div>
    <w:div w:id="1616980044">
      <w:bodyDiv w:val="true"/>
      <w:marLeft w:val="0"/>
      <w:marRight w:val="0"/>
      <w:marTop w:val="0"/>
      <w:marBottom w:val="0"/>
      <w:divBdr>
        <w:top w:val="none" w:color="auto" w:sz="0" w:space="0"/>
        <w:left w:val="none" w:color="auto" w:sz="0" w:space="0"/>
        <w:bottom w:val="none" w:color="auto" w:sz="0" w:space="0"/>
        <w:right w:val="none" w:color="auto" w:sz="0" w:space="0"/>
      </w:divBdr>
    </w:div>
    <w:div w:id="1620726292">
      <w:bodyDiv w:val="true"/>
      <w:marLeft w:val="0"/>
      <w:marRight w:val="0"/>
      <w:marTop w:val="0"/>
      <w:marBottom w:val="0"/>
      <w:divBdr>
        <w:top w:val="none" w:color="auto" w:sz="0" w:space="0"/>
        <w:left w:val="none" w:color="auto" w:sz="0" w:space="0"/>
        <w:bottom w:val="none" w:color="auto" w:sz="0" w:space="0"/>
        <w:right w:val="none" w:color="auto" w:sz="0" w:space="0"/>
      </w:divBdr>
    </w:div>
    <w:div w:id="1621184467">
      <w:bodyDiv w:val="true"/>
      <w:marLeft w:val="0"/>
      <w:marRight w:val="0"/>
      <w:marTop w:val="0"/>
      <w:marBottom w:val="0"/>
      <w:divBdr>
        <w:top w:val="none" w:color="auto" w:sz="0" w:space="0"/>
        <w:left w:val="none" w:color="auto" w:sz="0" w:space="0"/>
        <w:bottom w:val="none" w:color="auto" w:sz="0" w:space="0"/>
        <w:right w:val="none" w:color="auto" w:sz="0" w:space="0"/>
      </w:divBdr>
    </w:div>
    <w:div w:id="1624995565">
      <w:bodyDiv w:val="true"/>
      <w:marLeft w:val="0"/>
      <w:marRight w:val="0"/>
      <w:marTop w:val="0"/>
      <w:marBottom w:val="0"/>
      <w:divBdr>
        <w:top w:val="none" w:color="auto" w:sz="0" w:space="0"/>
        <w:left w:val="none" w:color="auto" w:sz="0" w:space="0"/>
        <w:bottom w:val="none" w:color="auto" w:sz="0" w:space="0"/>
        <w:right w:val="none" w:color="auto" w:sz="0" w:space="0"/>
      </w:divBdr>
    </w:div>
    <w:div w:id="1634018557">
      <w:bodyDiv w:val="true"/>
      <w:marLeft w:val="0"/>
      <w:marRight w:val="0"/>
      <w:marTop w:val="0"/>
      <w:marBottom w:val="0"/>
      <w:divBdr>
        <w:top w:val="none" w:color="auto" w:sz="0" w:space="0"/>
        <w:left w:val="none" w:color="auto" w:sz="0" w:space="0"/>
        <w:bottom w:val="none" w:color="auto" w:sz="0" w:space="0"/>
        <w:right w:val="none" w:color="auto" w:sz="0" w:space="0"/>
      </w:divBdr>
    </w:div>
    <w:div w:id="1645352904">
      <w:bodyDiv w:val="true"/>
      <w:marLeft w:val="0"/>
      <w:marRight w:val="0"/>
      <w:marTop w:val="0"/>
      <w:marBottom w:val="0"/>
      <w:divBdr>
        <w:top w:val="none" w:color="auto" w:sz="0" w:space="0"/>
        <w:left w:val="none" w:color="auto" w:sz="0" w:space="0"/>
        <w:bottom w:val="none" w:color="auto" w:sz="0" w:space="0"/>
        <w:right w:val="none" w:color="auto" w:sz="0" w:space="0"/>
      </w:divBdr>
    </w:div>
    <w:div w:id="1655841879">
      <w:bodyDiv w:val="true"/>
      <w:marLeft w:val="0"/>
      <w:marRight w:val="0"/>
      <w:marTop w:val="0"/>
      <w:marBottom w:val="0"/>
      <w:divBdr>
        <w:top w:val="none" w:color="auto" w:sz="0" w:space="0"/>
        <w:left w:val="none" w:color="auto" w:sz="0" w:space="0"/>
        <w:bottom w:val="none" w:color="auto" w:sz="0" w:space="0"/>
        <w:right w:val="none" w:color="auto" w:sz="0" w:space="0"/>
      </w:divBdr>
    </w:div>
    <w:div w:id="1656033962">
      <w:bodyDiv w:val="true"/>
      <w:marLeft w:val="0"/>
      <w:marRight w:val="0"/>
      <w:marTop w:val="0"/>
      <w:marBottom w:val="0"/>
      <w:divBdr>
        <w:top w:val="none" w:color="auto" w:sz="0" w:space="0"/>
        <w:left w:val="none" w:color="auto" w:sz="0" w:space="0"/>
        <w:bottom w:val="none" w:color="auto" w:sz="0" w:space="0"/>
        <w:right w:val="none" w:color="auto" w:sz="0" w:space="0"/>
      </w:divBdr>
    </w:div>
    <w:div w:id="1656563991">
      <w:bodyDiv w:val="true"/>
      <w:marLeft w:val="0"/>
      <w:marRight w:val="0"/>
      <w:marTop w:val="0"/>
      <w:marBottom w:val="0"/>
      <w:divBdr>
        <w:top w:val="none" w:color="auto" w:sz="0" w:space="0"/>
        <w:left w:val="none" w:color="auto" w:sz="0" w:space="0"/>
        <w:bottom w:val="none" w:color="auto" w:sz="0" w:space="0"/>
        <w:right w:val="none" w:color="auto" w:sz="0" w:space="0"/>
      </w:divBdr>
    </w:div>
    <w:div w:id="1658605955">
      <w:bodyDiv w:val="true"/>
      <w:marLeft w:val="0"/>
      <w:marRight w:val="0"/>
      <w:marTop w:val="0"/>
      <w:marBottom w:val="0"/>
      <w:divBdr>
        <w:top w:val="none" w:color="auto" w:sz="0" w:space="0"/>
        <w:left w:val="none" w:color="auto" w:sz="0" w:space="0"/>
        <w:bottom w:val="none" w:color="auto" w:sz="0" w:space="0"/>
        <w:right w:val="none" w:color="auto" w:sz="0" w:space="0"/>
      </w:divBdr>
    </w:div>
    <w:div w:id="1671518122">
      <w:bodyDiv w:val="true"/>
      <w:marLeft w:val="0"/>
      <w:marRight w:val="0"/>
      <w:marTop w:val="0"/>
      <w:marBottom w:val="0"/>
      <w:divBdr>
        <w:top w:val="none" w:color="auto" w:sz="0" w:space="0"/>
        <w:left w:val="none" w:color="auto" w:sz="0" w:space="0"/>
        <w:bottom w:val="none" w:color="auto" w:sz="0" w:space="0"/>
        <w:right w:val="none" w:color="auto" w:sz="0" w:space="0"/>
      </w:divBdr>
    </w:div>
    <w:div w:id="1671640143">
      <w:bodyDiv w:val="true"/>
      <w:marLeft w:val="0"/>
      <w:marRight w:val="0"/>
      <w:marTop w:val="0"/>
      <w:marBottom w:val="0"/>
      <w:divBdr>
        <w:top w:val="none" w:color="auto" w:sz="0" w:space="0"/>
        <w:left w:val="none" w:color="auto" w:sz="0" w:space="0"/>
        <w:bottom w:val="none" w:color="auto" w:sz="0" w:space="0"/>
        <w:right w:val="none" w:color="auto" w:sz="0" w:space="0"/>
      </w:divBdr>
    </w:div>
    <w:div w:id="1682201274">
      <w:bodyDiv w:val="true"/>
      <w:marLeft w:val="0"/>
      <w:marRight w:val="0"/>
      <w:marTop w:val="0"/>
      <w:marBottom w:val="0"/>
      <w:divBdr>
        <w:top w:val="none" w:color="auto" w:sz="0" w:space="0"/>
        <w:left w:val="none" w:color="auto" w:sz="0" w:space="0"/>
        <w:bottom w:val="none" w:color="auto" w:sz="0" w:space="0"/>
        <w:right w:val="none" w:color="auto" w:sz="0" w:space="0"/>
      </w:divBdr>
    </w:div>
    <w:div w:id="1682970023">
      <w:bodyDiv w:val="true"/>
      <w:marLeft w:val="0"/>
      <w:marRight w:val="0"/>
      <w:marTop w:val="0"/>
      <w:marBottom w:val="0"/>
      <w:divBdr>
        <w:top w:val="none" w:color="auto" w:sz="0" w:space="0"/>
        <w:left w:val="none" w:color="auto" w:sz="0" w:space="0"/>
        <w:bottom w:val="none" w:color="auto" w:sz="0" w:space="0"/>
        <w:right w:val="none" w:color="auto" w:sz="0" w:space="0"/>
      </w:divBdr>
    </w:div>
    <w:div w:id="1684433781">
      <w:bodyDiv w:val="true"/>
      <w:marLeft w:val="0"/>
      <w:marRight w:val="0"/>
      <w:marTop w:val="0"/>
      <w:marBottom w:val="0"/>
      <w:divBdr>
        <w:top w:val="none" w:color="auto" w:sz="0" w:space="0"/>
        <w:left w:val="none" w:color="auto" w:sz="0" w:space="0"/>
        <w:bottom w:val="none" w:color="auto" w:sz="0" w:space="0"/>
        <w:right w:val="none" w:color="auto" w:sz="0" w:space="0"/>
      </w:divBdr>
    </w:div>
    <w:div w:id="1689022563">
      <w:bodyDiv w:val="true"/>
      <w:marLeft w:val="0"/>
      <w:marRight w:val="0"/>
      <w:marTop w:val="0"/>
      <w:marBottom w:val="0"/>
      <w:divBdr>
        <w:top w:val="none" w:color="auto" w:sz="0" w:space="0"/>
        <w:left w:val="none" w:color="auto" w:sz="0" w:space="0"/>
        <w:bottom w:val="none" w:color="auto" w:sz="0" w:space="0"/>
        <w:right w:val="none" w:color="auto" w:sz="0" w:space="0"/>
      </w:divBdr>
    </w:div>
    <w:div w:id="1689404048">
      <w:bodyDiv w:val="true"/>
      <w:marLeft w:val="0"/>
      <w:marRight w:val="0"/>
      <w:marTop w:val="0"/>
      <w:marBottom w:val="0"/>
      <w:divBdr>
        <w:top w:val="none" w:color="auto" w:sz="0" w:space="0"/>
        <w:left w:val="none" w:color="auto" w:sz="0" w:space="0"/>
        <w:bottom w:val="none" w:color="auto" w:sz="0" w:space="0"/>
        <w:right w:val="none" w:color="auto" w:sz="0" w:space="0"/>
      </w:divBdr>
    </w:div>
    <w:div w:id="1692535386">
      <w:bodyDiv w:val="true"/>
      <w:marLeft w:val="0"/>
      <w:marRight w:val="0"/>
      <w:marTop w:val="0"/>
      <w:marBottom w:val="0"/>
      <w:divBdr>
        <w:top w:val="none" w:color="auto" w:sz="0" w:space="0"/>
        <w:left w:val="none" w:color="auto" w:sz="0" w:space="0"/>
        <w:bottom w:val="none" w:color="auto" w:sz="0" w:space="0"/>
        <w:right w:val="none" w:color="auto" w:sz="0" w:space="0"/>
      </w:divBdr>
    </w:div>
    <w:div w:id="1699115050">
      <w:bodyDiv w:val="true"/>
      <w:marLeft w:val="0"/>
      <w:marRight w:val="0"/>
      <w:marTop w:val="0"/>
      <w:marBottom w:val="0"/>
      <w:divBdr>
        <w:top w:val="none" w:color="auto" w:sz="0" w:space="0"/>
        <w:left w:val="none" w:color="auto" w:sz="0" w:space="0"/>
        <w:bottom w:val="none" w:color="auto" w:sz="0" w:space="0"/>
        <w:right w:val="none" w:color="auto" w:sz="0" w:space="0"/>
      </w:divBdr>
    </w:div>
    <w:div w:id="1700274958">
      <w:bodyDiv w:val="true"/>
      <w:marLeft w:val="0"/>
      <w:marRight w:val="0"/>
      <w:marTop w:val="0"/>
      <w:marBottom w:val="0"/>
      <w:divBdr>
        <w:top w:val="none" w:color="auto" w:sz="0" w:space="0"/>
        <w:left w:val="none" w:color="auto" w:sz="0" w:space="0"/>
        <w:bottom w:val="none" w:color="auto" w:sz="0" w:space="0"/>
        <w:right w:val="none" w:color="auto" w:sz="0" w:space="0"/>
      </w:divBdr>
    </w:div>
    <w:div w:id="1719472021">
      <w:bodyDiv w:val="true"/>
      <w:marLeft w:val="0"/>
      <w:marRight w:val="0"/>
      <w:marTop w:val="0"/>
      <w:marBottom w:val="0"/>
      <w:divBdr>
        <w:top w:val="none" w:color="auto" w:sz="0" w:space="0"/>
        <w:left w:val="none" w:color="auto" w:sz="0" w:space="0"/>
        <w:bottom w:val="none" w:color="auto" w:sz="0" w:space="0"/>
        <w:right w:val="none" w:color="auto" w:sz="0" w:space="0"/>
      </w:divBdr>
    </w:div>
    <w:div w:id="1735424624">
      <w:bodyDiv w:val="true"/>
      <w:marLeft w:val="0"/>
      <w:marRight w:val="0"/>
      <w:marTop w:val="0"/>
      <w:marBottom w:val="0"/>
      <w:divBdr>
        <w:top w:val="none" w:color="auto" w:sz="0" w:space="0"/>
        <w:left w:val="none" w:color="auto" w:sz="0" w:space="0"/>
        <w:bottom w:val="none" w:color="auto" w:sz="0" w:space="0"/>
        <w:right w:val="none" w:color="auto" w:sz="0" w:space="0"/>
      </w:divBdr>
    </w:div>
    <w:div w:id="1735621395">
      <w:bodyDiv w:val="true"/>
      <w:marLeft w:val="0"/>
      <w:marRight w:val="0"/>
      <w:marTop w:val="0"/>
      <w:marBottom w:val="0"/>
      <w:divBdr>
        <w:top w:val="none" w:color="auto" w:sz="0" w:space="0"/>
        <w:left w:val="none" w:color="auto" w:sz="0" w:space="0"/>
        <w:bottom w:val="none" w:color="auto" w:sz="0" w:space="0"/>
        <w:right w:val="none" w:color="auto" w:sz="0" w:space="0"/>
      </w:divBdr>
    </w:div>
    <w:div w:id="1745451803">
      <w:bodyDiv w:val="true"/>
      <w:marLeft w:val="0"/>
      <w:marRight w:val="0"/>
      <w:marTop w:val="0"/>
      <w:marBottom w:val="0"/>
      <w:divBdr>
        <w:top w:val="none" w:color="auto" w:sz="0" w:space="0"/>
        <w:left w:val="none" w:color="auto" w:sz="0" w:space="0"/>
        <w:bottom w:val="none" w:color="auto" w:sz="0" w:space="0"/>
        <w:right w:val="none" w:color="auto" w:sz="0" w:space="0"/>
      </w:divBdr>
    </w:div>
    <w:div w:id="1780179672">
      <w:bodyDiv w:val="true"/>
      <w:marLeft w:val="0"/>
      <w:marRight w:val="0"/>
      <w:marTop w:val="0"/>
      <w:marBottom w:val="0"/>
      <w:divBdr>
        <w:top w:val="none" w:color="auto" w:sz="0" w:space="0"/>
        <w:left w:val="none" w:color="auto" w:sz="0" w:space="0"/>
        <w:bottom w:val="none" w:color="auto" w:sz="0" w:space="0"/>
        <w:right w:val="none" w:color="auto" w:sz="0" w:space="0"/>
      </w:divBdr>
    </w:div>
    <w:div w:id="1782993348">
      <w:bodyDiv w:val="true"/>
      <w:marLeft w:val="0"/>
      <w:marRight w:val="0"/>
      <w:marTop w:val="0"/>
      <w:marBottom w:val="0"/>
      <w:divBdr>
        <w:top w:val="none" w:color="auto" w:sz="0" w:space="0"/>
        <w:left w:val="none" w:color="auto" w:sz="0" w:space="0"/>
        <w:bottom w:val="none" w:color="auto" w:sz="0" w:space="0"/>
        <w:right w:val="none" w:color="auto" w:sz="0" w:space="0"/>
      </w:divBdr>
    </w:div>
    <w:div w:id="1793356118">
      <w:bodyDiv w:val="true"/>
      <w:marLeft w:val="0"/>
      <w:marRight w:val="0"/>
      <w:marTop w:val="0"/>
      <w:marBottom w:val="0"/>
      <w:divBdr>
        <w:top w:val="none" w:color="auto" w:sz="0" w:space="0"/>
        <w:left w:val="none" w:color="auto" w:sz="0" w:space="0"/>
        <w:bottom w:val="none" w:color="auto" w:sz="0" w:space="0"/>
        <w:right w:val="none" w:color="auto" w:sz="0" w:space="0"/>
      </w:divBdr>
    </w:div>
    <w:div w:id="1794863069">
      <w:bodyDiv w:val="true"/>
      <w:marLeft w:val="0"/>
      <w:marRight w:val="0"/>
      <w:marTop w:val="0"/>
      <w:marBottom w:val="0"/>
      <w:divBdr>
        <w:top w:val="none" w:color="auto" w:sz="0" w:space="0"/>
        <w:left w:val="none" w:color="auto" w:sz="0" w:space="0"/>
        <w:bottom w:val="none" w:color="auto" w:sz="0" w:space="0"/>
        <w:right w:val="none" w:color="auto" w:sz="0" w:space="0"/>
      </w:divBdr>
    </w:div>
    <w:div w:id="1794905203">
      <w:bodyDiv w:val="true"/>
      <w:marLeft w:val="0"/>
      <w:marRight w:val="0"/>
      <w:marTop w:val="0"/>
      <w:marBottom w:val="0"/>
      <w:divBdr>
        <w:top w:val="none" w:color="auto" w:sz="0" w:space="0"/>
        <w:left w:val="none" w:color="auto" w:sz="0" w:space="0"/>
        <w:bottom w:val="none" w:color="auto" w:sz="0" w:space="0"/>
        <w:right w:val="none" w:color="auto" w:sz="0" w:space="0"/>
      </w:divBdr>
    </w:div>
    <w:div w:id="1798522160">
      <w:bodyDiv w:val="true"/>
      <w:marLeft w:val="0"/>
      <w:marRight w:val="0"/>
      <w:marTop w:val="0"/>
      <w:marBottom w:val="0"/>
      <w:divBdr>
        <w:top w:val="none" w:color="auto" w:sz="0" w:space="0"/>
        <w:left w:val="none" w:color="auto" w:sz="0" w:space="0"/>
        <w:bottom w:val="none" w:color="auto" w:sz="0" w:space="0"/>
        <w:right w:val="none" w:color="auto" w:sz="0" w:space="0"/>
      </w:divBdr>
    </w:div>
    <w:div w:id="1799756129">
      <w:bodyDiv w:val="true"/>
      <w:marLeft w:val="0"/>
      <w:marRight w:val="0"/>
      <w:marTop w:val="0"/>
      <w:marBottom w:val="0"/>
      <w:divBdr>
        <w:top w:val="none" w:color="auto" w:sz="0" w:space="0"/>
        <w:left w:val="none" w:color="auto" w:sz="0" w:space="0"/>
        <w:bottom w:val="none" w:color="auto" w:sz="0" w:space="0"/>
        <w:right w:val="none" w:color="auto" w:sz="0" w:space="0"/>
      </w:divBdr>
    </w:div>
    <w:div w:id="1799834558">
      <w:bodyDiv w:val="true"/>
      <w:marLeft w:val="0"/>
      <w:marRight w:val="0"/>
      <w:marTop w:val="0"/>
      <w:marBottom w:val="0"/>
      <w:divBdr>
        <w:top w:val="none" w:color="auto" w:sz="0" w:space="0"/>
        <w:left w:val="none" w:color="auto" w:sz="0" w:space="0"/>
        <w:bottom w:val="none" w:color="auto" w:sz="0" w:space="0"/>
        <w:right w:val="none" w:color="auto" w:sz="0" w:space="0"/>
      </w:divBdr>
    </w:div>
    <w:div w:id="1800609776">
      <w:bodyDiv w:val="true"/>
      <w:marLeft w:val="0"/>
      <w:marRight w:val="0"/>
      <w:marTop w:val="0"/>
      <w:marBottom w:val="0"/>
      <w:divBdr>
        <w:top w:val="none" w:color="auto" w:sz="0" w:space="0"/>
        <w:left w:val="none" w:color="auto" w:sz="0" w:space="0"/>
        <w:bottom w:val="none" w:color="auto" w:sz="0" w:space="0"/>
        <w:right w:val="none" w:color="auto" w:sz="0" w:space="0"/>
      </w:divBdr>
    </w:div>
    <w:div w:id="1804344975">
      <w:bodyDiv w:val="true"/>
      <w:marLeft w:val="0"/>
      <w:marRight w:val="0"/>
      <w:marTop w:val="0"/>
      <w:marBottom w:val="0"/>
      <w:divBdr>
        <w:top w:val="none" w:color="auto" w:sz="0" w:space="0"/>
        <w:left w:val="none" w:color="auto" w:sz="0" w:space="0"/>
        <w:bottom w:val="none" w:color="auto" w:sz="0" w:space="0"/>
        <w:right w:val="none" w:color="auto" w:sz="0" w:space="0"/>
      </w:divBdr>
    </w:div>
    <w:div w:id="1805191182">
      <w:bodyDiv w:val="true"/>
      <w:marLeft w:val="0"/>
      <w:marRight w:val="0"/>
      <w:marTop w:val="0"/>
      <w:marBottom w:val="0"/>
      <w:divBdr>
        <w:top w:val="none" w:color="auto" w:sz="0" w:space="0"/>
        <w:left w:val="none" w:color="auto" w:sz="0" w:space="0"/>
        <w:bottom w:val="none" w:color="auto" w:sz="0" w:space="0"/>
        <w:right w:val="none" w:color="auto" w:sz="0" w:space="0"/>
      </w:divBdr>
    </w:div>
    <w:div w:id="1825856809">
      <w:bodyDiv w:val="true"/>
      <w:marLeft w:val="0"/>
      <w:marRight w:val="0"/>
      <w:marTop w:val="0"/>
      <w:marBottom w:val="0"/>
      <w:divBdr>
        <w:top w:val="none" w:color="auto" w:sz="0" w:space="0"/>
        <w:left w:val="none" w:color="auto" w:sz="0" w:space="0"/>
        <w:bottom w:val="none" w:color="auto" w:sz="0" w:space="0"/>
        <w:right w:val="none" w:color="auto" w:sz="0" w:space="0"/>
      </w:divBdr>
    </w:div>
    <w:div w:id="1826899016">
      <w:bodyDiv w:val="true"/>
      <w:marLeft w:val="0"/>
      <w:marRight w:val="0"/>
      <w:marTop w:val="0"/>
      <w:marBottom w:val="0"/>
      <w:divBdr>
        <w:top w:val="none" w:color="auto" w:sz="0" w:space="0"/>
        <w:left w:val="none" w:color="auto" w:sz="0" w:space="0"/>
        <w:bottom w:val="none" w:color="auto" w:sz="0" w:space="0"/>
        <w:right w:val="none" w:color="auto" w:sz="0" w:space="0"/>
      </w:divBdr>
    </w:div>
    <w:div w:id="1844974231">
      <w:bodyDiv w:val="true"/>
      <w:marLeft w:val="0"/>
      <w:marRight w:val="0"/>
      <w:marTop w:val="0"/>
      <w:marBottom w:val="0"/>
      <w:divBdr>
        <w:top w:val="none" w:color="auto" w:sz="0" w:space="0"/>
        <w:left w:val="none" w:color="auto" w:sz="0" w:space="0"/>
        <w:bottom w:val="none" w:color="auto" w:sz="0" w:space="0"/>
        <w:right w:val="none" w:color="auto" w:sz="0" w:space="0"/>
      </w:divBdr>
    </w:div>
    <w:div w:id="1849951648">
      <w:bodyDiv w:val="true"/>
      <w:marLeft w:val="0"/>
      <w:marRight w:val="0"/>
      <w:marTop w:val="0"/>
      <w:marBottom w:val="0"/>
      <w:divBdr>
        <w:top w:val="none" w:color="auto" w:sz="0" w:space="0"/>
        <w:left w:val="none" w:color="auto" w:sz="0" w:space="0"/>
        <w:bottom w:val="none" w:color="auto" w:sz="0" w:space="0"/>
        <w:right w:val="none" w:color="auto" w:sz="0" w:space="0"/>
      </w:divBdr>
    </w:div>
    <w:div w:id="1853833007">
      <w:bodyDiv w:val="true"/>
      <w:marLeft w:val="0"/>
      <w:marRight w:val="0"/>
      <w:marTop w:val="0"/>
      <w:marBottom w:val="0"/>
      <w:divBdr>
        <w:top w:val="none" w:color="auto" w:sz="0" w:space="0"/>
        <w:left w:val="none" w:color="auto" w:sz="0" w:space="0"/>
        <w:bottom w:val="none" w:color="auto" w:sz="0" w:space="0"/>
        <w:right w:val="none" w:color="auto" w:sz="0" w:space="0"/>
      </w:divBdr>
    </w:div>
    <w:div w:id="1868057797">
      <w:bodyDiv w:val="true"/>
      <w:marLeft w:val="0"/>
      <w:marRight w:val="0"/>
      <w:marTop w:val="0"/>
      <w:marBottom w:val="0"/>
      <w:divBdr>
        <w:top w:val="none" w:color="auto" w:sz="0" w:space="0"/>
        <w:left w:val="none" w:color="auto" w:sz="0" w:space="0"/>
        <w:bottom w:val="none" w:color="auto" w:sz="0" w:space="0"/>
        <w:right w:val="none" w:color="auto" w:sz="0" w:space="0"/>
      </w:divBdr>
    </w:div>
    <w:div w:id="1868447529">
      <w:bodyDiv w:val="true"/>
      <w:marLeft w:val="0"/>
      <w:marRight w:val="0"/>
      <w:marTop w:val="0"/>
      <w:marBottom w:val="0"/>
      <w:divBdr>
        <w:top w:val="none" w:color="auto" w:sz="0" w:space="0"/>
        <w:left w:val="none" w:color="auto" w:sz="0" w:space="0"/>
        <w:bottom w:val="none" w:color="auto" w:sz="0" w:space="0"/>
        <w:right w:val="none" w:color="auto" w:sz="0" w:space="0"/>
      </w:divBdr>
    </w:div>
    <w:div w:id="1880239350">
      <w:bodyDiv w:val="true"/>
      <w:marLeft w:val="0"/>
      <w:marRight w:val="0"/>
      <w:marTop w:val="0"/>
      <w:marBottom w:val="0"/>
      <w:divBdr>
        <w:top w:val="none" w:color="auto" w:sz="0" w:space="0"/>
        <w:left w:val="none" w:color="auto" w:sz="0" w:space="0"/>
        <w:bottom w:val="none" w:color="auto" w:sz="0" w:space="0"/>
        <w:right w:val="none" w:color="auto" w:sz="0" w:space="0"/>
      </w:divBdr>
    </w:div>
    <w:div w:id="1881815357">
      <w:bodyDiv w:val="true"/>
      <w:marLeft w:val="0"/>
      <w:marRight w:val="0"/>
      <w:marTop w:val="0"/>
      <w:marBottom w:val="0"/>
      <w:divBdr>
        <w:top w:val="none" w:color="auto" w:sz="0" w:space="0"/>
        <w:left w:val="none" w:color="auto" w:sz="0" w:space="0"/>
        <w:bottom w:val="none" w:color="auto" w:sz="0" w:space="0"/>
        <w:right w:val="none" w:color="auto" w:sz="0" w:space="0"/>
      </w:divBdr>
    </w:div>
    <w:div w:id="1894655018">
      <w:bodyDiv w:val="true"/>
      <w:marLeft w:val="0"/>
      <w:marRight w:val="0"/>
      <w:marTop w:val="0"/>
      <w:marBottom w:val="0"/>
      <w:divBdr>
        <w:top w:val="none" w:color="auto" w:sz="0" w:space="0"/>
        <w:left w:val="none" w:color="auto" w:sz="0" w:space="0"/>
        <w:bottom w:val="none" w:color="auto" w:sz="0" w:space="0"/>
        <w:right w:val="none" w:color="auto" w:sz="0" w:space="0"/>
      </w:divBdr>
    </w:div>
    <w:div w:id="1897815823">
      <w:bodyDiv w:val="true"/>
      <w:marLeft w:val="0"/>
      <w:marRight w:val="0"/>
      <w:marTop w:val="0"/>
      <w:marBottom w:val="0"/>
      <w:divBdr>
        <w:top w:val="none" w:color="auto" w:sz="0" w:space="0"/>
        <w:left w:val="none" w:color="auto" w:sz="0" w:space="0"/>
        <w:bottom w:val="none" w:color="auto" w:sz="0" w:space="0"/>
        <w:right w:val="none" w:color="auto" w:sz="0" w:space="0"/>
      </w:divBdr>
    </w:div>
    <w:div w:id="1903372822">
      <w:bodyDiv w:val="true"/>
      <w:marLeft w:val="0"/>
      <w:marRight w:val="0"/>
      <w:marTop w:val="0"/>
      <w:marBottom w:val="0"/>
      <w:divBdr>
        <w:top w:val="none" w:color="auto" w:sz="0" w:space="0"/>
        <w:left w:val="none" w:color="auto" w:sz="0" w:space="0"/>
        <w:bottom w:val="none" w:color="auto" w:sz="0" w:space="0"/>
        <w:right w:val="none" w:color="auto" w:sz="0" w:space="0"/>
      </w:divBdr>
    </w:div>
    <w:div w:id="1910847743">
      <w:bodyDiv w:val="true"/>
      <w:marLeft w:val="0"/>
      <w:marRight w:val="0"/>
      <w:marTop w:val="0"/>
      <w:marBottom w:val="0"/>
      <w:divBdr>
        <w:top w:val="none" w:color="auto" w:sz="0" w:space="0"/>
        <w:left w:val="none" w:color="auto" w:sz="0" w:space="0"/>
        <w:bottom w:val="none" w:color="auto" w:sz="0" w:space="0"/>
        <w:right w:val="none" w:color="auto" w:sz="0" w:space="0"/>
      </w:divBdr>
    </w:div>
    <w:div w:id="1915357336">
      <w:bodyDiv w:val="true"/>
      <w:marLeft w:val="0"/>
      <w:marRight w:val="0"/>
      <w:marTop w:val="0"/>
      <w:marBottom w:val="0"/>
      <w:divBdr>
        <w:top w:val="none" w:color="auto" w:sz="0" w:space="0"/>
        <w:left w:val="none" w:color="auto" w:sz="0" w:space="0"/>
        <w:bottom w:val="none" w:color="auto" w:sz="0" w:space="0"/>
        <w:right w:val="none" w:color="auto" w:sz="0" w:space="0"/>
      </w:divBdr>
    </w:div>
    <w:div w:id="1918443748">
      <w:bodyDiv w:val="true"/>
      <w:marLeft w:val="0"/>
      <w:marRight w:val="0"/>
      <w:marTop w:val="0"/>
      <w:marBottom w:val="0"/>
      <w:divBdr>
        <w:top w:val="none" w:color="auto" w:sz="0" w:space="0"/>
        <w:left w:val="none" w:color="auto" w:sz="0" w:space="0"/>
        <w:bottom w:val="none" w:color="auto" w:sz="0" w:space="0"/>
        <w:right w:val="none" w:color="auto" w:sz="0" w:space="0"/>
      </w:divBdr>
    </w:div>
    <w:div w:id="1924407605">
      <w:bodyDiv w:val="true"/>
      <w:marLeft w:val="0"/>
      <w:marRight w:val="0"/>
      <w:marTop w:val="0"/>
      <w:marBottom w:val="0"/>
      <w:divBdr>
        <w:top w:val="none" w:color="auto" w:sz="0" w:space="0"/>
        <w:left w:val="none" w:color="auto" w:sz="0" w:space="0"/>
        <w:bottom w:val="none" w:color="auto" w:sz="0" w:space="0"/>
        <w:right w:val="none" w:color="auto" w:sz="0" w:space="0"/>
      </w:divBdr>
    </w:div>
    <w:div w:id="1925799263">
      <w:bodyDiv w:val="true"/>
      <w:marLeft w:val="0"/>
      <w:marRight w:val="0"/>
      <w:marTop w:val="0"/>
      <w:marBottom w:val="0"/>
      <w:divBdr>
        <w:top w:val="none" w:color="auto" w:sz="0" w:space="0"/>
        <w:left w:val="none" w:color="auto" w:sz="0" w:space="0"/>
        <w:bottom w:val="none" w:color="auto" w:sz="0" w:space="0"/>
        <w:right w:val="none" w:color="auto" w:sz="0" w:space="0"/>
      </w:divBdr>
    </w:div>
    <w:div w:id="1927492881">
      <w:bodyDiv w:val="true"/>
      <w:marLeft w:val="0"/>
      <w:marRight w:val="0"/>
      <w:marTop w:val="0"/>
      <w:marBottom w:val="0"/>
      <w:divBdr>
        <w:top w:val="none" w:color="auto" w:sz="0" w:space="0"/>
        <w:left w:val="none" w:color="auto" w:sz="0" w:space="0"/>
        <w:bottom w:val="none" w:color="auto" w:sz="0" w:space="0"/>
        <w:right w:val="none" w:color="auto" w:sz="0" w:space="0"/>
      </w:divBdr>
    </w:div>
    <w:div w:id="1928072474">
      <w:bodyDiv w:val="true"/>
      <w:marLeft w:val="0"/>
      <w:marRight w:val="0"/>
      <w:marTop w:val="0"/>
      <w:marBottom w:val="0"/>
      <w:divBdr>
        <w:top w:val="none" w:color="auto" w:sz="0" w:space="0"/>
        <w:left w:val="none" w:color="auto" w:sz="0" w:space="0"/>
        <w:bottom w:val="none" w:color="auto" w:sz="0" w:space="0"/>
        <w:right w:val="none" w:color="auto" w:sz="0" w:space="0"/>
      </w:divBdr>
    </w:div>
    <w:div w:id="1930507184">
      <w:bodyDiv w:val="true"/>
      <w:marLeft w:val="0"/>
      <w:marRight w:val="0"/>
      <w:marTop w:val="0"/>
      <w:marBottom w:val="0"/>
      <w:divBdr>
        <w:top w:val="none" w:color="auto" w:sz="0" w:space="0"/>
        <w:left w:val="none" w:color="auto" w:sz="0" w:space="0"/>
        <w:bottom w:val="none" w:color="auto" w:sz="0" w:space="0"/>
        <w:right w:val="none" w:color="auto" w:sz="0" w:space="0"/>
      </w:divBdr>
    </w:div>
    <w:div w:id="1931348912">
      <w:bodyDiv w:val="true"/>
      <w:marLeft w:val="0"/>
      <w:marRight w:val="0"/>
      <w:marTop w:val="0"/>
      <w:marBottom w:val="0"/>
      <w:divBdr>
        <w:top w:val="none" w:color="auto" w:sz="0" w:space="0"/>
        <w:left w:val="none" w:color="auto" w:sz="0" w:space="0"/>
        <w:bottom w:val="none" w:color="auto" w:sz="0" w:space="0"/>
        <w:right w:val="none" w:color="auto" w:sz="0" w:space="0"/>
      </w:divBdr>
    </w:div>
    <w:div w:id="1933660926">
      <w:bodyDiv w:val="true"/>
      <w:marLeft w:val="0"/>
      <w:marRight w:val="0"/>
      <w:marTop w:val="0"/>
      <w:marBottom w:val="0"/>
      <w:divBdr>
        <w:top w:val="none" w:color="auto" w:sz="0" w:space="0"/>
        <w:left w:val="none" w:color="auto" w:sz="0" w:space="0"/>
        <w:bottom w:val="none" w:color="auto" w:sz="0" w:space="0"/>
        <w:right w:val="none" w:color="auto" w:sz="0" w:space="0"/>
      </w:divBdr>
    </w:div>
    <w:div w:id="1938901842">
      <w:bodyDiv w:val="true"/>
      <w:marLeft w:val="0"/>
      <w:marRight w:val="0"/>
      <w:marTop w:val="0"/>
      <w:marBottom w:val="0"/>
      <w:divBdr>
        <w:top w:val="none" w:color="auto" w:sz="0" w:space="0"/>
        <w:left w:val="none" w:color="auto" w:sz="0" w:space="0"/>
        <w:bottom w:val="none" w:color="auto" w:sz="0" w:space="0"/>
        <w:right w:val="none" w:color="auto" w:sz="0" w:space="0"/>
      </w:divBdr>
    </w:div>
    <w:div w:id="1942561806">
      <w:bodyDiv w:val="true"/>
      <w:marLeft w:val="0"/>
      <w:marRight w:val="0"/>
      <w:marTop w:val="0"/>
      <w:marBottom w:val="0"/>
      <w:divBdr>
        <w:top w:val="none" w:color="auto" w:sz="0" w:space="0"/>
        <w:left w:val="none" w:color="auto" w:sz="0" w:space="0"/>
        <w:bottom w:val="none" w:color="auto" w:sz="0" w:space="0"/>
        <w:right w:val="none" w:color="auto" w:sz="0" w:space="0"/>
      </w:divBdr>
    </w:div>
    <w:div w:id="1942642680">
      <w:bodyDiv w:val="true"/>
      <w:marLeft w:val="0"/>
      <w:marRight w:val="0"/>
      <w:marTop w:val="0"/>
      <w:marBottom w:val="0"/>
      <w:divBdr>
        <w:top w:val="none" w:color="auto" w:sz="0" w:space="0"/>
        <w:left w:val="none" w:color="auto" w:sz="0" w:space="0"/>
        <w:bottom w:val="none" w:color="auto" w:sz="0" w:space="0"/>
        <w:right w:val="none" w:color="auto" w:sz="0" w:space="0"/>
      </w:divBdr>
    </w:div>
    <w:div w:id="1944805805">
      <w:bodyDiv w:val="true"/>
      <w:marLeft w:val="0"/>
      <w:marRight w:val="0"/>
      <w:marTop w:val="0"/>
      <w:marBottom w:val="0"/>
      <w:divBdr>
        <w:top w:val="none" w:color="auto" w:sz="0" w:space="0"/>
        <w:left w:val="none" w:color="auto" w:sz="0" w:space="0"/>
        <w:bottom w:val="none" w:color="auto" w:sz="0" w:space="0"/>
        <w:right w:val="none" w:color="auto" w:sz="0" w:space="0"/>
      </w:divBdr>
    </w:div>
    <w:div w:id="1948268374">
      <w:bodyDiv w:val="true"/>
      <w:marLeft w:val="0"/>
      <w:marRight w:val="0"/>
      <w:marTop w:val="0"/>
      <w:marBottom w:val="0"/>
      <w:divBdr>
        <w:top w:val="none" w:color="auto" w:sz="0" w:space="0"/>
        <w:left w:val="none" w:color="auto" w:sz="0" w:space="0"/>
        <w:bottom w:val="none" w:color="auto" w:sz="0" w:space="0"/>
        <w:right w:val="none" w:color="auto" w:sz="0" w:space="0"/>
      </w:divBdr>
    </w:div>
    <w:div w:id="1948657397">
      <w:bodyDiv w:val="true"/>
      <w:marLeft w:val="0"/>
      <w:marRight w:val="0"/>
      <w:marTop w:val="0"/>
      <w:marBottom w:val="0"/>
      <w:divBdr>
        <w:top w:val="none" w:color="auto" w:sz="0" w:space="0"/>
        <w:left w:val="none" w:color="auto" w:sz="0" w:space="0"/>
        <w:bottom w:val="none" w:color="auto" w:sz="0" w:space="0"/>
        <w:right w:val="none" w:color="auto" w:sz="0" w:space="0"/>
      </w:divBdr>
    </w:div>
    <w:div w:id="1949849796">
      <w:bodyDiv w:val="true"/>
      <w:marLeft w:val="0"/>
      <w:marRight w:val="0"/>
      <w:marTop w:val="0"/>
      <w:marBottom w:val="0"/>
      <w:divBdr>
        <w:top w:val="none" w:color="auto" w:sz="0" w:space="0"/>
        <w:left w:val="none" w:color="auto" w:sz="0" w:space="0"/>
        <w:bottom w:val="none" w:color="auto" w:sz="0" w:space="0"/>
        <w:right w:val="none" w:color="auto" w:sz="0" w:space="0"/>
      </w:divBdr>
    </w:div>
    <w:div w:id="1955819361">
      <w:bodyDiv w:val="true"/>
      <w:marLeft w:val="0"/>
      <w:marRight w:val="0"/>
      <w:marTop w:val="0"/>
      <w:marBottom w:val="0"/>
      <w:divBdr>
        <w:top w:val="none" w:color="auto" w:sz="0" w:space="0"/>
        <w:left w:val="none" w:color="auto" w:sz="0" w:space="0"/>
        <w:bottom w:val="none" w:color="auto" w:sz="0" w:space="0"/>
        <w:right w:val="none" w:color="auto" w:sz="0" w:space="0"/>
      </w:divBdr>
    </w:div>
    <w:div w:id="1961184752">
      <w:bodyDiv w:val="true"/>
      <w:marLeft w:val="0"/>
      <w:marRight w:val="0"/>
      <w:marTop w:val="0"/>
      <w:marBottom w:val="0"/>
      <w:divBdr>
        <w:top w:val="none" w:color="auto" w:sz="0" w:space="0"/>
        <w:left w:val="none" w:color="auto" w:sz="0" w:space="0"/>
        <w:bottom w:val="none" w:color="auto" w:sz="0" w:space="0"/>
        <w:right w:val="none" w:color="auto" w:sz="0" w:space="0"/>
      </w:divBdr>
    </w:div>
    <w:div w:id="1965035071">
      <w:bodyDiv w:val="true"/>
      <w:marLeft w:val="0"/>
      <w:marRight w:val="0"/>
      <w:marTop w:val="0"/>
      <w:marBottom w:val="0"/>
      <w:divBdr>
        <w:top w:val="none" w:color="auto" w:sz="0" w:space="0"/>
        <w:left w:val="none" w:color="auto" w:sz="0" w:space="0"/>
        <w:bottom w:val="none" w:color="auto" w:sz="0" w:space="0"/>
        <w:right w:val="none" w:color="auto" w:sz="0" w:space="0"/>
      </w:divBdr>
    </w:div>
    <w:div w:id="1967471496">
      <w:bodyDiv w:val="true"/>
      <w:marLeft w:val="0"/>
      <w:marRight w:val="0"/>
      <w:marTop w:val="0"/>
      <w:marBottom w:val="0"/>
      <w:divBdr>
        <w:top w:val="none" w:color="auto" w:sz="0" w:space="0"/>
        <w:left w:val="none" w:color="auto" w:sz="0" w:space="0"/>
        <w:bottom w:val="none" w:color="auto" w:sz="0" w:space="0"/>
        <w:right w:val="none" w:color="auto" w:sz="0" w:space="0"/>
      </w:divBdr>
    </w:div>
    <w:div w:id="1968386029">
      <w:bodyDiv w:val="true"/>
      <w:marLeft w:val="0"/>
      <w:marRight w:val="0"/>
      <w:marTop w:val="0"/>
      <w:marBottom w:val="0"/>
      <w:divBdr>
        <w:top w:val="none" w:color="auto" w:sz="0" w:space="0"/>
        <w:left w:val="none" w:color="auto" w:sz="0" w:space="0"/>
        <w:bottom w:val="none" w:color="auto" w:sz="0" w:space="0"/>
        <w:right w:val="none" w:color="auto" w:sz="0" w:space="0"/>
      </w:divBdr>
    </w:div>
    <w:div w:id="1974872453">
      <w:bodyDiv w:val="true"/>
      <w:marLeft w:val="0"/>
      <w:marRight w:val="0"/>
      <w:marTop w:val="0"/>
      <w:marBottom w:val="0"/>
      <w:divBdr>
        <w:top w:val="none" w:color="auto" w:sz="0" w:space="0"/>
        <w:left w:val="none" w:color="auto" w:sz="0" w:space="0"/>
        <w:bottom w:val="none" w:color="auto" w:sz="0" w:space="0"/>
        <w:right w:val="none" w:color="auto" w:sz="0" w:space="0"/>
      </w:divBdr>
    </w:div>
    <w:div w:id="1988699871">
      <w:bodyDiv w:val="true"/>
      <w:marLeft w:val="0"/>
      <w:marRight w:val="0"/>
      <w:marTop w:val="0"/>
      <w:marBottom w:val="0"/>
      <w:divBdr>
        <w:top w:val="none" w:color="auto" w:sz="0" w:space="0"/>
        <w:left w:val="none" w:color="auto" w:sz="0" w:space="0"/>
        <w:bottom w:val="none" w:color="auto" w:sz="0" w:space="0"/>
        <w:right w:val="none" w:color="auto" w:sz="0" w:space="0"/>
      </w:divBdr>
    </w:div>
    <w:div w:id="1993218378">
      <w:bodyDiv w:val="true"/>
      <w:marLeft w:val="0"/>
      <w:marRight w:val="0"/>
      <w:marTop w:val="0"/>
      <w:marBottom w:val="0"/>
      <w:divBdr>
        <w:top w:val="none" w:color="auto" w:sz="0" w:space="0"/>
        <w:left w:val="none" w:color="auto" w:sz="0" w:space="0"/>
        <w:bottom w:val="none" w:color="auto" w:sz="0" w:space="0"/>
        <w:right w:val="none" w:color="auto" w:sz="0" w:space="0"/>
      </w:divBdr>
    </w:div>
    <w:div w:id="2005618361">
      <w:bodyDiv w:val="true"/>
      <w:marLeft w:val="0"/>
      <w:marRight w:val="0"/>
      <w:marTop w:val="0"/>
      <w:marBottom w:val="0"/>
      <w:divBdr>
        <w:top w:val="none" w:color="auto" w:sz="0" w:space="0"/>
        <w:left w:val="none" w:color="auto" w:sz="0" w:space="0"/>
        <w:bottom w:val="none" w:color="auto" w:sz="0" w:space="0"/>
        <w:right w:val="none" w:color="auto" w:sz="0" w:space="0"/>
      </w:divBdr>
    </w:div>
    <w:div w:id="2018849047">
      <w:bodyDiv w:val="true"/>
      <w:marLeft w:val="0"/>
      <w:marRight w:val="0"/>
      <w:marTop w:val="0"/>
      <w:marBottom w:val="0"/>
      <w:divBdr>
        <w:top w:val="none" w:color="auto" w:sz="0" w:space="0"/>
        <w:left w:val="none" w:color="auto" w:sz="0" w:space="0"/>
        <w:bottom w:val="none" w:color="auto" w:sz="0" w:space="0"/>
        <w:right w:val="none" w:color="auto" w:sz="0" w:space="0"/>
      </w:divBdr>
    </w:div>
    <w:div w:id="2022271137">
      <w:bodyDiv w:val="true"/>
      <w:marLeft w:val="0"/>
      <w:marRight w:val="0"/>
      <w:marTop w:val="0"/>
      <w:marBottom w:val="0"/>
      <w:divBdr>
        <w:top w:val="none" w:color="auto" w:sz="0" w:space="0"/>
        <w:left w:val="none" w:color="auto" w:sz="0" w:space="0"/>
        <w:bottom w:val="none" w:color="auto" w:sz="0" w:space="0"/>
        <w:right w:val="none" w:color="auto" w:sz="0" w:space="0"/>
      </w:divBdr>
    </w:div>
    <w:div w:id="2023362710">
      <w:bodyDiv w:val="true"/>
      <w:marLeft w:val="0"/>
      <w:marRight w:val="0"/>
      <w:marTop w:val="0"/>
      <w:marBottom w:val="0"/>
      <w:divBdr>
        <w:top w:val="none" w:color="auto" w:sz="0" w:space="0"/>
        <w:left w:val="none" w:color="auto" w:sz="0" w:space="0"/>
        <w:bottom w:val="none" w:color="auto" w:sz="0" w:space="0"/>
        <w:right w:val="none" w:color="auto" w:sz="0" w:space="0"/>
      </w:divBdr>
    </w:div>
    <w:div w:id="2032877256">
      <w:bodyDiv w:val="true"/>
      <w:marLeft w:val="0"/>
      <w:marRight w:val="0"/>
      <w:marTop w:val="0"/>
      <w:marBottom w:val="0"/>
      <w:divBdr>
        <w:top w:val="none" w:color="auto" w:sz="0" w:space="0"/>
        <w:left w:val="none" w:color="auto" w:sz="0" w:space="0"/>
        <w:bottom w:val="none" w:color="auto" w:sz="0" w:space="0"/>
        <w:right w:val="none" w:color="auto" w:sz="0" w:space="0"/>
      </w:divBdr>
    </w:div>
    <w:div w:id="2039697907">
      <w:bodyDiv w:val="true"/>
      <w:marLeft w:val="0"/>
      <w:marRight w:val="0"/>
      <w:marTop w:val="0"/>
      <w:marBottom w:val="0"/>
      <w:divBdr>
        <w:top w:val="none" w:color="auto" w:sz="0" w:space="0"/>
        <w:left w:val="none" w:color="auto" w:sz="0" w:space="0"/>
        <w:bottom w:val="none" w:color="auto" w:sz="0" w:space="0"/>
        <w:right w:val="none" w:color="auto" w:sz="0" w:space="0"/>
      </w:divBdr>
    </w:div>
    <w:div w:id="2044475830">
      <w:bodyDiv w:val="true"/>
      <w:marLeft w:val="0"/>
      <w:marRight w:val="0"/>
      <w:marTop w:val="0"/>
      <w:marBottom w:val="0"/>
      <w:divBdr>
        <w:top w:val="none" w:color="auto" w:sz="0" w:space="0"/>
        <w:left w:val="none" w:color="auto" w:sz="0" w:space="0"/>
        <w:bottom w:val="none" w:color="auto" w:sz="0" w:space="0"/>
        <w:right w:val="none" w:color="auto" w:sz="0" w:space="0"/>
      </w:divBdr>
    </w:div>
    <w:div w:id="2044552671">
      <w:bodyDiv w:val="true"/>
      <w:marLeft w:val="0"/>
      <w:marRight w:val="0"/>
      <w:marTop w:val="0"/>
      <w:marBottom w:val="0"/>
      <w:divBdr>
        <w:top w:val="none" w:color="auto" w:sz="0" w:space="0"/>
        <w:left w:val="none" w:color="auto" w:sz="0" w:space="0"/>
        <w:bottom w:val="none" w:color="auto" w:sz="0" w:space="0"/>
        <w:right w:val="none" w:color="auto" w:sz="0" w:space="0"/>
      </w:divBdr>
    </w:div>
    <w:div w:id="2046177290">
      <w:bodyDiv w:val="true"/>
      <w:marLeft w:val="0"/>
      <w:marRight w:val="0"/>
      <w:marTop w:val="0"/>
      <w:marBottom w:val="0"/>
      <w:divBdr>
        <w:top w:val="none" w:color="auto" w:sz="0" w:space="0"/>
        <w:left w:val="none" w:color="auto" w:sz="0" w:space="0"/>
        <w:bottom w:val="none" w:color="auto" w:sz="0" w:space="0"/>
        <w:right w:val="none" w:color="auto" w:sz="0" w:space="0"/>
      </w:divBdr>
    </w:div>
    <w:div w:id="2046561050">
      <w:bodyDiv w:val="true"/>
      <w:marLeft w:val="0"/>
      <w:marRight w:val="0"/>
      <w:marTop w:val="0"/>
      <w:marBottom w:val="0"/>
      <w:divBdr>
        <w:top w:val="none" w:color="auto" w:sz="0" w:space="0"/>
        <w:left w:val="none" w:color="auto" w:sz="0" w:space="0"/>
        <w:bottom w:val="none" w:color="auto" w:sz="0" w:space="0"/>
        <w:right w:val="none" w:color="auto" w:sz="0" w:space="0"/>
      </w:divBdr>
    </w:div>
    <w:div w:id="2054109024">
      <w:bodyDiv w:val="true"/>
      <w:marLeft w:val="0"/>
      <w:marRight w:val="0"/>
      <w:marTop w:val="0"/>
      <w:marBottom w:val="0"/>
      <w:divBdr>
        <w:top w:val="none" w:color="auto" w:sz="0" w:space="0"/>
        <w:left w:val="none" w:color="auto" w:sz="0" w:space="0"/>
        <w:bottom w:val="none" w:color="auto" w:sz="0" w:space="0"/>
        <w:right w:val="none" w:color="auto" w:sz="0" w:space="0"/>
      </w:divBdr>
    </w:div>
    <w:div w:id="2058620053">
      <w:bodyDiv w:val="true"/>
      <w:marLeft w:val="0"/>
      <w:marRight w:val="0"/>
      <w:marTop w:val="0"/>
      <w:marBottom w:val="0"/>
      <w:divBdr>
        <w:top w:val="none" w:color="auto" w:sz="0" w:space="0"/>
        <w:left w:val="none" w:color="auto" w:sz="0" w:space="0"/>
        <w:bottom w:val="none" w:color="auto" w:sz="0" w:space="0"/>
        <w:right w:val="none" w:color="auto" w:sz="0" w:space="0"/>
      </w:divBdr>
    </w:div>
    <w:div w:id="2059669009">
      <w:bodyDiv w:val="true"/>
      <w:marLeft w:val="0"/>
      <w:marRight w:val="0"/>
      <w:marTop w:val="0"/>
      <w:marBottom w:val="0"/>
      <w:divBdr>
        <w:top w:val="none" w:color="auto" w:sz="0" w:space="0"/>
        <w:left w:val="none" w:color="auto" w:sz="0" w:space="0"/>
        <w:bottom w:val="none" w:color="auto" w:sz="0" w:space="0"/>
        <w:right w:val="none" w:color="auto" w:sz="0" w:space="0"/>
      </w:divBdr>
    </w:div>
    <w:div w:id="2060282944">
      <w:bodyDiv w:val="true"/>
      <w:marLeft w:val="0"/>
      <w:marRight w:val="0"/>
      <w:marTop w:val="0"/>
      <w:marBottom w:val="0"/>
      <w:divBdr>
        <w:top w:val="none" w:color="auto" w:sz="0" w:space="0"/>
        <w:left w:val="none" w:color="auto" w:sz="0" w:space="0"/>
        <w:bottom w:val="none" w:color="auto" w:sz="0" w:space="0"/>
        <w:right w:val="none" w:color="auto" w:sz="0" w:space="0"/>
      </w:divBdr>
    </w:div>
    <w:div w:id="2061635926">
      <w:bodyDiv w:val="true"/>
      <w:marLeft w:val="0"/>
      <w:marRight w:val="0"/>
      <w:marTop w:val="0"/>
      <w:marBottom w:val="0"/>
      <w:divBdr>
        <w:top w:val="none" w:color="auto" w:sz="0" w:space="0"/>
        <w:left w:val="none" w:color="auto" w:sz="0" w:space="0"/>
        <w:bottom w:val="none" w:color="auto" w:sz="0" w:space="0"/>
        <w:right w:val="none" w:color="auto" w:sz="0" w:space="0"/>
      </w:divBdr>
    </w:div>
    <w:div w:id="2061706592">
      <w:bodyDiv w:val="true"/>
      <w:marLeft w:val="0"/>
      <w:marRight w:val="0"/>
      <w:marTop w:val="0"/>
      <w:marBottom w:val="0"/>
      <w:divBdr>
        <w:top w:val="none" w:color="auto" w:sz="0" w:space="0"/>
        <w:left w:val="none" w:color="auto" w:sz="0" w:space="0"/>
        <w:bottom w:val="none" w:color="auto" w:sz="0" w:space="0"/>
        <w:right w:val="none" w:color="auto" w:sz="0" w:space="0"/>
      </w:divBdr>
    </w:div>
    <w:div w:id="2064215208">
      <w:bodyDiv w:val="true"/>
      <w:marLeft w:val="0"/>
      <w:marRight w:val="0"/>
      <w:marTop w:val="0"/>
      <w:marBottom w:val="0"/>
      <w:divBdr>
        <w:top w:val="none" w:color="auto" w:sz="0" w:space="0"/>
        <w:left w:val="none" w:color="auto" w:sz="0" w:space="0"/>
        <w:bottom w:val="none" w:color="auto" w:sz="0" w:space="0"/>
        <w:right w:val="none" w:color="auto" w:sz="0" w:space="0"/>
      </w:divBdr>
    </w:div>
    <w:div w:id="2065982999">
      <w:bodyDiv w:val="true"/>
      <w:marLeft w:val="0"/>
      <w:marRight w:val="0"/>
      <w:marTop w:val="0"/>
      <w:marBottom w:val="0"/>
      <w:divBdr>
        <w:top w:val="none" w:color="auto" w:sz="0" w:space="0"/>
        <w:left w:val="none" w:color="auto" w:sz="0" w:space="0"/>
        <w:bottom w:val="none" w:color="auto" w:sz="0" w:space="0"/>
        <w:right w:val="none" w:color="auto" w:sz="0" w:space="0"/>
      </w:divBdr>
    </w:div>
    <w:div w:id="2067758377">
      <w:bodyDiv w:val="true"/>
      <w:marLeft w:val="0"/>
      <w:marRight w:val="0"/>
      <w:marTop w:val="0"/>
      <w:marBottom w:val="0"/>
      <w:divBdr>
        <w:top w:val="none" w:color="auto" w:sz="0" w:space="0"/>
        <w:left w:val="none" w:color="auto" w:sz="0" w:space="0"/>
        <w:bottom w:val="none" w:color="auto" w:sz="0" w:space="0"/>
        <w:right w:val="none" w:color="auto" w:sz="0" w:space="0"/>
      </w:divBdr>
    </w:div>
    <w:div w:id="2080051208">
      <w:bodyDiv w:val="true"/>
      <w:marLeft w:val="0"/>
      <w:marRight w:val="0"/>
      <w:marTop w:val="0"/>
      <w:marBottom w:val="0"/>
      <w:divBdr>
        <w:top w:val="none" w:color="auto" w:sz="0" w:space="0"/>
        <w:left w:val="none" w:color="auto" w:sz="0" w:space="0"/>
        <w:bottom w:val="none" w:color="auto" w:sz="0" w:space="0"/>
        <w:right w:val="none" w:color="auto" w:sz="0" w:space="0"/>
      </w:divBdr>
    </w:div>
    <w:div w:id="2085493145">
      <w:bodyDiv w:val="true"/>
      <w:marLeft w:val="0"/>
      <w:marRight w:val="0"/>
      <w:marTop w:val="0"/>
      <w:marBottom w:val="0"/>
      <w:divBdr>
        <w:top w:val="none" w:color="auto" w:sz="0" w:space="0"/>
        <w:left w:val="none" w:color="auto" w:sz="0" w:space="0"/>
        <w:bottom w:val="none" w:color="auto" w:sz="0" w:space="0"/>
        <w:right w:val="none" w:color="auto" w:sz="0" w:space="0"/>
      </w:divBdr>
    </w:div>
    <w:div w:id="2089232292">
      <w:bodyDiv w:val="true"/>
      <w:marLeft w:val="0"/>
      <w:marRight w:val="0"/>
      <w:marTop w:val="0"/>
      <w:marBottom w:val="0"/>
      <w:divBdr>
        <w:top w:val="none" w:color="auto" w:sz="0" w:space="0"/>
        <w:left w:val="none" w:color="auto" w:sz="0" w:space="0"/>
        <w:bottom w:val="none" w:color="auto" w:sz="0" w:space="0"/>
        <w:right w:val="none" w:color="auto" w:sz="0" w:space="0"/>
      </w:divBdr>
    </w:div>
    <w:div w:id="2108848055">
      <w:bodyDiv w:val="true"/>
      <w:marLeft w:val="0"/>
      <w:marRight w:val="0"/>
      <w:marTop w:val="0"/>
      <w:marBottom w:val="0"/>
      <w:divBdr>
        <w:top w:val="none" w:color="auto" w:sz="0" w:space="0"/>
        <w:left w:val="none" w:color="auto" w:sz="0" w:space="0"/>
        <w:bottom w:val="none" w:color="auto" w:sz="0" w:space="0"/>
        <w:right w:val="none" w:color="auto" w:sz="0" w:space="0"/>
      </w:divBdr>
    </w:div>
    <w:div w:id="2126384617">
      <w:bodyDiv w:val="true"/>
      <w:marLeft w:val="0"/>
      <w:marRight w:val="0"/>
      <w:marTop w:val="0"/>
      <w:marBottom w:val="0"/>
      <w:divBdr>
        <w:top w:val="none" w:color="auto" w:sz="0" w:space="0"/>
        <w:left w:val="none" w:color="auto" w:sz="0" w:space="0"/>
        <w:bottom w:val="none" w:color="auto" w:sz="0" w:space="0"/>
        <w:right w:val="none" w:color="auto" w:sz="0" w:space="0"/>
      </w:divBdr>
    </w:div>
    <w:div w:id="2128163345">
      <w:bodyDiv w:val="true"/>
      <w:marLeft w:val="0"/>
      <w:marRight w:val="0"/>
      <w:marTop w:val="0"/>
      <w:marBottom w:val="0"/>
      <w:divBdr>
        <w:top w:val="none" w:color="auto" w:sz="0" w:space="0"/>
        <w:left w:val="none" w:color="auto" w:sz="0" w:space="0"/>
        <w:bottom w:val="none" w:color="auto" w:sz="0" w:space="0"/>
        <w:right w:val="none" w:color="auto" w:sz="0" w:space="0"/>
      </w:divBdr>
    </w:div>
    <w:div w:id="2142965551">
      <w:bodyDiv w:val="true"/>
      <w:marLeft w:val="0"/>
      <w:marRight w:val="0"/>
      <w:marTop w:val="0"/>
      <w:marBottom w:val="0"/>
      <w:divBdr>
        <w:top w:val="none" w:color="auto" w:sz="0" w:space="0"/>
        <w:left w:val="none" w:color="auto" w:sz="0" w:space="0"/>
        <w:bottom w:val="none" w:color="auto" w:sz="0" w:space="0"/>
        <w:right w:val="none" w:color="auto" w:sz="0" w:space="0"/>
      </w:divBdr>
    </w:div>
    <w:div w:id="2143644719">
      <w:bodyDiv w:val="true"/>
      <w:marLeft w:val="0"/>
      <w:marRight w:val="0"/>
      <w:marTop w:val="0"/>
      <w:marBottom w:val="0"/>
      <w:divBdr>
        <w:top w:val="none" w:color="auto" w:sz="0" w:space="0"/>
        <w:left w:val="none" w:color="auto" w:sz="0" w:space="0"/>
        <w:bottom w:val="none" w:color="auto" w:sz="0" w:space="0"/>
        <w:right w:val="none" w:color="auto" w:sz="0" w:space="0"/>
      </w:divBdr>
    </w:div>
    <w:div w:id="2144076250">
      <w:bodyDiv w:val="true"/>
      <w:marLeft w:val="0"/>
      <w:marRight w:val="0"/>
      <w:marTop w:val="0"/>
      <w:marBottom w:val="0"/>
      <w:divBdr>
        <w:top w:val="none" w:color="auto" w:sz="0" w:space="0"/>
        <w:left w:val="none" w:color="auto" w:sz="0" w:space="0"/>
        <w:bottom w:val="none" w:color="auto" w:sz="0" w:space="0"/>
        <w:right w:val="none" w:color="auto" w:sz="0" w:space="0"/>
      </w:divBdr>
    </w:div>
    <w:div w:id="21456568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32/II</izvorni_sadrzaj>
    <derivirana_varijabla naziv="DomainObject.Prostorija.Naziv_1">Soba 32/II</derivirana_varijabla>
  </DomainObject.Prostorija.Naziv>
  <DomainObject.Prostorija.Oznaka>
    <izvorni_sadrzaj>Soba 32/II</izvorni_sadrzaj>
    <derivirana_varijabla naziv="DomainObject.Prostorija.Oznaka_1">Soba 32/II</derivirana_varijabla>
  </DomainObject.Prostorija.Oznaka>
  <DomainObject.Obrazlozenje>
    <izvorni_sadrzaj/>
    <derivirana_varijabla naziv="DomainObject.Obrazlozenje_1"/>
  </DomainObject.Obrazlozenje>
  <DomainObject.StvarniPocetakDatum>
    <izvorni_sadrzaj>6. rujna 2024.</izvorni_sadrzaj>
    <derivirana_varijabla naziv="DomainObject.StvarniPocetakDatum_1">6. rujna 2024.</derivirana_varijabla>
  </DomainObject.StvarniPocetakDatum>
  <DomainObject.StvarniZavrsetakDatum>
    <izvorni_sadrzaj>6. rujna 2024.</izvorni_sadrzaj>
    <derivirana_varijabla naziv="DomainObject.StvarniZavrsetakDatum_1">6. rujna 2024.</derivirana_varijabla>
  </DomainObject.StvarniZavrsetakDatum>
  <DomainObject.PlaniraniZavrsetakDatum>
    <izvorni_sadrzaj>6. rujna 2024.</izvorni_sadrzaj>
    <derivirana_varijabla naziv="DomainObject.PlaniraniZavrsetakDatum_1">6. rujna 2024.</derivirana_varijabla>
  </DomainObject.PlaniraniZavrsetakDatum>
  <DomainObject.PlaniraniPocetakDatum>
    <izvorni_sadrzaj>6. rujna 2024.</izvorni_sadrzaj>
    <derivirana_varijabla naziv="DomainObject.PlaniraniPocetakDatum_1">6. rujna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rujna 2024.</izvorni_sadrzaj>
    <derivirana_varijabla naziv="DomainObject.Zapisnik.DatumKreiranja_1">6. rujna 2024.</derivirana_varijabla>
  </DomainObject.Zapisnik.DatumKreiranja>
  <DomainObject.Zapisnik.ImovinskaKorist>
    <izvorni_sadrzaj/>
    <derivirana_varijabla naziv="DomainObject.Zapisnik.ImovinskaKorist_1"/>
  </DomainObject.Zapisnik.ImovinskaKorist>
  <DomainObject.Zapisnik.Oznaka>
    <izvorni_sadrzaj>St-246/2024-15</izvorni_sadrzaj>
    <derivirana_varijabla naziv="DomainObject.Zapisnik.Oznaka_1">St-246/2024-15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2024.</izvorni_sadrzaj>
    <derivirana_varijabla naziv="DomainObject.Predmet.DatumOsnivanja_1">19.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St-246/2024</izvorni_sadrzaj>
    <derivirana_varijabla naziv="DomainObject.Predmet.OznakaBroj_1">St-246/2024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dostavljene 12.8.2024.</izvorni_sadrzaj>
    <derivirana_varijabla naziv="DomainObject.Predmet.PrimjedbaSuca_1">PRIJAVE TRAŽBINA dostavljene 12.8.2024.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24. Referada</izvorni_sadrzaj>
    <derivirana_varijabla naziv="DomainObject.Predmet.Referada.Naziv_1">24. Referada</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32/II</izvorni_sadrzaj>
    <derivirana_varijabla naziv="DomainObject.Predmet.Referada.Prostorija.Naziv_1">Soba 32/II</derivirana_varijabla>
  </DomainObject.Predmet.Referada.Prostorija.Naziv>
  <DomainObject.Predmet.Referada.Prostorija.Oznaka>
    <izvorni_sadrzaj>Soba 32/II</izvorni_sadrzaj>
    <derivirana_varijabla naziv="DomainObject.Predmet.Referada.Prostorija.Oznaka_1">Soba 32/II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Željka Matijević</izvorni_sadrzaj>
    <derivirana_varijabla naziv="DomainObject.Predmet.Referada.Sudac_1">Željka Matijević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ROJE GRADNJA d.o.o. za građevinarstvo, proizvodnju i trgovinu</izvorni_sadrzaj>
    <derivirana_varijabla naziv="DomainObject.Predmet.StrankaFormated_1">  ROJE GRADNJA d.o.o. za građevinarstvo, proizvodnju i trgovinu</derivirana_varijabla>
  </DomainObject.Predmet.StrankaFormated>
  <DomainObject.Predmet.StrankaFormatedOIB>
    <izvorni_sadrzaj>  ROJE GRADNJA d.o.o. za građevinarstvo, proizvodnju i trgovinu, OIB 36761398765</izvorni_sadrzaj>
    <derivirana_varijabla naziv="DomainObject.Predmet.StrankaFormatedOIB_1">  ROJE GRADNJA d.o.o. za građevinarstvo, proizvodnju i trgovinu, OIB 36761398765</derivirana_varijabla>
  </DomainObject.Predmet.StrankaFormatedOIB>
  <DomainObject.Predmet.StrankaFormatedWithAdress>
    <izvorni_sadrzaj> ROJE GRADNJA d.o.o. za građevinarstvo, proizvodnju i trgovinu, Sajmište 158, 32000 Vukovar</izvorni_sadrzaj>
    <derivirana_varijabla naziv="DomainObject.Predmet.StrankaFormatedWithAdress_1"> ROJE GRADNJA d.o.o. za građevinarstvo, proizvodnju i trgovinu, Sajmište 158, 32000 Vukovar</derivirana_varijabla>
  </DomainObject.Predmet.StrankaFormatedWithAdress>
  <DomainObject.Predmet.StrankaFormatedWithAdressOIB>
    <izvorni_sadrzaj> ROJE GRADNJA d.o.o. za građevinarstvo, proizvodnju i trgovinu, OIB 36761398765, Sajmište 158, 32000 Vukovar</izvorni_sadrzaj>
    <derivirana_varijabla naziv="DomainObject.Predmet.StrankaFormatedWithAdressOIB_1"> ROJE GRADNJA d.o.o. za građevinarstvo, proizvodnju i trgovinu, OIB 36761398765, Sajmište 158, 32000 Vukovar</derivirana_varijabla>
  </DomainObject.Predmet.StrankaFormatedWithAdressOIB>
  <DomainObject.Predmet.StrankaWithAdress>
    <izvorni_sadrzaj>ROJE GRADNJA d.o.o. za građevinarstvo, proizvodnju i trgovinu Sajmište 158,32000 Vukovar</izvorni_sadrzaj>
    <derivirana_varijabla naziv="DomainObject.Predmet.StrankaWithAdress_1">ROJE GRADNJA d.o.o. za građevinarstvo, proizvodnju i trgovinu Sajmište 158,32000 Vukovar</derivirana_varijabla>
  </DomainObject.Predmet.StrankaWithAdress>
  <DomainObject.Predmet.StrankaWithAdressOIB>
    <izvorni_sadrzaj>ROJE GRADNJA d.o.o. za građevinarstvo, proizvodnju i trgovinu, OIB 36761398765, Sajmište 158,32000 Vukovar</izvorni_sadrzaj>
    <derivirana_varijabla naziv="DomainObject.Predmet.StrankaWithAdressOIB_1">ROJE GRADNJA d.o.o. za građevinarstvo, proizvodnju i trgovinu, OIB 36761398765, Sajmište 158,32000 Vukovar</derivirana_varijabla>
  </DomainObject.Predmet.StrankaWithAdressOIB>
  <DomainObject.Predmet.StrankaNazivFormated>
    <izvorni_sadrzaj>ROJE GRADNJA d.o.o. za građevinarstvo, proizvodnju i trgovinu</izvorni_sadrzaj>
    <derivirana_varijabla naziv="DomainObject.Predmet.StrankaNazivFormated_1">ROJE GRADNJA d.o.o. za građevinarstvo, proizvodnju i trgovinu</derivirana_varijabla>
  </DomainObject.Predmet.StrankaNazivFormated>
  <DomainObject.Predmet.StrankaNazivFormatedOIB>
    <izvorni_sadrzaj>ROJE GRADNJA d.o.o. za građevinarstvo, proizvodnju i trgovinu, OIB 36761398765</izvorni_sadrzaj>
    <derivirana_varijabla naziv="DomainObject.Predmet.StrankaNazivFormatedOIB_1">ROJE GRADNJA d.o.o. za građevinarstvo, proizvodnju i trgovinu, OIB 36761398765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24. Referada</izvorni_sadrzaj>
    <derivirana_varijabla naziv="DomainObject.Predmet.TrenutnaLokacijaSpisa.Naziv_1">24.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ROJE GRADNJA d.o.o. za građevinarstvo, proizvodnju i trgovinu</item>
    </izvorni_sadrzaj>
    <derivirana_varijabla naziv="DomainObject.Predmet.StrankaListFormated_1">
      <item>ROJE GRADNJA d.o.o. za građevinarstvo, proizvodnju i trgovinu</item>
    </derivirana_varijabla>
  </DomainObject.Predmet.StrankaListFormated>
  <DomainObject.Predmet.StrankaListFormatedOIB>
    <izvorni_sadrzaj>
      <item>ROJE GRADNJA d.o.o. za građevinarstvo, proizvodnju i trgovinu, OIB 36761398765</item>
    </izvorni_sadrzaj>
    <derivirana_varijabla naziv="DomainObject.Predmet.StrankaListFormatedOIB_1">
      <item>ROJE GRADNJA d.o.o. za građevinarstvo, proizvodnju i trgovinu, OIB 36761398765</item>
    </derivirana_varijabla>
  </DomainObject.Predmet.StrankaListFormatedOIB>
  <DomainObject.Predmet.StrankaListFormatedWithAdress>
    <izvorni_sadrzaj>
      <item>ROJE GRADNJA d.o.o. za građevinarstvo, proizvodnju i trgovinu, Sajmište 158, 32000 Vukovar</item>
    </izvorni_sadrzaj>
    <derivirana_varijabla naziv="DomainObject.Predmet.StrankaListFormatedWithAdress_1">
      <item>ROJE GRADNJA d.o.o. za građevinarstvo, proizvodnju i trgovinu, Sajmište 158, 32000 Vukovar</item>
    </derivirana_varijabla>
  </DomainObject.Predmet.StrankaListFormatedWithAdress>
  <DomainObject.Predmet.StrankaListFormatedWithAdressOIB>
    <izvorni_sadrzaj>
      <item>ROJE GRADNJA d.o.o. za građevinarstvo, proizvodnju i trgovinu, OIB 36761398765, Sajmište 158, 32000 Vukovar</item>
    </izvorni_sadrzaj>
    <derivirana_varijabla naziv="DomainObject.Predmet.StrankaListFormatedWithAdressOIB_1">
      <item>ROJE GRADNJA d.o.o. za građevinarstvo, proizvodnju i trgovinu, OIB 36761398765, Sajmište 158, 32000 Vukovar</item>
    </derivirana_varijabla>
  </DomainObject.Predmet.StrankaListFormatedWithAdressOIB>
  <DomainObject.Predmet.StrankaListNazivFormated>
    <izvorni_sadrzaj>
      <item>ROJE GRADNJA d.o.o. za građevinarstvo, proizvodnju i trgovinu</item>
    </izvorni_sadrzaj>
    <derivirana_varijabla naziv="DomainObject.Predmet.StrankaListNazivFormated_1">
      <item>ROJE GRADNJA d.o.o. za građevinarstvo, proizvodnju i trgovinu</item>
    </derivirana_varijabla>
  </DomainObject.Predmet.StrankaListNazivFormated>
  <DomainObject.Predmet.StrankaListNazivFormatedOIB>
    <izvorni_sadrzaj>
      <item>ROJE GRADNJA d.o.o. za građevinarstvo, proizvodnju i trgovinu, OIB 36761398765</item>
    </izvorni_sadrzaj>
    <derivirana_varijabla naziv="DomainObject.Predmet.StrankaListNazivFormatedOIB_1">
      <item>ROJE GRADNJA d.o.o. za građevinarstvo, proizvodnju i trgovinu, OIB 36761398765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Željko Markić</item>
      <item>Mirjana Oredić</item>
      <item>Željko Zrno</item>
    </izvorni_sadrzaj>
    <derivirana_varijabla naziv="DomainObject.Predmet.OstaliListFormated_1">
      <item>Željko Markić</item>
      <item>Mirjana Oredić</item>
      <item>Željko Zrno</item>
    </derivirana_varijabla>
  </DomainObject.Predmet.OstaliListFormated>
  <DomainObject.Predmet.OstaliListFormatedOIB>
    <izvorni_sadrzaj>
      <item>Željko Markić, OIB 17818031303</item>
      <item>Mirjana Oredić, OIB 28145298929</item>
      <item>Željko Zrno, OIB 42665657653</item>
    </izvorni_sadrzaj>
    <derivirana_varijabla naziv="DomainObject.Predmet.OstaliListFormatedOIB_1">
      <item>Željko Markić, OIB 17818031303</item>
      <item>Mirjana Oredić, OIB 28145298929</item>
      <item>Željko Zrno, OIB 42665657653</item>
    </derivirana_varijabla>
  </DomainObject.Predmet.OstaliListFormatedOIB>
  <DomainObject.Predmet.OstaliListFormatedWithAdress>
    <izvorni_sadrzaj>
      <item>Željko Markić, Sajmište 158, 32000 Vukovar</item>
      <item>Mirjana Oredić, Dr. V. Mačeka 1, 47000 Karlovac</item>
      <item>Željko Zrno, Kardinala Alojzijia Stepinca 17, 31000 Osijek</item>
    </izvorni_sadrzaj>
    <derivirana_varijabla naziv="DomainObject.Predmet.OstaliListFormatedWithAdress_1">
      <item>Željko Markić, Sajmište 158, 32000 Vukovar</item>
      <item>Mirjana Oredić, Dr. V. Mačeka 1, 47000 Karlovac</item>
      <item>Željko Zrno, Kardinala Alojzijia Stepinca 17, 31000 Osijek</item>
    </derivirana_varijabla>
  </DomainObject.Predmet.OstaliListFormatedWithAdress>
  <DomainObject.Predmet.OstaliListFormatedWithAdressOIB>
    <izvorni_sadrzaj>
      <item>Željko Markić, OIB 17818031303, Sajmište 158, 32000 Vukovar</item>
      <item>Mirjana Oredić, OIB 28145298929, Dr. V. Mačeka 1, 47000 Karlovac</item>
      <item>Željko Zrno, OIB 42665657653, Kardinala Alojzijia Stepinca 17, 31000 Osijek</item>
    </izvorni_sadrzaj>
    <derivirana_varijabla naziv="DomainObject.Predmet.OstaliListFormatedWithAdressOIB_1">
      <item>Željko Markić, OIB 17818031303, Sajmište 158, 32000 Vukovar</item>
      <item>Mirjana Oredić, OIB 28145298929, Dr. V. Mačeka 1, 47000 Karlovac</item>
      <item>Željko Zrno, OIB 42665657653, Kardinala Alojzijia Stepinca 17, 31000 Osijek</item>
    </derivirana_varijabla>
  </DomainObject.Predmet.OstaliListFormatedWithAdressOIB>
  <DomainObject.Predmet.OstaliListNazivFormated>
    <izvorni_sadrzaj>
      <item>Željko Markić</item>
      <item>Mirjana Oredić</item>
      <item>Željko Zrno</item>
    </izvorni_sadrzaj>
    <derivirana_varijabla naziv="DomainObject.Predmet.OstaliListNazivFormated_1">
      <item>Željko Markić</item>
      <item>Mirjana Oredić</item>
      <item>Željko Zrno</item>
    </derivirana_varijabla>
  </DomainObject.Predmet.OstaliListNazivFormated>
  <DomainObject.Predmet.OstaliListNazivFormatedOIB>
    <izvorni_sadrzaj>
      <item>Željko Markić, OIB 17818031303</item>
      <item>Mirjana Oredić, OIB 28145298929</item>
      <item>Željko Zrno, OIB 42665657653</item>
    </izvorni_sadrzaj>
    <derivirana_varijabla naziv="DomainObject.Predmet.OstaliListNazivFormatedOIB_1">
      <item>Željko Markić, OIB 17818031303</item>
      <item>Mirjana Oredić, OIB 28145298929</item>
      <item>Željko Zrno, OIB 42665657653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rujna 2024.</izvorni_sadrzaj>
    <derivirana_varijabla naziv="DomainObject.Datum_1">6. rujna 2024.</derivirana_varijabla>
  </DomainObject.Datum>
  <DomainObject.PoslovniBrojDokumenta>
    <izvorni_sadrzaj>St-246/2024-15</izvorni_sadrzaj>
    <derivirana_varijabla naziv="DomainObject.PoslovniBrojDokumenta_1">St-246/2024-15</derivirana_varijabla>
  </DomainObject.PoslovniBrojDokumenta>
  <DomainObject.Predmet.StrankaIDrugi>
    <izvorni_sadrzaj>ROJE GRADNJA d.o.o. za građevinarstvo, proizvodnju i trgovinu</izvorni_sadrzaj>
    <derivirana_varijabla naziv="DomainObject.Predmet.StrankaIDrugi_1">ROJE GRADNJA d.o.o. za građevinarstvo,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ROJE GRADNJA d.o.o. za građevinarstvo, proizvodnju i trgovinu, OIB 36761398765, Sajmište 158, 32000 Vukovar</izvorni_sadrzaj>
    <derivirana_varijabla naziv="DomainObject.Predmet.StrankaIDrugiAdressOIB_1">ROJE GRADNJA d.o.o. za građevinarstvo, proizvodnju i trgovinu, OIB 36761398765, Sajmište 158, 32000 Vukovar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ROJE GRADNJA d.o.o. za građevinarstvo, proizvodnju i trgovinu</item>
      <item>Željko Markić</item>
      <item>Mirjana Oredić</item>
      <item>Željko Zrno</item>
    </izvorni_sadrzaj>
    <derivirana_varijabla naziv="DomainObject.Predmet.SudioniciListNaziv_1">
      <item>ROJE GRADNJA d.o.o. za građevinarstvo, proizvodnju i trgovinu</item>
      <item>Željko Markić</item>
      <item>Mirjana Oredić</item>
      <item>Željko Zrno</item>
    </derivirana_varijabla>
  </DomainObject.Predmet.SudioniciListNaziv>
  <DomainObject.Predmet.SudioniciListAdressOIB>
    <izvorni_sadrzaj>
      <item>ROJE GRADNJA d.o.o. za građevinarstvo, proizvodnju i trgovinu, OIB 36761398765, Sajmište 158,32000 Vukovar</item>
      <item>Željko Markić, OIB 17818031303, Sajmište 158,32000 Vukovar</item>
      <item>Mirjana Oredić, OIB 28145298929, Dr. V. Mačeka 1,47000 Karlovac</item>
      <item>Željko Zrno, OIB 42665657653, Kardinala Alojzijia Stepinca 17,31000 Osijek</item>
    </izvorni_sadrzaj>
    <derivirana_varijabla naziv="DomainObject.Predmet.SudioniciListAdressOIB_1">
      <item>ROJE GRADNJA d.o.o. za građevinarstvo, proizvodnju i trgovinu, OIB 36761398765, Sajmište 158,32000 Vukovar</item>
      <item>Željko Markić, OIB 17818031303, Sajmište 158,32000 Vukovar</item>
      <item>Mirjana Oredić, OIB 28145298929, Dr. V. Mačeka 1,47000 Karlovac</item>
      <item>Željko Zrno, OIB 42665657653, Kardinala Alojzijia Stepinca 17,31000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36761398765</item>
      <item>, OIB 17818031303</item>
      <item>, OIB 28145298929</item>
      <item>, OIB 42665657653</item>
    </izvorni_sadrzaj>
    <derivirana_varijabla naziv="DomainObject.Predmet.SudioniciListNazivOIB_1">
      <item>, OIB 36761398765</item>
      <item>, OIB 17818031303</item>
      <item>, OIB 28145298929</item>
      <item>, OIB 42665657653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Karlo Goričanec, OIB 54298525695, Avenija Marina Držića 4, p.p. 2 (PB 10151) , 10000 Zagreb</item>
    </izvorni_sadrzaj>
    <derivirana_varijabla naziv="DomainObject.Predmet.StecajniUpraviteljiListAddressOIB_1">
      <item>Karlo Goričanec, OIB 54298525695, Avenija Marina Držića 4, p.p. 2 (PB 10151) ,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travnja 2024.</izvorni_sadrzaj>
    <derivirana_varijabla naziv="DomainObject.Predmet.DatumPocetkaProcesa_1">19. travnja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B0D3B6-E6F8-4D30-9554-1B3CC463285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16</properties:Pages>
  <properties:Words>4746</properties:Words>
  <properties:Characters>28775</properties:Characters>
  <properties:Lines>1329</properties:Lines>
  <properties:Paragraphs>688</properties:Paragraphs>
  <properties:TotalTime>449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XIII-ST-12/03-31</vt:lpstr>
      <vt:lpstr>XIII-ST-12/03-31</vt:lpstr>
    </vt:vector>
  </properties:TitlesOfParts>
  <properties:LinksUpToDate>false</properties:LinksUpToDate>
  <properties:CharactersWithSpaces>33629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2023-03-02T10:07:00Z</dcterms:created>
  <dc:creator>hermanj</dc:creator>
  <cp:lastModifiedBy>Gordana Harc</cp:lastModifiedBy>
  <cp:lastPrinted>2024-09-06T08:10:00Z</cp:lastPrinted>
  <dcterms:modified xmlns:xsi="http://www.w3.org/2001/XMLSchema-instance" xsi:type="dcterms:W3CDTF">2024-09-06T08:21:00Z</dcterms:modified>
  <cp:revision>31</cp:revision>
  <dc:title>XIII-ST-12/03-31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St-246/2024-15 / Zapisnik - Ročište radi ispitivanja tražbina (Zapisnik - utvrđene i osporene tražbine.docx)</vt:lpwstr>
  </prop:property>
  <prop:property fmtid="{D5CDD505-2E9C-101B-9397-08002B2CF9AE}" pid="4" name="CC_coloring">
    <vt:bool>false</vt:bool>
  </prop:property>
  <prop:property fmtid="{D5CDD505-2E9C-101B-9397-08002B2CF9AE}" pid="5" name="BrojStranica">
    <vt:i4>16</vt:i4>
  </prop:property>
</prop:Properties>
</file>